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F454C9" w14:textId="3F9C5CD1" w:rsidR="00912760" w:rsidRPr="005E7F65" w:rsidRDefault="006E72DA">
      <w:pPr>
        <w:spacing w:before="59"/>
        <w:ind w:left="2981"/>
        <w:rPr>
          <w:rFonts w:asciiTheme="majorHAnsi" w:hAnsiTheme="majorHAnsi"/>
          <w:sz w:val="22"/>
          <w:szCs w:val="22"/>
        </w:rPr>
      </w:pPr>
      <w:r w:rsidRPr="005E7F65">
        <w:rPr>
          <w:rFonts w:asciiTheme="majorHAnsi" w:hAnsiTheme="majorHAnsi"/>
          <w:sz w:val="22"/>
          <w:szCs w:val="22"/>
        </w:rPr>
        <w:pict w14:anchorId="2E2FEE0D">
          <v:group id="_x0000_s1049" style="position:absolute;left:0;text-align:left;margin-left:72.6pt;margin-top:633pt;width:509.4pt;height:0;z-index:-251661824;mso-position-horizontal-relative:page;mso-position-vertical-relative:page" coordorigin="1452,12660" coordsize="10188,0">
            <v:shape id="_x0000_s1050" style="position:absolute;left:1452;top:12660;width:10188;height:0" coordorigin="1452,12660" coordsize="10188,0" path="m1452,12660r10188,e" filled="f">
              <v:path arrowok="t"/>
            </v:shape>
            <w10:wrap anchorx="page" anchory="page"/>
          </v:group>
        </w:pict>
      </w:r>
      <w:r w:rsidRPr="005E7F65">
        <w:rPr>
          <w:rFonts w:asciiTheme="majorHAnsi" w:hAnsiTheme="majorHAnsi"/>
          <w:b/>
          <w:spacing w:val="-1"/>
          <w:sz w:val="22"/>
          <w:szCs w:val="22"/>
        </w:rPr>
        <w:t>CURR</w:t>
      </w:r>
      <w:r w:rsidRPr="005E7F65">
        <w:rPr>
          <w:rFonts w:asciiTheme="majorHAnsi" w:hAnsiTheme="majorHAnsi"/>
          <w:b/>
          <w:spacing w:val="1"/>
          <w:sz w:val="22"/>
          <w:szCs w:val="22"/>
        </w:rPr>
        <w:t>I</w:t>
      </w:r>
      <w:r w:rsidRPr="005E7F65">
        <w:rPr>
          <w:rFonts w:asciiTheme="majorHAnsi" w:hAnsiTheme="majorHAnsi"/>
          <w:b/>
          <w:spacing w:val="-1"/>
          <w:sz w:val="22"/>
          <w:szCs w:val="22"/>
        </w:rPr>
        <w:t>CU</w:t>
      </w:r>
      <w:r w:rsidRPr="005E7F65">
        <w:rPr>
          <w:rFonts w:asciiTheme="majorHAnsi" w:hAnsiTheme="majorHAnsi"/>
          <w:b/>
          <w:sz w:val="22"/>
          <w:szCs w:val="22"/>
        </w:rPr>
        <w:t>L</w:t>
      </w:r>
      <w:r w:rsidRPr="005E7F65">
        <w:rPr>
          <w:rFonts w:asciiTheme="majorHAnsi" w:hAnsiTheme="majorHAnsi"/>
          <w:b/>
          <w:spacing w:val="-1"/>
          <w:sz w:val="22"/>
          <w:szCs w:val="22"/>
        </w:rPr>
        <w:t>U</w:t>
      </w:r>
      <w:r w:rsidRPr="005E7F65">
        <w:rPr>
          <w:rFonts w:asciiTheme="majorHAnsi" w:hAnsiTheme="majorHAnsi"/>
          <w:b/>
          <w:sz w:val="22"/>
          <w:szCs w:val="22"/>
        </w:rPr>
        <w:t xml:space="preserve">M </w:t>
      </w:r>
      <w:r w:rsidRPr="005E7F65">
        <w:rPr>
          <w:rFonts w:asciiTheme="majorHAnsi" w:hAnsiTheme="majorHAnsi"/>
          <w:b/>
          <w:spacing w:val="-1"/>
          <w:sz w:val="22"/>
          <w:szCs w:val="22"/>
        </w:rPr>
        <w:t>V</w:t>
      </w:r>
      <w:r w:rsidRPr="005E7F65">
        <w:rPr>
          <w:rFonts w:asciiTheme="majorHAnsi" w:hAnsiTheme="majorHAnsi"/>
          <w:b/>
          <w:spacing w:val="1"/>
          <w:sz w:val="22"/>
          <w:szCs w:val="22"/>
        </w:rPr>
        <w:t>I</w:t>
      </w:r>
      <w:r w:rsidRPr="005E7F65">
        <w:rPr>
          <w:rFonts w:asciiTheme="majorHAnsi" w:hAnsiTheme="majorHAnsi"/>
          <w:b/>
          <w:sz w:val="22"/>
          <w:szCs w:val="22"/>
        </w:rPr>
        <w:t>T</w:t>
      </w:r>
      <w:r w:rsidRPr="005E7F65">
        <w:rPr>
          <w:rFonts w:asciiTheme="majorHAnsi" w:hAnsiTheme="majorHAnsi"/>
          <w:b/>
          <w:spacing w:val="-1"/>
          <w:sz w:val="22"/>
          <w:szCs w:val="22"/>
        </w:rPr>
        <w:t>A</w:t>
      </w:r>
      <w:r w:rsidRPr="005E7F65">
        <w:rPr>
          <w:rFonts w:asciiTheme="majorHAnsi" w:hAnsiTheme="majorHAnsi"/>
          <w:b/>
          <w:sz w:val="22"/>
          <w:szCs w:val="22"/>
        </w:rPr>
        <w:t>E</w:t>
      </w:r>
    </w:p>
    <w:p w14:paraId="356566AE" w14:textId="77777777" w:rsidR="00912760" w:rsidRPr="005E7F65" w:rsidRDefault="00912760">
      <w:pPr>
        <w:spacing w:before="15" w:line="260" w:lineRule="exact"/>
        <w:rPr>
          <w:rFonts w:asciiTheme="majorHAnsi" w:hAnsiTheme="majorHAnsi"/>
          <w:sz w:val="22"/>
          <w:szCs w:val="22"/>
        </w:rPr>
      </w:pPr>
    </w:p>
    <w:p w14:paraId="0E20FBE1" w14:textId="77777777" w:rsidR="00912760" w:rsidRPr="005E7F65" w:rsidRDefault="006E72DA">
      <w:pPr>
        <w:spacing w:line="260" w:lineRule="exact"/>
        <w:ind w:left="100"/>
        <w:rPr>
          <w:rFonts w:asciiTheme="majorHAnsi" w:hAnsiTheme="majorHAnsi"/>
          <w:sz w:val="22"/>
          <w:szCs w:val="22"/>
        </w:rPr>
      </w:pPr>
      <w:r w:rsidRPr="005E7F65">
        <w:rPr>
          <w:rFonts w:asciiTheme="majorHAnsi" w:hAnsiTheme="majorHAnsi"/>
          <w:b/>
          <w:position w:val="-1"/>
          <w:sz w:val="22"/>
          <w:szCs w:val="22"/>
          <w:u w:color="000000"/>
        </w:rPr>
        <w:t>PER</w:t>
      </w:r>
      <w:r w:rsidRPr="005E7F65">
        <w:rPr>
          <w:rFonts w:asciiTheme="majorHAnsi" w:hAnsiTheme="majorHAnsi"/>
          <w:b/>
          <w:spacing w:val="1"/>
          <w:position w:val="-1"/>
          <w:sz w:val="22"/>
          <w:szCs w:val="22"/>
          <w:u w:color="000000"/>
        </w:rPr>
        <w:t>S</w:t>
      </w:r>
      <w:r w:rsidRPr="005E7F65">
        <w:rPr>
          <w:rFonts w:asciiTheme="majorHAnsi" w:hAnsiTheme="majorHAnsi"/>
          <w:b/>
          <w:position w:val="-1"/>
          <w:sz w:val="22"/>
          <w:szCs w:val="22"/>
          <w:u w:color="000000"/>
        </w:rPr>
        <w:t>ONAL INFOR</w:t>
      </w:r>
      <w:r w:rsidRPr="005E7F65">
        <w:rPr>
          <w:rFonts w:asciiTheme="majorHAnsi" w:hAnsiTheme="majorHAnsi"/>
          <w:b/>
          <w:spacing w:val="-1"/>
          <w:position w:val="-1"/>
          <w:sz w:val="22"/>
          <w:szCs w:val="22"/>
          <w:u w:color="000000"/>
        </w:rPr>
        <w:t>M</w:t>
      </w:r>
      <w:r w:rsidRPr="005E7F65">
        <w:rPr>
          <w:rFonts w:asciiTheme="majorHAnsi" w:hAnsiTheme="majorHAnsi"/>
          <w:b/>
          <w:position w:val="-1"/>
          <w:sz w:val="22"/>
          <w:szCs w:val="22"/>
          <w:u w:color="000000"/>
        </w:rPr>
        <w:t>ATI</w:t>
      </w:r>
      <w:r w:rsidRPr="005E7F65">
        <w:rPr>
          <w:rFonts w:asciiTheme="majorHAnsi" w:hAnsiTheme="majorHAnsi"/>
          <w:b/>
          <w:spacing w:val="1"/>
          <w:position w:val="-1"/>
          <w:sz w:val="22"/>
          <w:szCs w:val="22"/>
          <w:u w:color="000000"/>
        </w:rPr>
        <w:t>O</w:t>
      </w:r>
      <w:r w:rsidRPr="005E7F65">
        <w:rPr>
          <w:rFonts w:asciiTheme="majorHAnsi" w:hAnsiTheme="majorHAnsi"/>
          <w:b/>
          <w:position w:val="-1"/>
          <w:sz w:val="22"/>
          <w:szCs w:val="22"/>
          <w:u w:color="000000"/>
        </w:rPr>
        <w:t>N</w:t>
      </w:r>
    </w:p>
    <w:p w14:paraId="226B91F9" w14:textId="77777777" w:rsidR="00912760" w:rsidRPr="005E7F65" w:rsidRDefault="00912760">
      <w:pPr>
        <w:spacing w:before="12" w:line="240" w:lineRule="exact"/>
        <w:rPr>
          <w:rFonts w:asciiTheme="majorHAnsi" w:hAnsiTheme="majorHAnsi"/>
          <w:sz w:val="22"/>
          <w:szCs w:val="22"/>
        </w:rPr>
      </w:pPr>
    </w:p>
    <w:p w14:paraId="13CBCFE2" w14:textId="75F7F925" w:rsidR="00912760" w:rsidRPr="005E7F65" w:rsidRDefault="006E72DA">
      <w:pPr>
        <w:spacing w:before="29"/>
        <w:ind w:left="100"/>
        <w:rPr>
          <w:rFonts w:asciiTheme="majorHAnsi" w:hAnsiTheme="majorHAnsi"/>
          <w:bCs/>
          <w:sz w:val="22"/>
          <w:szCs w:val="22"/>
        </w:rPr>
      </w:pPr>
      <w:r w:rsidRPr="005E7F65">
        <w:rPr>
          <w:rFonts w:asciiTheme="majorHAnsi" w:hAnsiTheme="majorHAnsi"/>
          <w:bCs/>
          <w:spacing w:val="1"/>
          <w:sz w:val="22"/>
          <w:szCs w:val="22"/>
        </w:rPr>
        <w:t>S</w:t>
      </w:r>
      <w:r w:rsidRPr="005E7F65">
        <w:rPr>
          <w:rFonts w:asciiTheme="majorHAnsi" w:hAnsiTheme="majorHAnsi"/>
          <w:bCs/>
          <w:sz w:val="22"/>
          <w:szCs w:val="22"/>
        </w:rPr>
        <w:t>U</w:t>
      </w:r>
      <w:r w:rsidRPr="005E7F65">
        <w:rPr>
          <w:rFonts w:asciiTheme="majorHAnsi" w:hAnsiTheme="majorHAnsi"/>
          <w:bCs/>
          <w:spacing w:val="-1"/>
          <w:sz w:val="22"/>
          <w:szCs w:val="22"/>
        </w:rPr>
        <w:t>R</w:t>
      </w:r>
      <w:r w:rsidRPr="005E7F65">
        <w:rPr>
          <w:rFonts w:asciiTheme="majorHAnsi" w:hAnsiTheme="majorHAnsi"/>
          <w:bCs/>
          <w:sz w:val="22"/>
          <w:szCs w:val="22"/>
        </w:rPr>
        <w:t>N</w:t>
      </w:r>
      <w:r w:rsidRPr="005E7F65">
        <w:rPr>
          <w:rFonts w:asciiTheme="majorHAnsi" w:hAnsiTheme="majorHAnsi"/>
          <w:bCs/>
          <w:spacing w:val="-1"/>
          <w:sz w:val="22"/>
          <w:szCs w:val="22"/>
        </w:rPr>
        <w:t>AM</w:t>
      </w:r>
      <w:r w:rsidRPr="005E7F65">
        <w:rPr>
          <w:rFonts w:asciiTheme="majorHAnsi" w:hAnsiTheme="majorHAnsi"/>
          <w:bCs/>
          <w:sz w:val="22"/>
          <w:szCs w:val="22"/>
        </w:rPr>
        <w:t xml:space="preserve">E:                                     </w:t>
      </w:r>
      <w:r w:rsidRPr="005E7F65">
        <w:rPr>
          <w:rFonts w:asciiTheme="majorHAnsi" w:hAnsiTheme="majorHAnsi"/>
          <w:bCs/>
          <w:spacing w:val="29"/>
          <w:sz w:val="22"/>
          <w:szCs w:val="22"/>
        </w:rPr>
        <w:t xml:space="preserve"> </w:t>
      </w:r>
      <w:r w:rsidR="005E7F65">
        <w:rPr>
          <w:rFonts w:ascii="Calibri" w:hAnsi="Calibri" w:cs="Calibri"/>
          <w:sz w:val="22"/>
          <w:szCs w:val="22"/>
        </w:rPr>
        <w:t>Iman Pitt</w:t>
      </w:r>
    </w:p>
    <w:p w14:paraId="0CF2BD17" w14:textId="77777777" w:rsidR="00912760" w:rsidRPr="005E7F65" w:rsidRDefault="006E72DA">
      <w:pPr>
        <w:ind w:left="100"/>
        <w:rPr>
          <w:rFonts w:asciiTheme="majorHAnsi" w:hAnsiTheme="majorHAnsi"/>
          <w:bCs/>
          <w:sz w:val="22"/>
          <w:szCs w:val="22"/>
        </w:rPr>
      </w:pPr>
      <w:r w:rsidRPr="005E7F65">
        <w:rPr>
          <w:rFonts w:asciiTheme="majorHAnsi" w:hAnsiTheme="majorHAnsi"/>
          <w:bCs/>
          <w:sz w:val="22"/>
          <w:szCs w:val="22"/>
        </w:rPr>
        <w:t>FORE N</w:t>
      </w:r>
      <w:r w:rsidRPr="005E7F65">
        <w:rPr>
          <w:rFonts w:asciiTheme="majorHAnsi" w:hAnsiTheme="majorHAnsi"/>
          <w:bCs/>
          <w:spacing w:val="-1"/>
          <w:sz w:val="22"/>
          <w:szCs w:val="22"/>
        </w:rPr>
        <w:t>AM</w:t>
      </w:r>
      <w:r w:rsidRPr="005E7F65">
        <w:rPr>
          <w:rFonts w:asciiTheme="majorHAnsi" w:hAnsiTheme="majorHAnsi"/>
          <w:bCs/>
          <w:sz w:val="22"/>
          <w:szCs w:val="22"/>
        </w:rPr>
        <w:t>E</w:t>
      </w:r>
      <w:r w:rsidRPr="005E7F65">
        <w:rPr>
          <w:rFonts w:asciiTheme="majorHAnsi" w:hAnsiTheme="majorHAnsi"/>
          <w:bCs/>
          <w:spacing w:val="1"/>
          <w:sz w:val="22"/>
          <w:szCs w:val="22"/>
        </w:rPr>
        <w:t>S</w:t>
      </w:r>
      <w:r w:rsidRPr="005E7F65">
        <w:rPr>
          <w:rFonts w:asciiTheme="majorHAnsi" w:hAnsiTheme="majorHAnsi"/>
          <w:bCs/>
          <w:sz w:val="22"/>
          <w:szCs w:val="22"/>
        </w:rPr>
        <w:t xml:space="preserve">:                               </w:t>
      </w:r>
      <w:r w:rsidRPr="005E7F65">
        <w:rPr>
          <w:rFonts w:asciiTheme="majorHAnsi" w:hAnsiTheme="majorHAnsi"/>
          <w:bCs/>
          <w:spacing w:val="8"/>
          <w:sz w:val="22"/>
          <w:szCs w:val="22"/>
        </w:rPr>
        <w:t xml:space="preserve"> </w:t>
      </w:r>
      <w:r w:rsidRPr="005E7F65">
        <w:rPr>
          <w:rFonts w:asciiTheme="majorHAnsi" w:hAnsiTheme="majorHAnsi"/>
          <w:bCs/>
          <w:spacing w:val="1"/>
          <w:sz w:val="22"/>
          <w:szCs w:val="22"/>
        </w:rPr>
        <w:t>S</w:t>
      </w:r>
      <w:r w:rsidRPr="005E7F65">
        <w:rPr>
          <w:rFonts w:asciiTheme="majorHAnsi" w:hAnsiTheme="majorHAnsi"/>
          <w:bCs/>
          <w:sz w:val="22"/>
          <w:szCs w:val="22"/>
        </w:rPr>
        <w:t>a</w:t>
      </w:r>
      <w:r w:rsidRPr="005E7F65">
        <w:rPr>
          <w:rFonts w:asciiTheme="majorHAnsi" w:hAnsiTheme="majorHAnsi"/>
          <w:bCs/>
          <w:spacing w:val="-3"/>
          <w:sz w:val="22"/>
          <w:szCs w:val="22"/>
        </w:rPr>
        <w:t>m</w:t>
      </w:r>
      <w:r w:rsidRPr="005E7F65">
        <w:rPr>
          <w:rFonts w:asciiTheme="majorHAnsi" w:hAnsiTheme="majorHAnsi"/>
          <w:bCs/>
          <w:sz w:val="22"/>
          <w:szCs w:val="22"/>
        </w:rPr>
        <w:t>son</w:t>
      </w:r>
      <w:r w:rsidRPr="005E7F65">
        <w:rPr>
          <w:rFonts w:asciiTheme="majorHAnsi" w:hAnsiTheme="majorHAnsi"/>
          <w:bCs/>
          <w:spacing w:val="1"/>
          <w:sz w:val="22"/>
          <w:szCs w:val="22"/>
        </w:rPr>
        <w:t xml:space="preserve"> </w:t>
      </w:r>
      <w:r w:rsidRPr="005E7F65">
        <w:rPr>
          <w:rFonts w:asciiTheme="majorHAnsi" w:hAnsiTheme="majorHAnsi"/>
          <w:bCs/>
          <w:sz w:val="22"/>
          <w:szCs w:val="22"/>
        </w:rPr>
        <w:t>K</w:t>
      </w:r>
      <w:r w:rsidRPr="005E7F65">
        <w:rPr>
          <w:rFonts w:asciiTheme="majorHAnsi" w:hAnsiTheme="majorHAnsi"/>
          <w:bCs/>
          <w:spacing w:val="1"/>
          <w:sz w:val="22"/>
          <w:szCs w:val="22"/>
        </w:rPr>
        <w:t>ih</w:t>
      </w:r>
      <w:r w:rsidRPr="005E7F65">
        <w:rPr>
          <w:rFonts w:asciiTheme="majorHAnsi" w:hAnsiTheme="majorHAnsi"/>
          <w:bCs/>
          <w:sz w:val="22"/>
          <w:szCs w:val="22"/>
        </w:rPr>
        <w:t>i</w:t>
      </w:r>
      <w:r w:rsidRPr="005E7F65">
        <w:rPr>
          <w:rFonts w:asciiTheme="majorHAnsi" w:hAnsiTheme="majorHAnsi"/>
          <w:bCs/>
          <w:spacing w:val="1"/>
          <w:sz w:val="22"/>
          <w:szCs w:val="22"/>
        </w:rPr>
        <w:t>k</w:t>
      </w:r>
      <w:r w:rsidRPr="005E7F65">
        <w:rPr>
          <w:rFonts w:asciiTheme="majorHAnsi" w:hAnsiTheme="majorHAnsi"/>
          <w:bCs/>
          <w:sz w:val="22"/>
          <w:szCs w:val="22"/>
        </w:rPr>
        <w:t>a</w:t>
      </w:r>
    </w:p>
    <w:p w14:paraId="574CC05E" w14:textId="77777777" w:rsidR="00912760" w:rsidRPr="005E7F65" w:rsidRDefault="006E72DA">
      <w:pPr>
        <w:ind w:left="100"/>
        <w:rPr>
          <w:rFonts w:asciiTheme="majorHAnsi" w:hAnsiTheme="majorHAnsi"/>
          <w:bCs/>
          <w:sz w:val="22"/>
          <w:szCs w:val="22"/>
        </w:rPr>
      </w:pPr>
      <w:r w:rsidRPr="005E7F65">
        <w:rPr>
          <w:rFonts w:asciiTheme="majorHAnsi" w:hAnsiTheme="majorHAnsi"/>
          <w:bCs/>
          <w:sz w:val="22"/>
          <w:szCs w:val="22"/>
        </w:rPr>
        <w:t>YEAR</w:t>
      </w:r>
      <w:r w:rsidRPr="005E7F65">
        <w:rPr>
          <w:rFonts w:asciiTheme="majorHAnsi" w:hAnsiTheme="majorHAnsi"/>
          <w:bCs/>
          <w:spacing w:val="-1"/>
          <w:sz w:val="22"/>
          <w:szCs w:val="22"/>
        </w:rPr>
        <w:t xml:space="preserve"> </w:t>
      </w:r>
      <w:r w:rsidRPr="005E7F65">
        <w:rPr>
          <w:rFonts w:asciiTheme="majorHAnsi" w:hAnsiTheme="majorHAnsi"/>
          <w:bCs/>
          <w:sz w:val="22"/>
          <w:szCs w:val="22"/>
        </w:rPr>
        <w:t xml:space="preserve">OF </w:t>
      </w:r>
      <w:r w:rsidRPr="005E7F65">
        <w:rPr>
          <w:rFonts w:asciiTheme="majorHAnsi" w:hAnsiTheme="majorHAnsi"/>
          <w:bCs/>
          <w:spacing w:val="1"/>
          <w:sz w:val="22"/>
          <w:szCs w:val="22"/>
        </w:rPr>
        <w:t>B</w:t>
      </w:r>
      <w:r w:rsidRPr="005E7F65">
        <w:rPr>
          <w:rFonts w:asciiTheme="majorHAnsi" w:hAnsiTheme="majorHAnsi"/>
          <w:bCs/>
          <w:sz w:val="22"/>
          <w:szCs w:val="22"/>
        </w:rPr>
        <w:t>IRT</w:t>
      </w:r>
      <w:r w:rsidRPr="005E7F65">
        <w:rPr>
          <w:rFonts w:asciiTheme="majorHAnsi" w:hAnsiTheme="majorHAnsi"/>
          <w:bCs/>
          <w:spacing w:val="1"/>
          <w:sz w:val="22"/>
          <w:szCs w:val="22"/>
        </w:rPr>
        <w:t>H</w:t>
      </w:r>
      <w:r w:rsidRPr="005E7F65">
        <w:rPr>
          <w:rFonts w:asciiTheme="majorHAnsi" w:hAnsiTheme="majorHAnsi"/>
          <w:bCs/>
          <w:sz w:val="22"/>
          <w:szCs w:val="22"/>
        </w:rPr>
        <w:t xml:space="preserve">:                         </w:t>
      </w:r>
      <w:r w:rsidRPr="005E7F65">
        <w:rPr>
          <w:rFonts w:asciiTheme="majorHAnsi" w:hAnsiTheme="majorHAnsi"/>
          <w:bCs/>
          <w:spacing w:val="53"/>
          <w:sz w:val="22"/>
          <w:szCs w:val="22"/>
        </w:rPr>
        <w:t xml:space="preserve"> </w:t>
      </w:r>
      <w:r w:rsidRPr="005E7F65">
        <w:rPr>
          <w:rFonts w:asciiTheme="majorHAnsi" w:hAnsiTheme="majorHAnsi"/>
          <w:bCs/>
          <w:sz w:val="22"/>
          <w:szCs w:val="22"/>
        </w:rPr>
        <w:t>1977</w:t>
      </w:r>
    </w:p>
    <w:p w14:paraId="367CCC03" w14:textId="77777777" w:rsidR="00912760" w:rsidRPr="005E7F65" w:rsidRDefault="006E72DA">
      <w:pPr>
        <w:ind w:left="100"/>
        <w:rPr>
          <w:rFonts w:asciiTheme="majorHAnsi" w:hAnsiTheme="majorHAnsi"/>
          <w:bCs/>
          <w:sz w:val="22"/>
          <w:szCs w:val="22"/>
        </w:rPr>
      </w:pPr>
      <w:r w:rsidRPr="005E7F65">
        <w:rPr>
          <w:rFonts w:asciiTheme="majorHAnsi" w:hAnsiTheme="majorHAnsi"/>
          <w:bCs/>
          <w:sz w:val="22"/>
          <w:szCs w:val="22"/>
        </w:rPr>
        <w:t>N</w:t>
      </w:r>
      <w:r w:rsidRPr="005E7F65">
        <w:rPr>
          <w:rFonts w:asciiTheme="majorHAnsi" w:hAnsiTheme="majorHAnsi"/>
          <w:bCs/>
          <w:spacing w:val="-1"/>
          <w:sz w:val="22"/>
          <w:szCs w:val="22"/>
        </w:rPr>
        <w:t>A</w:t>
      </w:r>
      <w:r w:rsidRPr="005E7F65">
        <w:rPr>
          <w:rFonts w:asciiTheme="majorHAnsi" w:hAnsiTheme="majorHAnsi"/>
          <w:bCs/>
          <w:sz w:val="22"/>
          <w:szCs w:val="22"/>
        </w:rPr>
        <w:t>TIONALITY:</w:t>
      </w:r>
      <w:r w:rsidRPr="005E7F65">
        <w:rPr>
          <w:rFonts w:asciiTheme="majorHAnsi" w:hAnsiTheme="majorHAnsi"/>
          <w:bCs/>
          <w:sz w:val="22"/>
          <w:szCs w:val="22"/>
        </w:rPr>
        <w:t xml:space="preserve">                            </w:t>
      </w:r>
      <w:r w:rsidRPr="005E7F65">
        <w:rPr>
          <w:rFonts w:asciiTheme="majorHAnsi" w:hAnsiTheme="majorHAnsi"/>
          <w:bCs/>
          <w:spacing w:val="60"/>
          <w:sz w:val="22"/>
          <w:szCs w:val="22"/>
        </w:rPr>
        <w:t xml:space="preserve"> </w:t>
      </w:r>
      <w:r w:rsidRPr="005E7F65">
        <w:rPr>
          <w:rFonts w:asciiTheme="majorHAnsi" w:hAnsiTheme="majorHAnsi"/>
          <w:bCs/>
          <w:sz w:val="22"/>
          <w:szCs w:val="22"/>
        </w:rPr>
        <w:t>Kenyan</w:t>
      </w:r>
    </w:p>
    <w:p w14:paraId="6CAB5E36" w14:textId="77777777" w:rsidR="00912760" w:rsidRPr="005E7F65" w:rsidRDefault="006E72DA">
      <w:pPr>
        <w:ind w:left="100"/>
        <w:rPr>
          <w:rFonts w:asciiTheme="majorHAnsi" w:hAnsiTheme="majorHAnsi"/>
          <w:bCs/>
          <w:sz w:val="22"/>
          <w:szCs w:val="22"/>
        </w:rPr>
      </w:pPr>
      <w:r w:rsidRPr="005E7F65">
        <w:rPr>
          <w:rFonts w:asciiTheme="majorHAnsi" w:hAnsiTheme="majorHAnsi"/>
          <w:bCs/>
          <w:sz w:val="22"/>
          <w:szCs w:val="22"/>
        </w:rPr>
        <w:t>C</w:t>
      </w:r>
      <w:r w:rsidRPr="005E7F65">
        <w:rPr>
          <w:rFonts w:asciiTheme="majorHAnsi" w:hAnsiTheme="majorHAnsi"/>
          <w:bCs/>
          <w:spacing w:val="-1"/>
          <w:sz w:val="22"/>
          <w:szCs w:val="22"/>
        </w:rPr>
        <w:t>U</w:t>
      </w:r>
      <w:r w:rsidRPr="005E7F65">
        <w:rPr>
          <w:rFonts w:asciiTheme="majorHAnsi" w:hAnsiTheme="majorHAnsi"/>
          <w:bCs/>
          <w:sz w:val="22"/>
          <w:szCs w:val="22"/>
        </w:rPr>
        <w:t>R</w:t>
      </w:r>
      <w:r w:rsidRPr="005E7F65">
        <w:rPr>
          <w:rFonts w:asciiTheme="majorHAnsi" w:hAnsiTheme="majorHAnsi"/>
          <w:bCs/>
          <w:spacing w:val="-1"/>
          <w:sz w:val="22"/>
          <w:szCs w:val="22"/>
        </w:rPr>
        <w:t>R</w:t>
      </w:r>
      <w:r w:rsidRPr="005E7F65">
        <w:rPr>
          <w:rFonts w:asciiTheme="majorHAnsi" w:hAnsiTheme="majorHAnsi"/>
          <w:bCs/>
          <w:sz w:val="22"/>
          <w:szCs w:val="22"/>
        </w:rPr>
        <w:t>ENT A</w:t>
      </w:r>
      <w:r w:rsidRPr="005E7F65">
        <w:rPr>
          <w:rFonts w:asciiTheme="majorHAnsi" w:hAnsiTheme="majorHAnsi"/>
          <w:bCs/>
          <w:spacing w:val="-1"/>
          <w:sz w:val="22"/>
          <w:szCs w:val="22"/>
        </w:rPr>
        <w:t>D</w:t>
      </w:r>
      <w:r w:rsidRPr="005E7F65">
        <w:rPr>
          <w:rFonts w:asciiTheme="majorHAnsi" w:hAnsiTheme="majorHAnsi"/>
          <w:bCs/>
          <w:sz w:val="22"/>
          <w:szCs w:val="22"/>
        </w:rPr>
        <w:t>D</w:t>
      </w:r>
      <w:r w:rsidRPr="005E7F65">
        <w:rPr>
          <w:rFonts w:asciiTheme="majorHAnsi" w:hAnsiTheme="majorHAnsi"/>
          <w:bCs/>
          <w:spacing w:val="-1"/>
          <w:sz w:val="22"/>
          <w:szCs w:val="22"/>
        </w:rPr>
        <w:t>R</w:t>
      </w:r>
      <w:r w:rsidRPr="005E7F65">
        <w:rPr>
          <w:rFonts w:asciiTheme="majorHAnsi" w:hAnsiTheme="majorHAnsi"/>
          <w:bCs/>
          <w:sz w:val="22"/>
          <w:szCs w:val="22"/>
        </w:rPr>
        <w:t>E</w:t>
      </w:r>
      <w:r w:rsidRPr="005E7F65">
        <w:rPr>
          <w:rFonts w:asciiTheme="majorHAnsi" w:hAnsiTheme="majorHAnsi"/>
          <w:bCs/>
          <w:spacing w:val="1"/>
          <w:sz w:val="22"/>
          <w:szCs w:val="22"/>
        </w:rPr>
        <w:t>SS</w:t>
      </w:r>
      <w:r w:rsidRPr="005E7F65">
        <w:rPr>
          <w:rFonts w:asciiTheme="majorHAnsi" w:hAnsiTheme="majorHAnsi"/>
          <w:bCs/>
          <w:sz w:val="22"/>
          <w:szCs w:val="22"/>
        </w:rPr>
        <w:t xml:space="preserve">:                  </w:t>
      </w:r>
      <w:r w:rsidRPr="005E7F65">
        <w:rPr>
          <w:rFonts w:asciiTheme="majorHAnsi" w:hAnsiTheme="majorHAnsi"/>
          <w:bCs/>
          <w:spacing w:val="15"/>
          <w:sz w:val="22"/>
          <w:szCs w:val="22"/>
        </w:rPr>
        <w:t xml:space="preserve"> </w:t>
      </w:r>
      <w:r w:rsidRPr="005E7F65">
        <w:rPr>
          <w:rFonts w:asciiTheme="majorHAnsi" w:hAnsiTheme="majorHAnsi"/>
          <w:bCs/>
          <w:sz w:val="22"/>
          <w:szCs w:val="22"/>
        </w:rPr>
        <w:t xml:space="preserve">P.O. </w:t>
      </w:r>
      <w:r w:rsidRPr="005E7F65">
        <w:rPr>
          <w:rFonts w:asciiTheme="majorHAnsi" w:hAnsiTheme="majorHAnsi"/>
          <w:bCs/>
          <w:spacing w:val="1"/>
          <w:sz w:val="22"/>
          <w:szCs w:val="22"/>
        </w:rPr>
        <w:t>B</w:t>
      </w:r>
      <w:r w:rsidRPr="005E7F65">
        <w:rPr>
          <w:rFonts w:asciiTheme="majorHAnsi" w:hAnsiTheme="majorHAnsi"/>
          <w:bCs/>
          <w:sz w:val="22"/>
          <w:szCs w:val="22"/>
        </w:rPr>
        <w:t xml:space="preserve">ox 19601, </w:t>
      </w:r>
      <w:r w:rsidRPr="005E7F65">
        <w:rPr>
          <w:rFonts w:asciiTheme="majorHAnsi" w:hAnsiTheme="majorHAnsi"/>
          <w:bCs/>
          <w:spacing w:val="-1"/>
          <w:sz w:val="22"/>
          <w:szCs w:val="22"/>
        </w:rPr>
        <w:t>c</w:t>
      </w:r>
      <w:r w:rsidRPr="005E7F65">
        <w:rPr>
          <w:rFonts w:asciiTheme="majorHAnsi" w:hAnsiTheme="majorHAnsi"/>
          <w:bCs/>
          <w:sz w:val="22"/>
          <w:szCs w:val="22"/>
        </w:rPr>
        <w:t>o</w:t>
      </w:r>
      <w:r w:rsidRPr="005E7F65">
        <w:rPr>
          <w:rFonts w:asciiTheme="majorHAnsi" w:hAnsiTheme="majorHAnsi"/>
          <w:bCs/>
          <w:spacing w:val="1"/>
          <w:sz w:val="22"/>
          <w:szCs w:val="22"/>
        </w:rPr>
        <w:t>d</w:t>
      </w:r>
      <w:r w:rsidRPr="005E7F65">
        <w:rPr>
          <w:rFonts w:asciiTheme="majorHAnsi" w:hAnsiTheme="majorHAnsi"/>
          <w:bCs/>
          <w:sz w:val="22"/>
          <w:szCs w:val="22"/>
        </w:rPr>
        <w:t>e</w:t>
      </w:r>
      <w:r w:rsidRPr="005E7F65">
        <w:rPr>
          <w:rFonts w:asciiTheme="majorHAnsi" w:hAnsiTheme="majorHAnsi"/>
          <w:bCs/>
          <w:spacing w:val="-1"/>
          <w:sz w:val="22"/>
          <w:szCs w:val="22"/>
        </w:rPr>
        <w:t xml:space="preserve"> </w:t>
      </w:r>
      <w:r w:rsidRPr="005E7F65">
        <w:rPr>
          <w:rFonts w:asciiTheme="majorHAnsi" w:hAnsiTheme="majorHAnsi"/>
          <w:bCs/>
          <w:sz w:val="22"/>
          <w:szCs w:val="22"/>
        </w:rPr>
        <w:t>00202, Nai</w:t>
      </w:r>
      <w:r w:rsidRPr="005E7F65">
        <w:rPr>
          <w:rFonts w:asciiTheme="majorHAnsi" w:hAnsiTheme="majorHAnsi"/>
          <w:bCs/>
          <w:spacing w:val="-1"/>
          <w:sz w:val="22"/>
          <w:szCs w:val="22"/>
        </w:rPr>
        <w:t>r</w:t>
      </w:r>
      <w:r w:rsidRPr="005E7F65">
        <w:rPr>
          <w:rFonts w:asciiTheme="majorHAnsi" w:hAnsiTheme="majorHAnsi"/>
          <w:bCs/>
          <w:sz w:val="22"/>
          <w:szCs w:val="22"/>
        </w:rPr>
        <w:t>o</w:t>
      </w:r>
      <w:r w:rsidRPr="005E7F65">
        <w:rPr>
          <w:rFonts w:asciiTheme="majorHAnsi" w:hAnsiTheme="majorHAnsi"/>
          <w:bCs/>
          <w:spacing w:val="1"/>
          <w:sz w:val="22"/>
          <w:szCs w:val="22"/>
        </w:rPr>
        <w:t>b</w:t>
      </w:r>
      <w:r w:rsidRPr="005E7F65">
        <w:rPr>
          <w:rFonts w:asciiTheme="majorHAnsi" w:hAnsiTheme="majorHAnsi"/>
          <w:bCs/>
          <w:sz w:val="22"/>
          <w:szCs w:val="22"/>
        </w:rPr>
        <w:t xml:space="preserve">i, </w:t>
      </w:r>
      <w:r w:rsidRPr="005E7F65">
        <w:rPr>
          <w:rFonts w:asciiTheme="majorHAnsi" w:hAnsiTheme="majorHAnsi"/>
          <w:bCs/>
          <w:spacing w:val="1"/>
          <w:sz w:val="22"/>
          <w:szCs w:val="22"/>
        </w:rPr>
        <w:t>K</w:t>
      </w:r>
      <w:r w:rsidRPr="005E7F65">
        <w:rPr>
          <w:rFonts w:asciiTheme="majorHAnsi" w:hAnsiTheme="majorHAnsi"/>
          <w:bCs/>
          <w:spacing w:val="-1"/>
          <w:sz w:val="22"/>
          <w:szCs w:val="22"/>
        </w:rPr>
        <w:t>e</w:t>
      </w:r>
      <w:r w:rsidRPr="005E7F65">
        <w:rPr>
          <w:rFonts w:asciiTheme="majorHAnsi" w:hAnsiTheme="majorHAnsi"/>
          <w:bCs/>
          <w:spacing w:val="1"/>
          <w:sz w:val="22"/>
          <w:szCs w:val="22"/>
        </w:rPr>
        <w:t>n</w:t>
      </w:r>
      <w:r w:rsidRPr="005E7F65">
        <w:rPr>
          <w:rFonts w:asciiTheme="majorHAnsi" w:hAnsiTheme="majorHAnsi"/>
          <w:bCs/>
          <w:sz w:val="22"/>
          <w:szCs w:val="22"/>
        </w:rPr>
        <w:t>ya</w:t>
      </w:r>
    </w:p>
    <w:p w14:paraId="054A36A1" w14:textId="755E597F" w:rsidR="00912760" w:rsidRPr="005E7F65" w:rsidRDefault="006E72DA">
      <w:pPr>
        <w:ind w:left="100"/>
        <w:rPr>
          <w:rFonts w:asciiTheme="majorHAnsi" w:hAnsiTheme="majorHAnsi"/>
          <w:bCs/>
          <w:sz w:val="22"/>
          <w:szCs w:val="22"/>
        </w:rPr>
      </w:pPr>
      <w:r w:rsidRPr="005E7F65">
        <w:rPr>
          <w:rFonts w:asciiTheme="majorHAnsi" w:hAnsiTheme="majorHAnsi"/>
          <w:bCs/>
          <w:spacing w:val="1"/>
          <w:sz w:val="22"/>
          <w:szCs w:val="22"/>
        </w:rPr>
        <w:t>E</w:t>
      </w:r>
      <w:r w:rsidRPr="005E7F65">
        <w:rPr>
          <w:rFonts w:asciiTheme="majorHAnsi" w:hAnsiTheme="majorHAnsi"/>
          <w:bCs/>
          <w:spacing w:val="-1"/>
          <w:sz w:val="22"/>
          <w:szCs w:val="22"/>
        </w:rPr>
        <w:t>-M</w:t>
      </w:r>
      <w:r w:rsidRPr="005E7F65">
        <w:rPr>
          <w:rFonts w:asciiTheme="majorHAnsi" w:hAnsiTheme="majorHAnsi"/>
          <w:bCs/>
          <w:sz w:val="22"/>
          <w:szCs w:val="22"/>
        </w:rPr>
        <w:t>AIL AD</w:t>
      </w:r>
      <w:r w:rsidRPr="005E7F65">
        <w:rPr>
          <w:rFonts w:asciiTheme="majorHAnsi" w:hAnsiTheme="majorHAnsi"/>
          <w:bCs/>
          <w:spacing w:val="-1"/>
          <w:sz w:val="22"/>
          <w:szCs w:val="22"/>
        </w:rPr>
        <w:t>D</w:t>
      </w:r>
      <w:r w:rsidRPr="005E7F65">
        <w:rPr>
          <w:rFonts w:asciiTheme="majorHAnsi" w:hAnsiTheme="majorHAnsi"/>
          <w:bCs/>
          <w:sz w:val="22"/>
          <w:szCs w:val="22"/>
        </w:rPr>
        <w:t>RE</w:t>
      </w:r>
      <w:r w:rsidRPr="005E7F65">
        <w:rPr>
          <w:rFonts w:asciiTheme="majorHAnsi" w:hAnsiTheme="majorHAnsi"/>
          <w:bCs/>
          <w:spacing w:val="1"/>
          <w:sz w:val="22"/>
          <w:szCs w:val="22"/>
        </w:rPr>
        <w:t>SS</w:t>
      </w:r>
      <w:r w:rsidRPr="005E7F65">
        <w:rPr>
          <w:rFonts w:asciiTheme="majorHAnsi" w:hAnsiTheme="majorHAnsi"/>
          <w:bCs/>
          <w:sz w:val="22"/>
          <w:szCs w:val="22"/>
        </w:rPr>
        <w:t xml:space="preserve">:                        </w:t>
      </w:r>
      <w:r w:rsidR="005E7F65">
        <w:rPr>
          <w:rFonts w:asciiTheme="majorHAnsi" w:hAnsiTheme="majorHAnsi"/>
          <w:bCs/>
          <w:sz w:val="22"/>
          <w:szCs w:val="22"/>
        </w:rPr>
        <w:t>iman@gmail.com</w:t>
      </w:r>
    </w:p>
    <w:p w14:paraId="0B1E7F74" w14:textId="77777777" w:rsidR="00912760" w:rsidRPr="005E7F65" w:rsidRDefault="006E72DA">
      <w:pPr>
        <w:ind w:left="100"/>
        <w:rPr>
          <w:rFonts w:asciiTheme="majorHAnsi" w:hAnsiTheme="majorHAnsi"/>
          <w:bCs/>
          <w:sz w:val="22"/>
          <w:szCs w:val="22"/>
        </w:rPr>
      </w:pPr>
      <w:r w:rsidRPr="005E7F65">
        <w:rPr>
          <w:rFonts w:asciiTheme="majorHAnsi" w:hAnsiTheme="majorHAnsi"/>
          <w:bCs/>
          <w:spacing w:val="-1"/>
          <w:sz w:val="22"/>
          <w:szCs w:val="22"/>
        </w:rPr>
        <w:t>M</w:t>
      </w:r>
      <w:r w:rsidRPr="005E7F65">
        <w:rPr>
          <w:rFonts w:asciiTheme="majorHAnsi" w:hAnsiTheme="majorHAnsi"/>
          <w:bCs/>
          <w:sz w:val="22"/>
          <w:szCs w:val="22"/>
        </w:rPr>
        <w:t>O</w:t>
      </w:r>
      <w:r w:rsidRPr="005E7F65">
        <w:rPr>
          <w:rFonts w:asciiTheme="majorHAnsi" w:hAnsiTheme="majorHAnsi"/>
          <w:bCs/>
          <w:spacing w:val="1"/>
          <w:sz w:val="22"/>
          <w:szCs w:val="22"/>
        </w:rPr>
        <w:t>B</w:t>
      </w:r>
      <w:r w:rsidRPr="005E7F65">
        <w:rPr>
          <w:rFonts w:asciiTheme="majorHAnsi" w:hAnsiTheme="majorHAnsi"/>
          <w:bCs/>
          <w:sz w:val="22"/>
          <w:szCs w:val="22"/>
        </w:rPr>
        <w:t>I</w:t>
      </w:r>
      <w:r w:rsidRPr="005E7F65">
        <w:rPr>
          <w:rFonts w:asciiTheme="majorHAnsi" w:hAnsiTheme="majorHAnsi"/>
          <w:bCs/>
          <w:spacing w:val="1"/>
          <w:sz w:val="22"/>
          <w:szCs w:val="22"/>
        </w:rPr>
        <w:t>L</w:t>
      </w:r>
      <w:r w:rsidRPr="005E7F65">
        <w:rPr>
          <w:rFonts w:asciiTheme="majorHAnsi" w:hAnsiTheme="majorHAnsi"/>
          <w:bCs/>
          <w:sz w:val="22"/>
          <w:szCs w:val="22"/>
        </w:rPr>
        <w:t xml:space="preserve">E </w:t>
      </w:r>
      <w:r w:rsidRPr="005E7F65">
        <w:rPr>
          <w:rFonts w:asciiTheme="majorHAnsi" w:hAnsiTheme="majorHAnsi"/>
          <w:bCs/>
          <w:spacing w:val="1"/>
          <w:sz w:val="22"/>
          <w:szCs w:val="22"/>
        </w:rPr>
        <w:t xml:space="preserve"> </w:t>
      </w:r>
      <w:r w:rsidRPr="005E7F65">
        <w:rPr>
          <w:rFonts w:asciiTheme="majorHAnsi" w:hAnsiTheme="majorHAnsi"/>
          <w:bCs/>
          <w:sz w:val="22"/>
          <w:szCs w:val="22"/>
        </w:rPr>
        <w:t>PHONE:</w:t>
      </w:r>
      <w:r w:rsidRPr="005E7F65">
        <w:rPr>
          <w:rFonts w:asciiTheme="majorHAnsi" w:hAnsiTheme="majorHAnsi"/>
          <w:bCs/>
          <w:sz w:val="22"/>
          <w:szCs w:val="22"/>
        </w:rPr>
        <w:t xml:space="preserve">                        </w:t>
      </w:r>
      <w:r w:rsidRPr="005E7F65">
        <w:rPr>
          <w:rFonts w:asciiTheme="majorHAnsi" w:hAnsiTheme="majorHAnsi"/>
          <w:bCs/>
          <w:spacing w:val="58"/>
          <w:sz w:val="22"/>
          <w:szCs w:val="22"/>
        </w:rPr>
        <w:t xml:space="preserve"> </w:t>
      </w:r>
      <w:r w:rsidRPr="005E7F65">
        <w:rPr>
          <w:rFonts w:asciiTheme="majorHAnsi" w:hAnsiTheme="majorHAnsi"/>
          <w:bCs/>
          <w:sz w:val="22"/>
          <w:szCs w:val="22"/>
        </w:rPr>
        <w:t>+254721442785 OR 0721782750</w:t>
      </w:r>
    </w:p>
    <w:p w14:paraId="2C0C4B20" w14:textId="77777777" w:rsidR="00912760" w:rsidRPr="005E7F65" w:rsidRDefault="00912760">
      <w:pPr>
        <w:spacing w:before="2" w:line="140" w:lineRule="exact"/>
        <w:rPr>
          <w:rFonts w:asciiTheme="majorHAnsi" w:hAnsiTheme="majorHAnsi"/>
          <w:sz w:val="22"/>
          <w:szCs w:val="22"/>
        </w:rPr>
      </w:pPr>
    </w:p>
    <w:p w14:paraId="6EAAD720" w14:textId="77777777" w:rsidR="00912760" w:rsidRPr="005E7F65" w:rsidRDefault="00912760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B0BD1ED" w14:textId="77777777" w:rsidR="00912760" w:rsidRPr="005E7F65" w:rsidRDefault="00912760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F8128C4" w14:textId="77777777" w:rsidR="00912760" w:rsidRPr="005E7F65" w:rsidRDefault="006E72DA">
      <w:pPr>
        <w:ind w:left="100"/>
        <w:rPr>
          <w:rFonts w:asciiTheme="majorHAnsi" w:hAnsiTheme="majorHAnsi"/>
          <w:sz w:val="22"/>
          <w:szCs w:val="22"/>
        </w:rPr>
      </w:pPr>
      <w:r w:rsidRPr="005E7F65">
        <w:rPr>
          <w:rFonts w:asciiTheme="majorHAnsi" w:hAnsiTheme="majorHAnsi"/>
          <w:b/>
          <w:sz w:val="22"/>
          <w:szCs w:val="22"/>
          <w:u w:color="000000"/>
        </w:rPr>
        <w:t>P</w:t>
      </w:r>
      <w:r w:rsidRPr="005E7F65">
        <w:rPr>
          <w:rFonts w:asciiTheme="majorHAnsi" w:hAnsiTheme="majorHAnsi"/>
          <w:b/>
          <w:spacing w:val="-1"/>
          <w:sz w:val="22"/>
          <w:szCs w:val="22"/>
          <w:u w:color="000000"/>
        </w:rPr>
        <w:t>R</w:t>
      </w:r>
      <w:r w:rsidRPr="005E7F65">
        <w:rPr>
          <w:rFonts w:asciiTheme="majorHAnsi" w:hAnsiTheme="majorHAnsi"/>
          <w:b/>
          <w:sz w:val="22"/>
          <w:szCs w:val="22"/>
          <w:u w:color="000000"/>
        </w:rPr>
        <w:t>OFI</w:t>
      </w:r>
      <w:r w:rsidRPr="005E7F65">
        <w:rPr>
          <w:rFonts w:asciiTheme="majorHAnsi" w:hAnsiTheme="majorHAnsi"/>
          <w:b/>
          <w:spacing w:val="1"/>
          <w:sz w:val="22"/>
          <w:szCs w:val="22"/>
          <w:u w:color="000000"/>
        </w:rPr>
        <w:t>L</w:t>
      </w:r>
      <w:r w:rsidRPr="005E7F65">
        <w:rPr>
          <w:rFonts w:asciiTheme="majorHAnsi" w:hAnsiTheme="majorHAnsi"/>
          <w:b/>
          <w:sz w:val="22"/>
          <w:szCs w:val="22"/>
          <w:u w:color="000000"/>
        </w:rPr>
        <w:t xml:space="preserve">E </w:t>
      </w:r>
      <w:r w:rsidRPr="005E7F65">
        <w:rPr>
          <w:rFonts w:asciiTheme="majorHAnsi" w:hAnsiTheme="majorHAnsi"/>
          <w:b/>
          <w:spacing w:val="1"/>
          <w:sz w:val="22"/>
          <w:szCs w:val="22"/>
          <w:u w:color="000000"/>
        </w:rPr>
        <w:t>S</w:t>
      </w:r>
      <w:r w:rsidRPr="005E7F65">
        <w:rPr>
          <w:rFonts w:asciiTheme="majorHAnsi" w:hAnsiTheme="majorHAnsi"/>
          <w:b/>
          <w:sz w:val="22"/>
          <w:szCs w:val="22"/>
          <w:u w:color="000000"/>
        </w:rPr>
        <w:t>U</w:t>
      </w:r>
      <w:r w:rsidRPr="005E7F65">
        <w:rPr>
          <w:rFonts w:asciiTheme="majorHAnsi" w:hAnsiTheme="majorHAnsi"/>
          <w:b/>
          <w:spacing w:val="-1"/>
          <w:sz w:val="22"/>
          <w:szCs w:val="22"/>
          <w:u w:color="000000"/>
        </w:rPr>
        <w:t>MM</w:t>
      </w:r>
      <w:r w:rsidRPr="005E7F65">
        <w:rPr>
          <w:rFonts w:asciiTheme="majorHAnsi" w:hAnsiTheme="majorHAnsi"/>
          <w:b/>
          <w:sz w:val="22"/>
          <w:szCs w:val="22"/>
          <w:u w:color="000000"/>
        </w:rPr>
        <w:t>A</w:t>
      </w:r>
      <w:r w:rsidRPr="005E7F65">
        <w:rPr>
          <w:rFonts w:asciiTheme="majorHAnsi" w:hAnsiTheme="majorHAnsi"/>
          <w:b/>
          <w:spacing w:val="-1"/>
          <w:sz w:val="22"/>
          <w:szCs w:val="22"/>
          <w:u w:color="000000"/>
        </w:rPr>
        <w:t>R</w:t>
      </w:r>
      <w:r w:rsidRPr="005E7F65">
        <w:rPr>
          <w:rFonts w:asciiTheme="majorHAnsi" w:hAnsiTheme="majorHAnsi"/>
          <w:b/>
          <w:sz w:val="22"/>
          <w:szCs w:val="22"/>
          <w:u w:color="000000"/>
        </w:rPr>
        <w:t>Y</w:t>
      </w:r>
    </w:p>
    <w:p w14:paraId="1905E5D6" w14:textId="77777777" w:rsidR="00912760" w:rsidRPr="005E7F65" w:rsidRDefault="00912760">
      <w:pPr>
        <w:spacing w:before="12" w:line="260" w:lineRule="exact"/>
        <w:rPr>
          <w:rFonts w:asciiTheme="majorHAnsi" w:hAnsiTheme="majorHAnsi"/>
          <w:sz w:val="22"/>
          <w:szCs w:val="22"/>
        </w:rPr>
      </w:pPr>
    </w:p>
    <w:p w14:paraId="124EF552" w14:textId="77777777" w:rsidR="00912760" w:rsidRPr="005E7F65" w:rsidRDefault="006E72DA">
      <w:pPr>
        <w:ind w:left="460"/>
        <w:rPr>
          <w:rFonts w:asciiTheme="majorHAnsi" w:hAnsiTheme="majorHAnsi"/>
          <w:sz w:val="22"/>
          <w:szCs w:val="22"/>
        </w:rPr>
      </w:pPr>
      <w:r w:rsidRPr="005E7F65">
        <w:rPr>
          <w:rFonts w:asciiTheme="majorHAnsi" w:hAnsiTheme="majorHAnsi"/>
          <w:sz w:val="22"/>
          <w:szCs w:val="22"/>
        </w:rPr>
        <w:pict w14:anchorId="5A927AF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.9pt;height:10.9pt">
            <v:imagedata r:id="rId7" o:title=""/>
          </v:shape>
        </w:pict>
      </w:r>
      <w:r w:rsidRPr="005E7F65">
        <w:rPr>
          <w:rFonts w:asciiTheme="majorHAnsi" w:hAnsiTheme="majorHAnsi"/>
          <w:sz w:val="22"/>
          <w:szCs w:val="22"/>
        </w:rPr>
        <w:t xml:space="preserve">   </w:t>
      </w:r>
      <w:r w:rsidRPr="005E7F65">
        <w:rPr>
          <w:rFonts w:asciiTheme="majorHAnsi" w:hAnsiTheme="majorHAnsi"/>
          <w:b/>
          <w:i/>
          <w:sz w:val="22"/>
          <w:szCs w:val="22"/>
        </w:rPr>
        <w:t>Prof</w:t>
      </w:r>
      <w:r w:rsidRPr="005E7F65">
        <w:rPr>
          <w:rFonts w:asciiTheme="majorHAnsi" w:hAnsiTheme="majorHAnsi"/>
          <w:b/>
          <w:i/>
          <w:spacing w:val="-2"/>
          <w:sz w:val="22"/>
          <w:szCs w:val="22"/>
        </w:rPr>
        <w:t>e</w:t>
      </w:r>
      <w:r w:rsidRPr="005E7F65">
        <w:rPr>
          <w:rFonts w:asciiTheme="majorHAnsi" w:hAnsiTheme="majorHAnsi"/>
          <w:b/>
          <w:i/>
          <w:sz w:val="22"/>
          <w:szCs w:val="22"/>
        </w:rPr>
        <w:t>ss</w:t>
      </w:r>
      <w:r w:rsidRPr="005E7F65">
        <w:rPr>
          <w:rFonts w:asciiTheme="majorHAnsi" w:hAnsiTheme="majorHAnsi"/>
          <w:b/>
          <w:i/>
          <w:spacing w:val="1"/>
          <w:sz w:val="22"/>
          <w:szCs w:val="22"/>
        </w:rPr>
        <w:t>i</w:t>
      </w:r>
      <w:r w:rsidRPr="005E7F65">
        <w:rPr>
          <w:rFonts w:asciiTheme="majorHAnsi" w:hAnsiTheme="majorHAnsi"/>
          <w:b/>
          <w:i/>
          <w:sz w:val="22"/>
          <w:szCs w:val="22"/>
        </w:rPr>
        <w:t>o</w:t>
      </w:r>
      <w:r w:rsidRPr="005E7F65">
        <w:rPr>
          <w:rFonts w:asciiTheme="majorHAnsi" w:hAnsiTheme="majorHAnsi"/>
          <w:b/>
          <w:i/>
          <w:spacing w:val="1"/>
          <w:sz w:val="22"/>
          <w:szCs w:val="22"/>
        </w:rPr>
        <w:t>n</w:t>
      </w:r>
      <w:r w:rsidRPr="005E7F65">
        <w:rPr>
          <w:rFonts w:asciiTheme="majorHAnsi" w:hAnsiTheme="majorHAnsi"/>
          <w:b/>
          <w:i/>
          <w:sz w:val="22"/>
          <w:szCs w:val="22"/>
        </w:rPr>
        <w:t xml:space="preserve">: </w:t>
      </w:r>
      <w:r w:rsidRPr="005E7F65">
        <w:rPr>
          <w:rFonts w:asciiTheme="majorHAnsi" w:hAnsiTheme="majorHAnsi"/>
          <w:sz w:val="22"/>
          <w:szCs w:val="22"/>
        </w:rPr>
        <w:t xml:space="preserve">Consultant  </w:t>
      </w:r>
      <w:r w:rsidRPr="005E7F65">
        <w:rPr>
          <w:rFonts w:asciiTheme="majorHAnsi" w:hAnsiTheme="majorHAnsi"/>
          <w:spacing w:val="2"/>
          <w:sz w:val="22"/>
          <w:szCs w:val="22"/>
        </w:rPr>
        <w:t>P</w:t>
      </w:r>
      <w:r w:rsidRPr="005E7F65">
        <w:rPr>
          <w:rFonts w:asciiTheme="majorHAnsi" w:hAnsiTheme="majorHAnsi"/>
          <w:spacing w:val="-1"/>
          <w:sz w:val="22"/>
          <w:szCs w:val="22"/>
        </w:rPr>
        <w:t>ae</w:t>
      </w:r>
      <w:r w:rsidRPr="005E7F65">
        <w:rPr>
          <w:rFonts w:asciiTheme="majorHAnsi" w:hAnsiTheme="majorHAnsi"/>
          <w:sz w:val="22"/>
          <w:szCs w:val="22"/>
        </w:rPr>
        <w:t>diat</w:t>
      </w:r>
      <w:r w:rsidRPr="005E7F65">
        <w:rPr>
          <w:rFonts w:asciiTheme="majorHAnsi" w:hAnsiTheme="majorHAnsi"/>
          <w:spacing w:val="-1"/>
          <w:sz w:val="22"/>
          <w:szCs w:val="22"/>
        </w:rPr>
        <w:t>r</w:t>
      </w:r>
      <w:r w:rsidRPr="005E7F65">
        <w:rPr>
          <w:rFonts w:asciiTheme="majorHAnsi" w:hAnsiTheme="majorHAnsi"/>
          <w:sz w:val="22"/>
          <w:szCs w:val="22"/>
        </w:rPr>
        <w:t>ici</w:t>
      </w:r>
      <w:r w:rsidRPr="005E7F65">
        <w:rPr>
          <w:rFonts w:asciiTheme="majorHAnsi" w:hAnsiTheme="majorHAnsi"/>
          <w:spacing w:val="-1"/>
          <w:sz w:val="22"/>
          <w:szCs w:val="22"/>
        </w:rPr>
        <w:t>a</w:t>
      </w:r>
      <w:r w:rsidRPr="005E7F65">
        <w:rPr>
          <w:rFonts w:asciiTheme="majorHAnsi" w:hAnsiTheme="majorHAnsi"/>
          <w:sz w:val="22"/>
          <w:szCs w:val="22"/>
        </w:rPr>
        <w:t>n</w:t>
      </w:r>
    </w:p>
    <w:p w14:paraId="7A261590" w14:textId="77777777" w:rsidR="00912760" w:rsidRPr="005E7F65" w:rsidRDefault="00912760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22164028" w14:textId="77777777" w:rsidR="00912760" w:rsidRPr="005E7F65" w:rsidRDefault="006E72DA">
      <w:pPr>
        <w:ind w:left="820" w:right="926" w:hanging="360"/>
        <w:rPr>
          <w:rFonts w:asciiTheme="majorHAnsi" w:hAnsiTheme="majorHAnsi"/>
          <w:sz w:val="22"/>
          <w:szCs w:val="22"/>
        </w:rPr>
      </w:pPr>
      <w:r w:rsidRPr="005E7F65">
        <w:rPr>
          <w:rFonts w:asciiTheme="majorHAnsi" w:hAnsiTheme="majorHAnsi"/>
          <w:sz w:val="22"/>
          <w:szCs w:val="22"/>
        </w:rPr>
        <w:pict w14:anchorId="408341BF">
          <v:shape id="_x0000_i1026" type="#_x0000_t75" style="width:10.9pt;height:10.9pt">
            <v:imagedata r:id="rId7" o:title=""/>
          </v:shape>
        </w:pict>
      </w:r>
      <w:r w:rsidRPr="005E7F65">
        <w:rPr>
          <w:rFonts w:asciiTheme="majorHAnsi" w:hAnsiTheme="majorHAnsi"/>
          <w:sz w:val="22"/>
          <w:szCs w:val="22"/>
        </w:rPr>
        <w:t xml:space="preserve">   </w:t>
      </w:r>
      <w:r w:rsidRPr="005E7F65">
        <w:rPr>
          <w:rFonts w:asciiTheme="majorHAnsi" w:hAnsiTheme="majorHAnsi"/>
          <w:b/>
          <w:i/>
          <w:sz w:val="22"/>
          <w:szCs w:val="22"/>
        </w:rPr>
        <w:t>Ed</w:t>
      </w:r>
      <w:r w:rsidRPr="005E7F65">
        <w:rPr>
          <w:rFonts w:asciiTheme="majorHAnsi" w:hAnsiTheme="majorHAnsi"/>
          <w:b/>
          <w:i/>
          <w:spacing w:val="1"/>
          <w:sz w:val="22"/>
          <w:szCs w:val="22"/>
        </w:rPr>
        <w:t>u</w:t>
      </w:r>
      <w:r w:rsidRPr="005E7F65">
        <w:rPr>
          <w:rFonts w:asciiTheme="majorHAnsi" w:hAnsiTheme="majorHAnsi"/>
          <w:b/>
          <w:i/>
          <w:spacing w:val="-1"/>
          <w:sz w:val="22"/>
          <w:szCs w:val="22"/>
        </w:rPr>
        <w:t>c</w:t>
      </w:r>
      <w:r w:rsidRPr="005E7F65">
        <w:rPr>
          <w:rFonts w:asciiTheme="majorHAnsi" w:hAnsiTheme="majorHAnsi"/>
          <w:b/>
          <w:i/>
          <w:sz w:val="22"/>
          <w:szCs w:val="22"/>
        </w:rPr>
        <w:t>at</w:t>
      </w:r>
      <w:r w:rsidRPr="005E7F65">
        <w:rPr>
          <w:rFonts w:asciiTheme="majorHAnsi" w:hAnsiTheme="majorHAnsi"/>
          <w:b/>
          <w:i/>
          <w:spacing w:val="1"/>
          <w:sz w:val="22"/>
          <w:szCs w:val="22"/>
        </w:rPr>
        <w:t>i</w:t>
      </w:r>
      <w:r w:rsidRPr="005E7F65">
        <w:rPr>
          <w:rFonts w:asciiTheme="majorHAnsi" w:hAnsiTheme="majorHAnsi"/>
          <w:b/>
          <w:i/>
          <w:sz w:val="22"/>
          <w:szCs w:val="22"/>
        </w:rPr>
        <w:t>o</w:t>
      </w:r>
      <w:r w:rsidRPr="005E7F65">
        <w:rPr>
          <w:rFonts w:asciiTheme="majorHAnsi" w:hAnsiTheme="majorHAnsi"/>
          <w:b/>
          <w:i/>
          <w:spacing w:val="1"/>
          <w:sz w:val="22"/>
          <w:szCs w:val="22"/>
        </w:rPr>
        <w:t>n</w:t>
      </w:r>
      <w:r w:rsidRPr="005E7F65">
        <w:rPr>
          <w:rFonts w:asciiTheme="majorHAnsi" w:hAnsiTheme="majorHAnsi"/>
          <w:b/>
          <w:i/>
          <w:sz w:val="22"/>
          <w:szCs w:val="22"/>
        </w:rPr>
        <w:t xml:space="preserve">: </w:t>
      </w:r>
      <w:r w:rsidRPr="005E7F65">
        <w:rPr>
          <w:rFonts w:asciiTheme="majorHAnsi" w:hAnsiTheme="majorHAnsi"/>
          <w:sz w:val="22"/>
          <w:szCs w:val="22"/>
        </w:rPr>
        <w:t>M</w:t>
      </w:r>
      <w:r w:rsidRPr="005E7F65">
        <w:rPr>
          <w:rFonts w:asciiTheme="majorHAnsi" w:hAnsiTheme="majorHAnsi"/>
          <w:spacing w:val="-1"/>
          <w:sz w:val="22"/>
          <w:szCs w:val="22"/>
        </w:rPr>
        <w:t>a</w:t>
      </w:r>
      <w:r w:rsidRPr="005E7F65">
        <w:rPr>
          <w:rFonts w:asciiTheme="majorHAnsi" w:hAnsiTheme="majorHAnsi"/>
          <w:sz w:val="22"/>
          <w:szCs w:val="22"/>
        </w:rPr>
        <w:t>ste</w:t>
      </w:r>
      <w:r w:rsidRPr="005E7F65">
        <w:rPr>
          <w:rFonts w:asciiTheme="majorHAnsi" w:hAnsiTheme="majorHAnsi"/>
          <w:spacing w:val="-1"/>
          <w:sz w:val="22"/>
          <w:szCs w:val="22"/>
        </w:rPr>
        <w:t>r</w:t>
      </w:r>
      <w:r w:rsidRPr="005E7F65">
        <w:rPr>
          <w:rFonts w:asciiTheme="majorHAnsi" w:hAnsiTheme="majorHAnsi"/>
          <w:sz w:val="22"/>
          <w:szCs w:val="22"/>
        </w:rPr>
        <w:t>s of M</w:t>
      </w:r>
      <w:r w:rsidRPr="005E7F65">
        <w:rPr>
          <w:rFonts w:asciiTheme="majorHAnsi" w:hAnsiTheme="majorHAnsi"/>
          <w:spacing w:val="-1"/>
          <w:sz w:val="22"/>
          <w:szCs w:val="22"/>
        </w:rPr>
        <w:t>e</w:t>
      </w:r>
      <w:r w:rsidRPr="005E7F65">
        <w:rPr>
          <w:rFonts w:asciiTheme="majorHAnsi" w:hAnsiTheme="majorHAnsi"/>
          <w:sz w:val="22"/>
          <w:szCs w:val="22"/>
        </w:rPr>
        <w:t>dicine</w:t>
      </w:r>
      <w:r w:rsidRPr="005E7F65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5E7F65">
        <w:rPr>
          <w:rFonts w:asciiTheme="majorHAnsi" w:hAnsiTheme="majorHAnsi"/>
          <w:sz w:val="22"/>
          <w:szCs w:val="22"/>
        </w:rPr>
        <w:t xml:space="preserve">in </w:t>
      </w:r>
      <w:r w:rsidRPr="005E7F65">
        <w:rPr>
          <w:rFonts w:asciiTheme="majorHAnsi" w:hAnsiTheme="majorHAnsi"/>
          <w:spacing w:val="1"/>
          <w:sz w:val="22"/>
          <w:szCs w:val="22"/>
        </w:rPr>
        <w:t>P</w:t>
      </w:r>
      <w:r w:rsidRPr="005E7F65">
        <w:rPr>
          <w:rFonts w:asciiTheme="majorHAnsi" w:hAnsiTheme="majorHAnsi"/>
          <w:spacing w:val="-1"/>
          <w:sz w:val="22"/>
          <w:szCs w:val="22"/>
        </w:rPr>
        <w:t>ae</w:t>
      </w:r>
      <w:r w:rsidRPr="005E7F65">
        <w:rPr>
          <w:rFonts w:asciiTheme="majorHAnsi" w:hAnsiTheme="majorHAnsi"/>
          <w:sz w:val="22"/>
          <w:szCs w:val="22"/>
        </w:rPr>
        <w:t>diat</w:t>
      </w:r>
      <w:r w:rsidRPr="005E7F65">
        <w:rPr>
          <w:rFonts w:asciiTheme="majorHAnsi" w:hAnsiTheme="majorHAnsi"/>
          <w:spacing w:val="-1"/>
          <w:sz w:val="22"/>
          <w:szCs w:val="22"/>
        </w:rPr>
        <w:t>r</w:t>
      </w:r>
      <w:r w:rsidRPr="005E7F65">
        <w:rPr>
          <w:rFonts w:asciiTheme="majorHAnsi" w:hAnsiTheme="majorHAnsi"/>
          <w:sz w:val="22"/>
          <w:szCs w:val="22"/>
        </w:rPr>
        <w:t>ics</w:t>
      </w:r>
      <w:r w:rsidRPr="005E7F65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5E7F65">
        <w:rPr>
          <w:rFonts w:asciiTheme="majorHAnsi" w:hAnsiTheme="majorHAnsi"/>
          <w:spacing w:val="1"/>
          <w:sz w:val="22"/>
          <w:szCs w:val="22"/>
        </w:rPr>
        <w:t>a</w:t>
      </w:r>
      <w:r w:rsidRPr="005E7F65">
        <w:rPr>
          <w:rFonts w:asciiTheme="majorHAnsi" w:hAnsiTheme="majorHAnsi"/>
          <w:sz w:val="22"/>
          <w:szCs w:val="22"/>
        </w:rPr>
        <w:t>nd Chi</w:t>
      </w:r>
      <w:r w:rsidRPr="005E7F65">
        <w:rPr>
          <w:rFonts w:asciiTheme="majorHAnsi" w:hAnsiTheme="majorHAnsi"/>
          <w:spacing w:val="1"/>
          <w:sz w:val="22"/>
          <w:szCs w:val="22"/>
        </w:rPr>
        <w:t>l</w:t>
      </w:r>
      <w:r w:rsidRPr="005E7F65">
        <w:rPr>
          <w:rFonts w:asciiTheme="majorHAnsi" w:hAnsiTheme="majorHAnsi"/>
          <w:sz w:val="22"/>
          <w:szCs w:val="22"/>
        </w:rPr>
        <w:t>d H</w:t>
      </w:r>
      <w:r w:rsidRPr="005E7F65">
        <w:rPr>
          <w:rFonts w:asciiTheme="majorHAnsi" w:hAnsiTheme="majorHAnsi"/>
          <w:spacing w:val="-1"/>
          <w:sz w:val="22"/>
          <w:szCs w:val="22"/>
        </w:rPr>
        <w:t>ea</w:t>
      </w:r>
      <w:r w:rsidRPr="005E7F65">
        <w:rPr>
          <w:rFonts w:asciiTheme="majorHAnsi" w:hAnsiTheme="majorHAnsi"/>
          <w:sz w:val="22"/>
          <w:szCs w:val="22"/>
        </w:rPr>
        <w:t>l</w:t>
      </w:r>
      <w:r w:rsidRPr="005E7F65">
        <w:rPr>
          <w:rFonts w:asciiTheme="majorHAnsi" w:hAnsiTheme="majorHAnsi"/>
          <w:spacing w:val="1"/>
          <w:sz w:val="22"/>
          <w:szCs w:val="22"/>
        </w:rPr>
        <w:t>t</w:t>
      </w:r>
      <w:r w:rsidRPr="005E7F65">
        <w:rPr>
          <w:rFonts w:asciiTheme="majorHAnsi" w:hAnsiTheme="majorHAnsi"/>
          <w:sz w:val="22"/>
          <w:szCs w:val="22"/>
        </w:rPr>
        <w:t>h, B</w:t>
      </w:r>
      <w:r w:rsidRPr="005E7F65">
        <w:rPr>
          <w:rFonts w:asciiTheme="majorHAnsi" w:hAnsiTheme="majorHAnsi"/>
          <w:spacing w:val="-1"/>
          <w:sz w:val="22"/>
          <w:szCs w:val="22"/>
        </w:rPr>
        <w:t>ac</w:t>
      </w:r>
      <w:r w:rsidRPr="005E7F65">
        <w:rPr>
          <w:rFonts w:asciiTheme="majorHAnsi" w:hAnsiTheme="majorHAnsi"/>
          <w:sz w:val="22"/>
          <w:szCs w:val="22"/>
        </w:rPr>
        <w:t>h</w:t>
      </w:r>
      <w:r w:rsidRPr="005E7F65">
        <w:rPr>
          <w:rFonts w:asciiTheme="majorHAnsi" w:hAnsiTheme="majorHAnsi"/>
          <w:spacing w:val="-1"/>
          <w:sz w:val="22"/>
          <w:szCs w:val="22"/>
        </w:rPr>
        <w:t>e</w:t>
      </w:r>
      <w:r w:rsidRPr="005E7F65">
        <w:rPr>
          <w:rFonts w:asciiTheme="majorHAnsi" w:hAnsiTheme="majorHAnsi"/>
          <w:sz w:val="22"/>
          <w:szCs w:val="22"/>
        </w:rPr>
        <w:t>l</w:t>
      </w:r>
      <w:r w:rsidRPr="005E7F65">
        <w:rPr>
          <w:rFonts w:asciiTheme="majorHAnsi" w:hAnsiTheme="majorHAnsi"/>
          <w:spacing w:val="3"/>
          <w:sz w:val="22"/>
          <w:szCs w:val="22"/>
        </w:rPr>
        <w:t>o</w:t>
      </w:r>
      <w:r w:rsidRPr="005E7F65">
        <w:rPr>
          <w:rFonts w:asciiTheme="majorHAnsi" w:hAnsiTheme="majorHAnsi"/>
          <w:sz w:val="22"/>
          <w:szCs w:val="22"/>
        </w:rPr>
        <w:t>r of M</w:t>
      </w:r>
      <w:r w:rsidRPr="005E7F65">
        <w:rPr>
          <w:rFonts w:asciiTheme="majorHAnsi" w:hAnsiTheme="majorHAnsi"/>
          <w:spacing w:val="-1"/>
          <w:sz w:val="22"/>
          <w:szCs w:val="22"/>
        </w:rPr>
        <w:t>e</w:t>
      </w:r>
      <w:r w:rsidRPr="005E7F65">
        <w:rPr>
          <w:rFonts w:asciiTheme="majorHAnsi" w:hAnsiTheme="majorHAnsi"/>
          <w:sz w:val="22"/>
          <w:szCs w:val="22"/>
        </w:rPr>
        <w:t>dicine</w:t>
      </w:r>
      <w:r w:rsidRPr="005E7F65">
        <w:rPr>
          <w:rFonts w:asciiTheme="majorHAnsi" w:hAnsiTheme="majorHAnsi"/>
          <w:spacing w:val="59"/>
          <w:sz w:val="22"/>
          <w:szCs w:val="22"/>
        </w:rPr>
        <w:t xml:space="preserve"> </w:t>
      </w:r>
      <w:r w:rsidRPr="005E7F65">
        <w:rPr>
          <w:rFonts w:asciiTheme="majorHAnsi" w:hAnsiTheme="majorHAnsi"/>
          <w:spacing w:val="-1"/>
          <w:sz w:val="22"/>
          <w:szCs w:val="22"/>
        </w:rPr>
        <w:t>a</w:t>
      </w:r>
      <w:r w:rsidRPr="005E7F65">
        <w:rPr>
          <w:rFonts w:asciiTheme="majorHAnsi" w:hAnsiTheme="majorHAnsi"/>
          <w:sz w:val="22"/>
          <w:szCs w:val="22"/>
        </w:rPr>
        <w:t>nd B</w:t>
      </w:r>
      <w:r w:rsidRPr="005E7F65">
        <w:rPr>
          <w:rFonts w:asciiTheme="majorHAnsi" w:hAnsiTheme="majorHAnsi"/>
          <w:spacing w:val="1"/>
          <w:sz w:val="22"/>
          <w:szCs w:val="22"/>
        </w:rPr>
        <w:t>a</w:t>
      </w:r>
      <w:r w:rsidRPr="005E7F65">
        <w:rPr>
          <w:rFonts w:asciiTheme="majorHAnsi" w:hAnsiTheme="majorHAnsi"/>
          <w:spacing w:val="-1"/>
          <w:sz w:val="22"/>
          <w:szCs w:val="22"/>
        </w:rPr>
        <w:t>c</w:t>
      </w:r>
      <w:r w:rsidRPr="005E7F65">
        <w:rPr>
          <w:rFonts w:asciiTheme="majorHAnsi" w:hAnsiTheme="majorHAnsi"/>
          <w:sz w:val="22"/>
          <w:szCs w:val="22"/>
        </w:rPr>
        <w:t>helor</w:t>
      </w:r>
      <w:r w:rsidRPr="005E7F65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5E7F65">
        <w:rPr>
          <w:rFonts w:asciiTheme="majorHAnsi" w:hAnsiTheme="majorHAnsi"/>
          <w:sz w:val="22"/>
          <w:szCs w:val="22"/>
        </w:rPr>
        <w:t>of Surg</w:t>
      </w:r>
      <w:r w:rsidRPr="005E7F65">
        <w:rPr>
          <w:rFonts w:asciiTheme="majorHAnsi" w:hAnsiTheme="majorHAnsi"/>
          <w:spacing w:val="-1"/>
          <w:sz w:val="22"/>
          <w:szCs w:val="22"/>
        </w:rPr>
        <w:t>e</w:t>
      </w:r>
      <w:r w:rsidRPr="005E7F65">
        <w:rPr>
          <w:rFonts w:asciiTheme="majorHAnsi" w:hAnsiTheme="majorHAnsi"/>
          <w:spacing w:val="4"/>
          <w:sz w:val="22"/>
          <w:szCs w:val="22"/>
        </w:rPr>
        <w:t>r</w:t>
      </w:r>
      <w:r w:rsidRPr="005E7F65">
        <w:rPr>
          <w:rFonts w:asciiTheme="majorHAnsi" w:hAnsiTheme="majorHAnsi"/>
          <w:sz w:val="22"/>
          <w:szCs w:val="22"/>
        </w:rPr>
        <w:t>y</w:t>
      </w:r>
      <w:r w:rsidRPr="005E7F65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5E7F65">
        <w:rPr>
          <w:rFonts w:asciiTheme="majorHAnsi" w:hAnsiTheme="majorHAnsi"/>
          <w:sz w:val="22"/>
          <w:szCs w:val="22"/>
        </w:rPr>
        <w:t>(MB.</w:t>
      </w:r>
      <w:r w:rsidRPr="005E7F65">
        <w:rPr>
          <w:rFonts w:asciiTheme="majorHAnsi" w:hAnsiTheme="majorHAnsi"/>
          <w:spacing w:val="1"/>
          <w:sz w:val="22"/>
          <w:szCs w:val="22"/>
        </w:rPr>
        <w:t>C</w:t>
      </w:r>
      <w:r w:rsidRPr="005E7F65">
        <w:rPr>
          <w:rFonts w:asciiTheme="majorHAnsi" w:hAnsiTheme="majorHAnsi"/>
          <w:sz w:val="22"/>
          <w:szCs w:val="22"/>
        </w:rPr>
        <w:t>h.</w:t>
      </w:r>
      <w:r w:rsidRPr="005E7F65">
        <w:rPr>
          <w:rFonts w:asciiTheme="majorHAnsi" w:hAnsiTheme="majorHAnsi"/>
          <w:spacing w:val="2"/>
          <w:sz w:val="22"/>
          <w:szCs w:val="22"/>
        </w:rPr>
        <w:t>B</w:t>
      </w:r>
      <w:r w:rsidRPr="005E7F65">
        <w:rPr>
          <w:rFonts w:asciiTheme="majorHAnsi" w:hAnsiTheme="majorHAnsi"/>
          <w:sz w:val="22"/>
          <w:szCs w:val="22"/>
        </w:rPr>
        <w:t>.</w:t>
      </w:r>
      <w:r w:rsidRPr="005E7F65">
        <w:rPr>
          <w:rFonts w:asciiTheme="majorHAnsi" w:hAnsiTheme="majorHAnsi"/>
          <w:spacing w:val="-1"/>
          <w:sz w:val="22"/>
          <w:szCs w:val="22"/>
        </w:rPr>
        <w:t>)</w:t>
      </w:r>
      <w:r w:rsidRPr="005E7F65">
        <w:rPr>
          <w:rFonts w:asciiTheme="majorHAnsi" w:hAnsiTheme="majorHAnsi"/>
          <w:sz w:val="22"/>
          <w:szCs w:val="22"/>
        </w:rPr>
        <w:t>,</w:t>
      </w:r>
      <w:r w:rsidRPr="005E7F65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5E7F65">
        <w:rPr>
          <w:rFonts w:asciiTheme="majorHAnsi" w:hAnsiTheme="majorHAnsi"/>
          <w:sz w:val="22"/>
          <w:szCs w:val="22"/>
        </w:rPr>
        <w:t>C</w:t>
      </w:r>
      <w:r w:rsidRPr="005E7F65">
        <w:rPr>
          <w:rFonts w:asciiTheme="majorHAnsi" w:hAnsiTheme="majorHAnsi"/>
          <w:spacing w:val="-1"/>
          <w:sz w:val="22"/>
          <w:szCs w:val="22"/>
        </w:rPr>
        <w:t>e</w:t>
      </w:r>
      <w:r w:rsidRPr="005E7F65">
        <w:rPr>
          <w:rFonts w:asciiTheme="majorHAnsi" w:hAnsiTheme="majorHAnsi"/>
          <w:sz w:val="22"/>
          <w:szCs w:val="22"/>
        </w:rPr>
        <w:t>rtifi</w:t>
      </w:r>
      <w:r w:rsidRPr="005E7F65">
        <w:rPr>
          <w:rFonts w:asciiTheme="majorHAnsi" w:hAnsiTheme="majorHAnsi"/>
          <w:spacing w:val="-1"/>
          <w:sz w:val="22"/>
          <w:szCs w:val="22"/>
        </w:rPr>
        <w:t>ca</w:t>
      </w:r>
      <w:r w:rsidRPr="005E7F65">
        <w:rPr>
          <w:rFonts w:asciiTheme="majorHAnsi" w:hAnsiTheme="majorHAnsi"/>
          <w:sz w:val="22"/>
          <w:szCs w:val="22"/>
        </w:rPr>
        <w:t xml:space="preserve">te </w:t>
      </w:r>
      <w:r w:rsidRPr="005E7F65">
        <w:rPr>
          <w:rFonts w:asciiTheme="majorHAnsi" w:hAnsiTheme="majorHAnsi"/>
          <w:sz w:val="22"/>
          <w:szCs w:val="22"/>
        </w:rPr>
        <w:t>in Glob</w:t>
      </w:r>
      <w:r w:rsidRPr="005E7F65">
        <w:rPr>
          <w:rFonts w:asciiTheme="majorHAnsi" w:hAnsiTheme="majorHAnsi"/>
          <w:spacing w:val="-1"/>
          <w:sz w:val="22"/>
          <w:szCs w:val="22"/>
        </w:rPr>
        <w:t>a</w:t>
      </w:r>
      <w:r w:rsidRPr="005E7F65">
        <w:rPr>
          <w:rFonts w:asciiTheme="majorHAnsi" w:hAnsiTheme="majorHAnsi"/>
          <w:sz w:val="22"/>
          <w:szCs w:val="22"/>
        </w:rPr>
        <w:t xml:space="preserve">l </w:t>
      </w:r>
      <w:r w:rsidRPr="005E7F65">
        <w:rPr>
          <w:rFonts w:asciiTheme="majorHAnsi" w:hAnsiTheme="majorHAnsi"/>
          <w:spacing w:val="2"/>
          <w:sz w:val="22"/>
          <w:szCs w:val="22"/>
        </w:rPr>
        <w:t>H</w:t>
      </w:r>
      <w:r w:rsidRPr="005E7F65">
        <w:rPr>
          <w:rFonts w:asciiTheme="majorHAnsi" w:hAnsiTheme="majorHAnsi"/>
          <w:spacing w:val="-1"/>
          <w:sz w:val="22"/>
          <w:szCs w:val="22"/>
        </w:rPr>
        <w:t>e</w:t>
      </w:r>
      <w:r w:rsidRPr="005E7F65">
        <w:rPr>
          <w:rFonts w:asciiTheme="majorHAnsi" w:hAnsiTheme="majorHAnsi"/>
          <w:spacing w:val="1"/>
          <w:sz w:val="22"/>
          <w:szCs w:val="22"/>
        </w:rPr>
        <w:t>a</w:t>
      </w:r>
      <w:r w:rsidRPr="005E7F65">
        <w:rPr>
          <w:rFonts w:asciiTheme="majorHAnsi" w:hAnsiTheme="majorHAnsi"/>
          <w:sz w:val="22"/>
          <w:szCs w:val="22"/>
        </w:rPr>
        <w:t>l</w:t>
      </w:r>
      <w:r w:rsidRPr="005E7F65">
        <w:rPr>
          <w:rFonts w:asciiTheme="majorHAnsi" w:hAnsiTheme="majorHAnsi"/>
          <w:spacing w:val="1"/>
          <w:sz w:val="22"/>
          <w:szCs w:val="22"/>
        </w:rPr>
        <w:t>t</w:t>
      </w:r>
      <w:r w:rsidRPr="005E7F65">
        <w:rPr>
          <w:rFonts w:asciiTheme="majorHAnsi" w:hAnsiTheme="majorHAnsi"/>
          <w:sz w:val="22"/>
          <w:szCs w:val="22"/>
        </w:rPr>
        <w:t xml:space="preserve">h </w:t>
      </w:r>
      <w:r w:rsidRPr="005E7F65">
        <w:rPr>
          <w:rFonts w:asciiTheme="majorHAnsi" w:hAnsiTheme="majorHAnsi"/>
          <w:spacing w:val="-3"/>
          <w:sz w:val="22"/>
          <w:szCs w:val="22"/>
        </w:rPr>
        <w:t>L</w:t>
      </w:r>
      <w:r w:rsidRPr="005E7F65">
        <w:rPr>
          <w:rFonts w:asciiTheme="majorHAnsi" w:hAnsiTheme="majorHAnsi"/>
          <w:spacing w:val="1"/>
          <w:sz w:val="22"/>
          <w:szCs w:val="22"/>
        </w:rPr>
        <w:t>e</w:t>
      </w:r>
      <w:r w:rsidRPr="005E7F65">
        <w:rPr>
          <w:rFonts w:asciiTheme="majorHAnsi" w:hAnsiTheme="majorHAnsi"/>
          <w:spacing w:val="-1"/>
          <w:sz w:val="22"/>
          <w:szCs w:val="22"/>
        </w:rPr>
        <w:t>a</w:t>
      </w:r>
      <w:r w:rsidRPr="005E7F65">
        <w:rPr>
          <w:rFonts w:asciiTheme="majorHAnsi" w:hAnsiTheme="majorHAnsi"/>
          <w:sz w:val="22"/>
          <w:szCs w:val="22"/>
        </w:rPr>
        <w:t>r</w:t>
      </w:r>
      <w:r w:rsidRPr="005E7F65">
        <w:rPr>
          <w:rFonts w:asciiTheme="majorHAnsi" w:hAnsiTheme="majorHAnsi"/>
          <w:spacing w:val="1"/>
          <w:sz w:val="22"/>
          <w:szCs w:val="22"/>
        </w:rPr>
        <w:t>d</w:t>
      </w:r>
      <w:r w:rsidRPr="005E7F65">
        <w:rPr>
          <w:rFonts w:asciiTheme="majorHAnsi" w:hAnsiTheme="majorHAnsi"/>
          <w:spacing w:val="-1"/>
          <w:sz w:val="22"/>
          <w:szCs w:val="22"/>
        </w:rPr>
        <w:t>e</w:t>
      </w:r>
      <w:r w:rsidRPr="005E7F65">
        <w:rPr>
          <w:rFonts w:asciiTheme="majorHAnsi" w:hAnsiTheme="majorHAnsi"/>
          <w:sz w:val="22"/>
          <w:szCs w:val="22"/>
        </w:rPr>
        <w:t>rship.</w:t>
      </w:r>
    </w:p>
    <w:p w14:paraId="4AA80856" w14:textId="77777777" w:rsidR="00912760" w:rsidRPr="005E7F65" w:rsidRDefault="00912760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2B54A1DC" w14:textId="77777777" w:rsidR="00912760" w:rsidRPr="005E7F65" w:rsidRDefault="006E72DA">
      <w:pPr>
        <w:ind w:left="460"/>
        <w:rPr>
          <w:rFonts w:asciiTheme="majorHAnsi" w:hAnsiTheme="majorHAnsi"/>
          <w:sz w:val="22"/>
          <w:szCs w:val="22"/>
        </w:rPr>
      </w:pPr>
      <w:r w:rsidRPr="005E7F65">
        <w:rPr>
          <w:rFonts w:asciiTheme="majorHAnsi" w:hAnsiTheme="majorHAnsi"/>
          <w:sz w:val="22"/>
          <w:szCs w:val="22"/>
        </w:rPr>
        <w:pict w14:anchorId="067E2032">
          <v:shape id="_x0000_i1027" type="#_x0000_t75" style="width:10.9pt;height:10.9pt">
            <v:imagedata r:id="rId7" o:title=""/>
          </v:shape>
        </w:pict>
      </w:r>
      <w:r w:rsidRPr="005E7F65">
        <w:rPr>
          <w:rFonts w:asciiTheme="majorHAnsi" w:hAnsiTheme="majorHAnsi"/>
          <w:sz w:val="22"/>
          <w:szCs w:val="22"/>
        </w:rPr>
        <w:t xml:space="preserve">   </w:t>
      </w:r>
      <w:r w:rsidRPr="005E7F65">
        <w:rPr>
          <w:rFonts w:asciiTheme="majorHAnsi" w:hAnsiTheme="majorHAnsi"/>
          <w:b/>
          <w:i/>
          <w:sz w:val="22"/>
          <w:szCs w:val="22"/>
        </w:rPr>
        <w:t>C</w:t>
      </w:r>
      <w:r w:rsidRPr="005E7F65">
        <w:rPr>
          <w:rFonts w:asciiTheme="majorHAnsi" w:hAnsiTheme="majorHAnsi"/>
          <w:b/>
          <w:i/>
          <w:spacing w:val="1"/>
          <w:sz w:val="22"/>
          <w:szCs w:val="22"/>
        </w:rPr>
        <w:t>u</w:t>
      </w:r>
      <w:r w:rsidRPr="005E7F65">
        <w:rPr>
          <w:rFonts w:asciiTheme="majorHAnsi" w:hAnsiTheme="majorHAnsi"/>
          <w:b/>
          <w:i/>
          <w:sz w:val="22"/>
          <w:szCs w:val="22"/>
        </w:rPr>
        <w:t>rrent</w:t>
      </w:r>
      <w:r w:rsidRPr="005E7F65">
        <w:rPr>
          <w:rFonts w:asciiTheme="majorHAnsi" w:hAnsiTheme="majorHAnsi"/>
          <w:b/>
          <w:i/>
          <w:spacing w:val="1"/>
          <w:sz w:val="22"/>
          <w:szCs w:val="22"/>
        </w:rPr>
        <w:t xml:space="preserve"> </w:t>
      </w:r>
      <w:r w:rsidRPr="005E7F65">
        <w:rPr>
          <w:rFonts w:asciiTheme="majorHAnsi" w:hAnsiTheme="majorHAnsi"/>
          <w:b/>
          <w:i/>
          <w:sz w:val="22"/>
          <w:szCs w:val="22"/>
        </w:rPr>
        <w:t>Posi</w:t>
      </w:r>
      <w:r w:rsidRPr="005E7F65">
        <w:rPr>
          <w:rFonts w:asciiTheme="majorHAnsi" w:hAnsiTheme="majorHAnsi"/>
          <w:b/>
          <w:i/>
          <w:spacing w:val="-1"/>
          <w:sz w:val="22"/>
          <w:szCs w:val="22"/>
        </w:rPr>
        <w:t>t</w:t>
      </w:r>
      <w:r w:rsidRPr="005E7F65">
        <w:rPr>
          <w:rFonts w:asciiTheme="majorHAnsi" w:hAnsiTheme="majorHAnsi"/>
          <w:b/>
          <w:i/>
          <w:sz w:val="22"/>
          <w:szCs w:val="22"/>
        </w:rPr>
        <w:t>io</w:t>
      </w:r>
      <w:r w:rsidRPr="005E7F65">
        <w:rPr>
          <w:rFonts w:asciiTheme="majorHAnsi" w:hAnsiTheme="majorHAnsi"/>
          <w:b/>
          <w:i/>
          <w:spacing w:val="2"/>
          <w:sz w:val="22"/>
          <w:szCs w:val="22"/>
        </w:rPr>
        <w:t>n</w:t>
      </w:r>
      <w:r w:rsidRPr="005E7F65">
        <w:rPr>
          <w:rFonts w:asciiTheme="majorHAnsi" w:hAnsiTheme="majorHAnsi"/>
          <w:i/>
          <w:sz w:val="22"/>
          <w:szCs w:val="22"/>
        </w:rPr>
        <w:t xml:space="preserve">: </w:t>
      </w:r>
      <w:r w:rsidRPr="005E7F65">
        <w:rPr>
          <w:rFonts w:asciiTheme="majorHAnsi" w:hAnsiTheme="majorHAnsi"/>
          <w:sz w:val="22"/>
          <w:szCs w:val="22"/>
        </w:rPr>
        <w:t>Cons</w:t>
      </w:r>
      <w:r w:rsidRPr="005E7F65">
        <w:rPr>
          <w:rFonts w:asciiTheme="majorHAnsi" w:hAnsiTheme="majorHAnsi"/>
          <w:spacing w:val="-2"/>
          <w:sz w:val="22"/>
          <w:szCs w:val="22"/>
        </w:rPr>
        <w:t>u</w:t>
      </w:r>
      <w:r w:rsidRPr="005E7F65">
        <w:rPr>
          <w:rFonts w:asciiTheme="majorHAnsi" w:hAnsiTheme="majorHAnsi"/>
          <w:sz w:val="22"/>
          <w:szCs w:val="22"/>
        </w:rPr>
        <w:t>l</w:t>
      </w:r>
      <w:r w:rsidRPr="005E7F65">
        <w:rPr>
          <w:rFonts w:asciiTheme="majorHAnsi" w:hAnsiTheme="majorHAnsi"/>
          <w:spacing w:val="1"/>
          <w:sz w:val="22"/>
          <w:szCs w:val="22"/>
        </w:rPr>
        <w:t>t</w:t>
      </w:r>
      <w:r w:rsidRPr="005E7F65">
        <w:rPr>
          <w:rFonts w:asciiTheme="majorHAnsi" w:hAnsiTheme="majorHAnsi"/>
          <w:spacing w:val="-1"/>
          <w:sz w:val="22"/>
          <w:szCs w:val="22"/>
        </w:rPr>
        <w:t>a</w:t>
      </w:r>
      <w:r w:rsidRPr="005E7F65">
        <w:rPr>
          <w:rFonts w:asciiTheme="majorHAnsi" w:hAnsiTheme="majorHAnsi"/>
          <w:sz w:val="22"/>
          <w:szCs w:val="22"/>
        </w:rPr>
        <w:t xml:space="preserve">nt </w:t>
      </w:r>
      <w:r w:rsidRPr="005E7F65">
        <w:rPr>
          <w:rFonts w:asciiTheme="majorHAnsi" w:hAnsiTheme="majorHAnsi"/>
          <w:spacing w:val="1"/>
          <w:sz w:val="22"/>
          <w:szCs w:val="22"/>
        </w:rPr>
        <w:t>P</w:t>
      </w:r>
      <w:r w:rsidRPr="005E7F65">
        <w:rPr>
          <w:rFonts w:asciiTheme="majorHAnsi" w:hAnsiTheme="majorHAnsi"/>
          <w:spacing w:val="-1"/>
          <w:sz w:val="22"/>
          <w:szCs w:val="22"/>
        </w:rPr>
        <w:t>ae</w:t>
      </w:r>
      <w:r w:rsidRPr="005E7F65">
        <w:rPr>
          <w:rFonts w:asciiTheme="majorHAnsi" w:hAnsiTheme="majorHAnsi"/>
          <w:sz w:val="22"/>
          <w:szCs w:val="22"/>
        </w:rPr>
        <w:t>diatri</w:t>
      </w:r>
      <w:r w:rsidRPr="005E7F65">
        <w:rPr>
          <w:rFonts w:asciiTheme="majorHAnsi" w:hAnsiTheme="majorHAnsi"/>
          <w:spacing w:val="-1"/>
          <w:sz w:val="22"/>
          <w:szCs w:val="22"/>
        </w:rPr>
        <w:t>c</w:t>
      </w:r>
      <w:r w:rsidRPr="005E7F65">
        <w:rPr>
          <w:rFonts w:asciiTheme="majorHAnsi" w:hAnsiTheme="majorHAnsi"/>
          <w:sz w:val="22"/>
          <w:szCs w:val="22"/>
        </w:rPr>
        <w:t>ian.</w:t>
      </w:r>
    </w:p>
    <w:p w14:paraId="68D24DDC" w14:textId="77777777" w:rsidR="00912760" w:rsidRPr="005E7F65" w:rsidRDefault="00912760">
      <w:pPr>
        <w:spacing w:before="1" w:line="260" w:lineRule="exact"/>
        <w:rPr>
          <w:rFonts w:asciiTheme="majorHAnsi" w:hAnsiTheme="majorHAnsi"/>
          <w:sz w:val="22"/>
          <w:szCs w:val="22"/>
        </w:rPr>
      </w:pPr>
    </w:p>
    <w:p w14:paraId="6701E210" w14:textId="77777777" w:rsidR="00912760" w:rsidRPr="005E7F65" w:rsidRDefault="006E72DA">
      <w:pPr>
        <w:ind w:left="460"/>
        <w:rPr>
          <w:rFonts w:asciiTheme="majorHAnsi" w:hAnsiTheme="majorHAnsi"/>
          <w:sz w:val="22"/>
          <w:szCs w:val="22"/>
        </w:rPr>
      </w:pPr>
      <w:r w:rsidRPr="005E7F65">
        <w:rPr>
          <w:rFonts w:asciiTheme="majorHAnsi" w:hAnsiTheme="majorHAnsi"/>
          <w:sz w:val="22"/>
          <w:szCs w:val="22"/>
        </w:rPr>
        <w:pict w14:anchorId="2FA5CF8B">
          <v:shape id="_x0000_i1028" type="#_x0000_t75" style="width:10.9pt;height:10.9pt">
            <v:imagedata r:id="rId7" o:title=""/>
          </v:shape>
        </w:pict>
      </w:r>
      <w:r w:rsidRPr="005E7F65">
        <w:rPr>
          <w:rFonts w:asciiTheme="majorHAnsi" w:hAnsiTheme="majorHAnsi"/>
          <w:sz w:val="22"/>
          <w:szCs w:val="22"/>
        </w:rPr>
        <w:t xml:space="preserve">   </w:t>
      </w:r>
      <w:r w:rsidRPr="005E7F65">
        <w:rPr>
          <w:rFonts w:asciiTheme="majorHAnsi" w:hAnsiTheme="majorHAnsi"/>
          <w:b/>
          <w:i/>
          <w:sz w:val="22"/>
          <w:szCs w:val="22"/>
        </w:rPr>
        <w:t>Work exp</w:t>
      </w:r>
      <w:r w:rsidRPr="005E7F65">
        <w:rPr>
          <w:rFonts w:asciiTheme="majorHAnsi" w:hAnsiTheme="majorHAnsi"/>
          <w:b/>
          <w:i/>
          <w:spacing w:val="-1"/>
          <w:sz w:val="22"/>
          <w:szCs w:val="22"/>
        </w:rPr>
        <w:t>e</w:t>
      </w:r>
      <w:r w:rsidRPr="005E7F65">
        <w:rPr>
          <w:rFonts w:asciiTheme="majorHAnsi" w:hAnsiTheme="majorHAnsi"/>
          <w:b/>
          <w:i/>
          <w:sz w:val="22"/>
          <w:szCs w:val="22"/>
        </w:rPr>
        <w:t>rienc</w:t>
      </w:r>
      <w:r w:rsidRPr="005E7F65">
        <w:rPr>
          <w:rFonts w:asciiTheme="majorHAnsi" w:hAnsiTheme="majorHAnsi"/>
          <w:b/>
          <w:i/>
          <w:spacing w:val="-1"/>
          <w:sz w:val="22"/>
          <w:szCs w:val="22"/>
        </w:rPr>
        <w:t>e</w:t>
      </w:r>
      <w:r w:rsidRPr="005E7F65">
        <w:rPr>
          <w:rFonts w:asciiTheme="majorHAnsi" w:hAnsiTheme="majorHAnsi"/>
          <w:b/>
          <w:i/>
          <w:sz w:val="22"/>
          <w:szCs w:val="22"/>
        </w:rPr>
        <w:t xml:space="preserve">: </w:t>
      </w:r>
      <w:r w:rsidRPr="005E7F65">
        <w:rPr>
          <w:rFonts w:asciiTheme="majorHAnsi" w:hAnsiTheme="majorHAnsi"/>
          <w:sz w:val="22"/>
          <w:szCs w:val="22"/>
        </w:rPr>
        <w:t>Cum</w:t>
      </w:r>
      <w:r w:rsidRPr="005E7F65">
        <w:rPr>
          <w:rFonts w:asciiTheme="majorHAnsi" w:hAnsiTheme="majorHAnsi"/>
          <w:spacing w:val="3"/>
          <w:sz w:val="22"/>
          <w:szCs w:val="22"/>
        </w:rPr>
        <w:t>u</w:t>
      </w:r>
      <w:r w:rsidRPr="005E7F65">
        <w:rPr>
          <w:rFonts w:asciiTheme="majorHAnsi" w:hAnsiTheme="majorHAnsi"/>
          <w:sz w:val="22"/>
          <w:szCs w:val="22"/>
        </w:rPr>
        <w:t xml:space="preserve">lative </w:t>
      </w:r>
      <w:r w:rsidRPr="005E7F65">
        <w:rPr>
          <w:rFonts w:asciiTheme="majorHAnsi" w:hAnsiTheme="majorHAnsi"/>
          <w:spacing w:val="-1"/>
          <w:sz w:val="22"/>
          <w:szCs w:val="22"/>
        </w:rPr>
        <w:t>w</w:t>
      </w:r>
      <w:r w:rsidRPr="005E7F65">
        <w:rPr>
          <w:rFonts w:asciiTheme="majorHAnsi" w:hAnsiTheme="majorHAnsi"/>
          <w:sz w:val="22"/>
          <w:szCs w:val="22"/>
        </w:rPr>
        <w:t xml:space="preserve">ork </w:t>
      </w:r>
      <w:r w:rsidRPr="005E7F65">
        <w:rPr>
          <w:rFonts w:asciiTheme="majorHAnsi" w:hAnsiTheme="majorHAnsi"/>
          <w:spacing w:val="-2"/>
          <w:sz w:val="22"/>
          <w:szCs w:val="22"/>
        </w:rPr>
        <w:t>e</w:t>
      </w:r>
      <w:r w:rsidRPr="005E7F65">
        <w:rPr>
          <w:rFonts w:asciiTheme="majorHAnsi" w:hAnsiTheme="majorHAnsi"/>
          <w:sz w:val="22"/>
          <w:szCs w:val="22"/>
        </w:rPr>
        <w:t>xp</w:t>
      </w:r>
      <w:r w:rsidRPr="005E7F65">
        <w:rPr>
          <w:rFonts w:asciiTheme="majorHAnsi" w:hAnsiTheme="majorHAnsi"/>
          <w:spacing w:val="1"/>
          <w:sz w:val="22"/>
          <w:szCs w:val="22"/>
        </w:rPr>
        <w:t>e</w:t>
      </w:r>
      <w:r w:rsidRPr="005E7F65">
        <w:rPr>
          <w:rFonts w:asciiTheme="majorHAnsi" w:hAnsiTheme="majorHAnsi"/>
          <w:sz w:val="22"/>
          <w:szCs w:val="22"/>
        </w:rPr>
        <w:t>ri</w:t>
      </w:r>
      <w:r w:rsidRPr="005E7F65">
        <w:rPr>
          <w:rFonts w:asciiTheme="majorHAnsi" w:hAnsiTheme="majorHAnsi"/>
          <w:spacing w:val="-1"/>
          <w:sz w:val="22"/>
          <w:szCs w:val="22"/>
        </w:rPr>
        <w:t>e</w:t>
      </w:r>
      <w:r w:rsidRPr="005E7F65">
        <w:rPr>
          <w:rFonts w:asciiTheme="majorHAnsi" w:hAnsiTheme="majorHAnsi"/>
          <w:sz w:val="22"/>
          <w:szCs w:val="22"/>
        </w:rPr>
        <w:t>n</w:t>
      </w:r>
      <w:r w:rsidRPr="005E7F65">
        <w:rPr>
          <w:rFonts w:asciiTheme="majorHAnsi" w:hAnsiTheme="majorHAnsi"/>
          <w:spacing w:val="1"/>
          <w:sz w:val="22"/>
          <w:szCs w:val="22"/>
        </w:rPr>
        <w:t>c</w:t>
      </w:r>
      <w:r w:rsidRPr="005E7F65">
        <w:rPr>
          <w:rFonts w:asciiTheme="majorHAnsi" w:hAnsiTheme="majorHAnsi"/>
          <w:sz w:val="22"/>
          <w:szCs w:val="22"/>
        </w:rPr>
        <w:t>e</w:t>
      </w:r>
      <w:r w:rsidRPr="005E7F65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5E7F65">
        <w:rPr>
          <w:rFonts w:asciiTheme="majorHAnsi" w:hAnsiTheme="majorHAnsi"/>
          <w:sz w:val="22"/>
          <w:szCs w:val="22"/>
        </w:rPr>
        <w:t>of</w:t>
      </w:r>
      <w:r w:rsidRPr="005E7F65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5E7F65">
        <w:rPr>
          <w:rFonts w:asciiTheme="majorHAnsi" w:hAnsiTheme="majorHAnsi"/>
          <w:sz w:val="22"/>
          <w:szCs w:val="22"/>
        </w:rPr>
        <w:t>10</w:t>
      </w:r>
      <w:r w:rsidRPr="005E7F65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5E7F65">
        <w:rPr>
          <w:rFonts w:asciiTheme="majorHAnsi" w:hAnsiTheme="majorHAnsi"/>
          <w:spacing w:val="-5"/>
          <w:sz w:val="22"/>
          <w:szCs w:val="22"/>
        </w:rPr>
        <w:t>y</w:t>
      </w:r>
      <w:r w:rsidRPr="005E7F65">
        <w:rPr>
          <w:rFonts w:asciiTheme="majorHAnsi" w:hAnsiTheme="majorHAnsi"/>
          <w:spacing w:val="1"/>
          <w:sz w:val="22"/>
          <w:szCs w:val="22"/>
        </w:rPr>
        <w:t>e</w:t>
      </w:r>
      <w:r w:rsidRPr="005E7F65">
        <w:rPr>
          <w:rFonts w:asciiTheme="majorHAnsi" w:hAnsiTheme="majorHAnsi"/>
          <w:spacing w:val="-1"/>
          <w:sz w:val="22"/>
          <w:szCs w:val="22"/>
        </w:rPr>
        <w:t>a</w:t>
      </w:r>
      <w:r w:rsidRPr="005E7F65">
        <w:rPr>
          <w:rFonts w:asciiTheme="majorHAnsi" w:hAnsiTheme="majorHAnsi"/>
          <w:sz w:val="22"/>
          <w:szCs w:val="22"/>
        </w:rPr>
        <w:t>rs, 3</w:t>
      </w:r>
      <w:r w:rsidRPr="005E7F65">
        <w:rPr>
          <w:rFonts w:asciiTheme="majorHAnsi" w:hAnsiTheme="majorHAnsi"/>
          <w:spacing w:val="1"/>
          <w:position w:val="9"/>
          <w:sz w:val="22"/>
          <w:szCs w:val="22"/>
        </w:rPr>
        <w:t>1/</w:t>
      </w:r>
      <w:r w:rsidRPr="005E7F65">
        <w:rPr>
          <w:rFonts w:asciiTheme="majorHAnsi" w:hAnsiTheme="majorHAnsi"/>
          <w:position w:val="9"/>
          <w:sz w:val="22"/>
          <w:szCs w:val="22"/>
        </w:rPr>
        <w:t>2</w:t>
      </w:r>
      <w:r w:rsidRPr="005E7F65">
        <w:rPr>
          <w:rFonts w:asciiTheme="majorHAnsi" w:hAnsiTheme="majorHAnsi"/>
          <w:spacing w:val="5"/>
          <w:position w:val="9"/>
          <w:sz w:val="22"/>
          <w:szCs w:val="22"/>
        </w:rPr>
        <w:t xml:space="preserve"> </w:t>
      </w:r>
      <w:r w:rsidRPr="005E7F65">
        <w:rPr>
          <w:rFonts w:asciiTheme="majorHAnsi" w:hAnsiTheme="majorHAnsi"/>
          <w:spacing w:val="-7"/>
          <w:sz w:val="22"/>
          <w:szCs w:val="22"/>
        </w:rPr>
        <w:t>y</w:t>
      </w:r>
      <w:r w:rsidRPr="005E7F65">
        <w:rPr>
          <w:rFonts w:asciiTheme="majorHAnsi" w:hAnsiTheme="majorHAnsi"/>
          <w:spacing w:val="1"/>
          <w:sz w:val="22"/>
          <w:szCs w:val="22"/>
        </w:rPr>
        <w:t>e</w:t>
      </w:r>
      <w:r w:rsidRPr="005E7F65">
        <w:rPr>
          <w:rFonts w:asciiTheme="majorHAnsi" w:hAnsiTheme="majorHAnsi"/>
          <w:spacing w:val="-1"/>
          <w:sz w:val="22"/>
          <w:szCs w:val="22"/>
        </w:rPr>
        <w:t>a</w:t>
      </w:r>
      <w:r w:rsidRPr="005E7F65">
        <w:rPr>
          <w:rFonts w:asciiTheme="majorHAnsi" w:hAnsiTheme="majorHAnsi"/>
          <w:sz w:val="22"/>
          <w:szCs w:val="22"/>
        </w:rPr>
        <w:t xml:space="preserve">rs </w:t>
      </w:r>
      <w:r w:rsidRPr="005E7F65">
        <w:rPr>
          <w:rFonts w:asciiTheme="majorHAnsi" w:hAnsiTheme="majorHAnsi"/>
          <w:spacing w:val="-1"/>
          <w:sz w:val="22"/>
          <w:szCs w:val="22"/>
        </w:rPr>
        <w:t>a</w:t>
      </w:r>
      <w:r w:rsidRPr="005E7F65">
        <w:rPr>
          <w:rFonts w:asciiTheme="majorHAnsi" w:hAnsiTheme="majorHAnsi"/>
          <w:sz w:val="22"/>
          <w:szCs w:val="22"/>
        </w:rPr>
        <w:t>s</w:t>
      </w:r>
      <w:r w:rsidRPr="005E7F65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5E7F65">
        <w:rPr>
          <w:rFonts w:asciiTheme="majorHAnsi" w:hAnsiTheme="majorHAnsi"/>
          <w:sz w:val="22"/>
          <w:szCs w:val="22"/>
        </w:rPr>
        <w:t>a</w:t>
      </w:r>
    </w:p>
    <w:p w14:paraId="4E4A644A" w14:textId="77777777" w:rsidR="00912760" w:rsidRPr="005E7F65" w:rsidRDefault="006E72DA">
      <w:pPr>
        <w:ind w:left="820"/>
        <w:rPr>
          <w:rFonts w:asciiTheme="majorHAnsi" w:hAnsiTheme="majorHAnsi"/>
          <w:sz w:val="22"/>
          <w:szCs w:val="22"/>
        </w:rPr>
      </w:pPr>
      <w:r w:rsidRPr="005E7F65">
        <w:rPr>
          <w:rFonts w:asciiTheme="majorHAnsi" w:hAnsiTheme="majorHAnsi"/>
          <w:spacing w:val="1"/>
          <w:sz w:val="22"/>
          <w:szCs w:val="22"/>
        </w:rPr>
        <w:t>P</w:t>
      </w:r>
      <w:r w:rsidRPr="005E7F65">
        <w:rPr>
          <w:rFonts w:asciiTheme="majorHAnsi" w:hAnsiTheme="majorHAnsi"/>
          <w:spacing w:val="-1"/>
          <w:sz w:val="22"/>
          <w:szCs w:val="22"/>
        </w:rPr>
        <w:t>ae</w:t>
      </w:r>
      <w:r w:rsidRPr="005E7F65">
        <w:rPr>
          <w:rFonts w:asciiTheme="majorHAnsi" w:hAnsiTheme="majorHAnsi"/>
          <w:sz w:val="22"/>
          <w:szCs w:val="22"/>
        </w:rPr>
        <w:t>diat</w:t>
      </w:r>
      <w:r w:rsidRPr="005E7F65">
        <w:rPr>
          <w:rFonts w:asciiTheme="majorHAnsi" w:hAnsiTheme="majorHAnsi"/>
          <w:spacing w:val="-1"/>
          <w:sz w:val="22"/>
          <w:szCs w:val="22"/>
        </w:rPr>
        <w:t>r</w:t>
      </w:r>
      <w:r w:rsidRPr="005E7F65">
        <w:rPr>
          <w:rFonts w:asciiTheme="majorHAnsi" w:hAnsiTheme="majorHAnsi"/>
          <w:sz w:val="22"/>
          <w:szCs w:val="22"/>
        </w:rPr>
        <w:t>ici</w:t>
      </w:r>
      <w:r w:rsidRPr="005E7F65">
        <w:rPr>
          <w:rFonts w:asciiTheme="majorHAnsi" w:hAnsiTheme="majorHAnsi"/>
          <w:spacing w:val="-1"/>
          <w:sz w:val="22"/>
          <w:szCs w:val="22"/>
        </w:rPr>
        <w:t>a</w:t>
      </w:r>
      <w:r w:rsidRPr="005E7F65">
        <w:rPr>
          <w:rFonts w:asciiTheme="majorHAnsi" w:hAnsiTheme="majorHAnsi"/>
          <w:sz w:val="22"/>
          <w:szCs w:val="22"/>
        </w:rPr>
        <w:t>n.</w:t>
      </w:r>
    </w:p>
    <w:p w14:paraId="16F65AFA" w14:textId="77777777" w:rsidR="00912760" w:rsidRPr="005E7F65" w:rsidRDefault="00912760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040CF879" w14:textId="77777777" w:rsidR="00912760" w:rsidRPr="005E7F65" w:rsidRDefault="006E72DA">
      <w:pPr>
        <w:ind w:left="820" w:right="84" w:hanging="360"/>
        <w:rPr>
          <w:rFonts w:asciiTheme="majorHAnsi" w:hAnsiTheme="majorHAnsi"/>
          <w:sz w:val="22"/>
          <w:szCs w:val="22"/>
        </w:rPr>
      </w:pPr>
      <w:r w:rsidRPr="005E7F65">
        <w:rPr>
          <w:rFonts w:asciiTheme="majorHAnsi" w:hAnsiTheme="majorHAnsi"/>
          <w:sz w:val="22"/>
          <w:szCs w:val="22"/>
        </w:rPr>
        <w:pict w14:anchorId="0717D5E0">
          <v:shape id="_x0000_i1029" type="#_x0000_t75" style="width:10.9pt;height:10.9pt">
            <v:imagedata r:id="rId7" o:title=""/>
          </v:shape>
        </w:pict>
      </w:r>
      <w:r w:rsidRPr="005E7F65">
        <w:rPr>
          <w:rFonts w:asciiTheme="majorHAnsi" w:hAnsiTheme="majorHAnsi"/>
          <w:sz w:val="22"/>
          <w:szCs w:val="22"/>
        </w:rPr>
        <w:t xml:space="preserve">   </w:t>
      </w:r>
      <w:r w:rsidRPr="005E7F65">
        <w:rPr>
          <w:rFonts w:asciiTheme="majorHAnsi" w:hAnsiTheme="majorHAnsi"/>
          <w:b/>
          <w:i/>
          <w:sz w:val="22"/>
          <w:szCs w:val="22"/>
        </w:rPr>
        <w:t>T</w:t>
      </w:r>
      <w:r w:rsidRPr="005E7F65">
        <w:rPr>
          <w:rFonts w:asciiTheme="majorHAnsi" w:hAnsiTheme="majorHAnsi"/>
          <w:b/>
          <w:i/>
          <w:spacing w:val="-1"/>
          <w:sz w:val="22"/>
          <w:szCs w:val="22"/>
        </w:rPr>
        <w:t>e</w:t>
      </w:r>
      <w:r w:rsidRPr="005E7F65">
        <w:rPr>
          <w:rFonts w:asciiTheme="majorHAnsi" w:hAnsiTheme="majorHAnsi"/>
          <w:b/>
          <w:i/>
          <w:sz w:val="22"/>
          <w:szCs w:val="22"/>
        </w:rPr>
        <w:t>a</w:t>
      </w:r>
      <w:r w:rsidRPr="005E7F65">
        <w:rPr>
          <w:rFonts w:asciiTheme="majorHAnsi" w:hAnsiTheme="majorHAnsi"/>
          <w:b/>
          <w:i/>
          <w:spacing w:val="-1"/>
          <w:sz w:val="22"/>
          <w:szCs w:val="22"/>
        </w:rPr>
        <w:t>c</w:t>
      </w:r>
      <w:r w:rsidRPr="005E7F65">
        <w:rPr>
          <w:rFonts w:asciiTheme="majorHAnsi" w:hAnsiTheme="majorHAnsi"/>
          <w:b/>
          <w:i/>
          <w:spacing w:val="1"/>
          <w:sz w:val="22"/>
          <w:szCs w:val="22"/>
        </w:rPr>
        <w:t>h</w:t>
      </w:r>
      <w:r w:rsidRPr="005E7F65">
        <w:rPr>
          <w:rFonts w:asciiTheme="majorHAnsi" w:hAnsiTheme="majorHAnsi"/>
          <w:b/>
          <w:i/>
          <w:sz w:val="22"/>
          <w:szCs w:val="22"/>
        </w:rPr>
        <w:t>i</w:t>
      </w:r>
      <w:r w:rsidRPr="005E7F65">
        <w:rPr>
          <w:rFonts w:asciiTheme="majorHAnsi" w:hAnsiTheme="majorHAnsi"/>
          <w:b/>
          <w:i/>
          <w:spacing w:val="1"/>
          <w:sz w:val="22"/>
          <w:szCs w:val="22"/>
        </w:rPr>
        <w:t>n</w:t>
      </w:r>
      <w:r w:rsidRPr="005E7F65">
        <w:rPr>
          <w:rFonts w:asciiTheme="majorHAnsi" w:hAnsiTheme="majorHAnsi"/>
          <w:b/>
          <w:i/>
          <w:sz w:val="22"/>
          <w:szCs w:val="22"/>
        </w:rPr>
        <w:t xml:space="preserve">g </w:t>
      </w:r>
      <w:r w:rsidRPr="005E7F65">
        <w:rPr>
          <w:rFonts w:asciiTheme="majorHAnsi" w:hAnsiTheme="majorHAnsi"/>
          <w:b/>
          <w:i/>
          <w:spacing w:val="-1"/>
          <w:sz w:val="22"/>
          <w:szCs w:val="22"/>
        </w:rPr>
        <w:t>e</w:t>
      </w:r>
      <w:r w:rsidRPr="005E7F65">
        <w:rPr>
          <w:rFonts w:asciiTheme="majorHAnsi" w:hAnsiTheme="majorHAnsi"/>
          <w:b/>
          <w:i/>
          <w:sz w:val="22"/>
          <w:szCs w:val="22"/>
        </w:rPr>
        <w:t>xp</w:t>
      </w:r>
      <w:r w:rsidRPr="005E7F65">
        <w:rPr>
          <w:rFonts w:asciiTheme="majorHAnsi" w:hAnsiTheme="majorHAnsi"/>
          <w:b/>
          <w:i/>
          <w:spacing w:val="-1"/>
          <w:sz w:val="22"/>
          <w:szCs w:val="22"/>
        </w:rPr>
        <w:t>e</w:t>
      </w:r>
      <w:r w:rsidRPr="005E7F65">
        <w:rPr>
          <w:rFonts w:asciiTheme="majorHAnsi" w:hAnsiTheme="majorHAnsi"/>
          <w:b/>
          <w:i/>
          <w:sz w:val="22"/>
          <w:szCs w:val="22"/>
        </w:rPr>
        <w:t>rienc</w:t>
      </w:r>
      <w:r w:rsidRPr="005E7F65">
        <w:rPr>
          <w:rFonts w:asciiTheme="majorHAnsi" w:hAnsiTheme="majorHAnsi"/>
          <w:b/>
          <w:i/>
          <w:spacing w:val="-1"/>
          <w:sz w:val="22"/>
          <w:szCs w:val="22"/>
        </w:rPr>
        <w:t>e</w:t>
      </w:r>
      <w:r w:rsidRPr="005E7F65">
        <w:rPr>
          <w:rFonts w:asciiTheme="majorHAnsi" w:hAnsiTheme="majorHAnsi"/>
          <w:b/>
          <w:i/>
          <w:sz w:val="22"/>
          <w:szCs w:val="22"/>
        </w:rPr>
        <w:t>:</w:t>
      </w:r>
      <w:r w:rsidRPr="005E7F65">
        <w:rPr>
          <w:rFonts w:asciiTheme="majorHAnsi" w:hAnsiTheme="majorHAnsi"/>
          <w:spacing w:val="1"/>
          <w:sz w:val="22"/>
          <w:szCs w:val="22"/>
        </w:rPr>
        <w:t>Pa</w:t>
      </w:r>
      <w:r w:rsidRPr="005E7F65">
        <w:rPr>
          <w:rFonts w:asciiTheme="majorHAnsi" w:hAnsiTheme="majorHAnsi"/>
          <w:sz w:val="22"/>
          <w:szCs w:val="22"/>
        </w:rPr>
        <w:t xml:space="preserve">rt </w:t>
      </w:r>
      <w:r w:rsidRPr="005E7F65">
        <w:rPr>
          <w:rFonts w:asciiTheme="majorHAnsi" w:hAnsiTheme="majorHAnsi"/>
          <w:spacing w:val="1"/>
          <w:sz w:val="22"/>
          <w:szCs w:val="22"/>
        </w:rPr>
        <w:t>t</w:t>
      </w:r>
      <w:r w:rsidRPr="005E7F65">
        <w:rPr>
          <w:rFonts w:asciiTheme="majorHAnsi" w:hAnsiTheme="majorHAnsi"/>
          <w:sz w:val="22"/>
          <w:szCs w:val="22"/>
        </w:rPr>
        <w:t>i</w:t>
      </w:r>
      <w:r w:rsidRPr="005E7F65">
        <w:rPr>
          <w:rFonts w:asciiTheme="majorHAnsi" w:hAnsiTheme="majorHAnsi"/>
          <w:spacing w:val="1"/>
          <w:sz w:val="22"/>
          <w:szCs w:val="22"/>
        </w:rPr>
        <w:t>m</w:t>
      </w:r>
      <w:r w:rsidRPr="005E7F65">
        <w:rPr>
          <w:rFonts w:asciiTheme="majorHAnsi" w:hAnsiTheme="majorHAnsi"/>
          <w:sz w:val="22"/>
          <w:szCs w:val="22"/>
        </w:rPr>
        <w:t>e</w:t>
      </w:r>
      <w:r w:rsidRPr="005E7F65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5E7F65">
        <w:rPr>
          <w:rFonts w:asciiTheme="majorHAnsi" w:hAnsiTheme="majorHAnsi"/>
          <w:sz w:val="22"/>
          <w:szCs w:val="22"/>
        </w:rPr>
        <w:t>le</w:t>
      </w:r>
      <w:r w:rsidRPr="005E7F65">
        <w:rPr>
          <w:rFonts w:asciiTheme="majorHAnsi" w:hAnsiTheme="majorHAnsi"/>
          <w:spacing w:val="-1"/>
          <w:sz w:val="22"/>
          <w:szCs w:val="22"/>
        </w:rPr>
        <w:t>c</w:t>
      </w:r>
      <w:r w:rsidRPr="005E7F65">
        <w:rPr>
          <w:rFonts w:asciiTheme="majorHAnsi" w:hAnsiTheme="majorHAnsi"/>
          <w:sz w:val="22"/>
          <w:szCs w:val="22"/>
        </w:rPr>
        <w:t>tur</w:t>
      </w:r>
      <w:r w:rsidRPr="005E7F65">
        <w:rPr>
          <w:rFonts w:asciiTheme="majorHAnsi" w:hAnsiTheme="majorHAnsi"/>
          <w:spacing w:val="-1"/>
          <w:sz w:val="22"/>
          <w:szCs w:val="22"/>
        </w:rPr>
        <w:t>e</w:t>
      </w:r>
      <w:r w:rsidRPr="005E7F65">
        <w:rPr>
          <w:rFonts w:asciiTheme="majorHAnsi" w:hAnsiTheme="majorHAnsi"/>
          <w:sz w:val="22"/>
          <w:szCs w:val="22"/>
        </w:rPr>
        <w:t xml:space="preserve">r, </w:t>
      </w:r>
      <w:r w:rsidRPr="005E7F65">
        <w:rPr>
          <w:rFonts w:asciiTheme="majorHAnsi" w:hAnsiTheme="majorHAnsi"/>
          <w:spacing w:val="1"/>
          <w:sz w:val="22"/>
          <w:szCs w:val="22"/>
        </w:rPr>
        <w:t>D</w:t>
      </w:r>
      <w:r w:rsidRPr="005E7F65">
        <w:rPr>
          <w:rFonts w:asciiTheme="majorHAnsi" w:hAnsiTheme="majorHAnsi"/>
          <w:spacing w:val="-1"/>
          <w:sz w:val="22"/>
          <w:szCs w:val="22"/>
        </w:rPr>
        <w:t>e</w:t>
      </w:r>
      <w:r w:rsidRPr="005E7F65">
        <w:rPr>
          <w:rFonts w:asciiTheme="majorHAnsi" w:hAnsiTheme="majorHAnsi"/>
          <w:sz w:val="22"/>
          <w:szCs w:val="22"/>
        </w:rPr>
        <w:t>p</w:t>
      </w:r>
      <w:r w:rsidRPr="005E7F65">
        <w:rPr>
          <w:rFonts w:asciiTheme="majorHAnsi" w:hAnsiTheme="majorHAnsi"/>
          <w:spacing w:val="-1"/>
          <w:sz w:val="22"/>
          <w:szCs w:val="22"/>
        </w:rPr>
        <w:t>a</w:t>
      </w:r>
      <w:r w:rsidRPr="005E7F65">
        <w:rPr>
          <w:rFonts w:asciiTheme="majorHAnsi" w:hAnsiTheme="majorHAnsi"/>
          <w:sz w:val="22"/>
          <w:szCs w:val="22"/>
        </w:rPr>
        <w:t>rt</w:t>
      </w:r>
      <w:r w:rsidRPr="005E7F65">
        <w:rPr>
          <w:rFonts w:asciiTheme="majorHAnsi" w:hAnsiTheme="majorHAnsi"/>
          <w:spacing w:val="2"/>
          <w:sz w:val="22"/>
          <w:szCs w:val="22"/>
        </w:rPr>
        <w:t>m</w:t>
      </w:r>
      <w:r w:rsidRPr="005E7F65">
        <w:rPr>
          <w:rFonts w:asciiTheme="majorHAnsi" w:hAnsiTheme="majorHAnsi"/>
          <w:spacing w:val="-1"/>
          <w:sz w:val="22"/>
          <w:szCs w:val="22"/>
        </w:rPr>
        <w:t>e</w:t>
      </w:r>
      <w:r w:rsidRPr="005E7F65">
        <w:rPr>
          <w:rFonts w:asciiTheme="majorHAnsi" w:hAnsiTheme="majorHAnsi"/>
          <w:sz w:val="22"/>
          <w:szCs w:val="22"/>
        </w:rPr>
        <w:t>nt of</w:t>
      </w:r>
      <w:r w:rsidRPr="005E7F65">
        <w:rPr>
          <w:rFonts w:asciiTheme="majorHAnsi" w:hAnsiTheme="majorHAnsi"/>
          <w:spacing w:val="1"/>
          <w:sz w:val="22"/>
          <w:szCs w:val="22"/>
        </w:rPr>
        <w:t xml:space="preserve"> P</w:t>
      </w:r>
      <w:r w:rsidRPr="005E7F65">
        <w:rPr>
          <w:rFonts w:asciiTheme="majorHAnsi" w:hAnsiTheme="majorHAnsi"/>
          <w:spacing w:val="-1"/>
          <w:sz w:val="22"/>
          <w:szCs w:val="22"/>
        </w:rPr>
        <w:t>ae</w:t>
      </w:r>
      <w:r w:rsidRPr="005E7F65">
        <w:rPr>
          <w:rFonts w:asciiTheme="majorHAnsi" w:hAnsiTheme="majorHAnsi"/>
          <w:sz w:val="22"/>
          <w:szCs w:val="22"/>
        </w:rPr>
        <w:t>diat</w:t>
      </w:r>
      <w:r w:rsidRPr="005E7F65">
        <w:rPr>
          <w:rFonts w:asciiTheme="majorHAnsi" w:hAnsiTheme="majorHAnsi"/>
          <w:spacing w:val="-1"/>
          <w:sz w:val="22"/>
          <w:szCs w:val="22"/>
        </w:rPr>
        <w:t>r</w:t>
      </w:r>
      <w:r w:rsidRPr="005E7F65">
        <w:rPr>
          <w:rFonts w:asciiTheme="majorHAnsi" w:hAnsiTheme="majorHAnsi"/>
          <w:sz w:val="22"/>
          <w:szCs w:val="22"/>
        </w:rPr>
        <w:t>ics</w:t>
      </w:r>
      <w:r w:rsidRPr="005E7F65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5E7F65">
        <w:rPr>
          <w:rFonts w:asciiTheme="majorHAnsi" w:hAnsiTheme="majorHAnsi"/>
          <w:spacing w:val="-1"/>
          <w:sz w:val="22"/>
          <w:szCs w:val="22"/>
        </w:rPr>
        <w:t>a</w:t>
      </w:r>
      <w:r w:rsidRPr="005E7F65">
        <w:rPr>
          <w:rFonts w:asciiTheme="majorHAnsi" w:hAnsiTheme="majorHAnsi"/>
          <w:sz w:val="22"/>
          <w:szCs w:val="22"/>
        </w:rPr>
        <w:t>nd Chi</w:t>
      </w:r>
      <w:r w:rsidRPr="005E7F65">
        <w:rPr>
          <w:rFonts w:asciiTheme="majorHAnsi" w:hAnsiTheme="majorHAnsi"/>
          <w:spacing w:val="1"/>
          <w:sz w:val="22"/>
          <w:szCs w:val="22"/>
        </w:rPr>
        <w:t>l</w:t>
      </w:r>
      <w:r w:rsidRPr="005E7F65">
        <w:rPr>
          <w:rFonts w:asciiTheme="majorHAnsi" w:hAnsiTheme="majorHAnsi"/>
          <w:sz w:val="22"/>
          <w:szCs w:val="22"/>
        </w:rPr>
        <w:t>d H</w:t>
      </w:r>
      <w:r w:rsidRPr="005E7F65">
        <w:rPr>
          <w:rFonts w:asciiTheme="majorHAnsi" w:hAnsiTheme="majorHAnsi"/>
          <w:spacing w:val="-1"/>
          <w:sz w:val="22"/>
          <w:szCs w:val="22"/>
        </w:rPr>
        <w:t>e</w:t>
      </w:r>
      <w:r w:rsidRPr="005E7F65">
        <w:rPr>
          <w:rFonts w:asciiTheme="majorHAnsi" w:hAnsiTheme="majorHAnsi"/>
          <w:spacing w:val="-1"/>
          <w:sz w:val="22"/>
          <w:szCs w:val="22"/>
        </w:rPr>
        <w:t>a</w:t>
      </w:r>
      <w:r w:rsidRPr="005E7F65">
        <w:rPr>
          <w:rFonts w:asciiTheme="majorHAnsi" w:hAnsiTheme="majorHAnsi"/>
          <w:sz w:val="22"/>
          <w:szCs w:val="22"/>
        </w:rPr>
        <w:t>l</w:t>
      </w:r>
      <w:r w:rsidRPr="005E7F65">
        <w:rPr>
          <w:rFonts w:asciiTheme="majorHAnsi" w:hAnsiTheme="majorHAnsi"/>
          <w:spacing w:val="1"/>
          <w:sz w:val="22"/>
          <w:szCs w:val="22"/>
        </w:rPr>
        <w:t>t</w:t>
      </w:r>
      <w:r w:rsidRPr="005E7F65">
        <w:rPr>
          <w:rFonts w:asciiTheme="majorHAnsi" w:hAnsiTheme="majorHAnsi"/>
          <w:sz w:val="22"/>
          <w:szCs w:val="22"/>
        </w:rPr>
        <w:t xml:space="preserve">h, </w:t>
      </w:r>
      <w:r w:rsidRPr="005E7F65">
        <w:rPr>
          <w:rFonts w:asciiTheme="majorHAnsi" w:hAnsiTheme="majorHAnsi"/>
          <w:spacing w:val="1"/>
          <w:sz w:val="22"/>
          <w:szCs w:val="22"/>
        </w:rPr>
        <w:t>S</w:t>
      </w:r>
      <w:r w:rsidRPr="005E7F65">
        <w:rPr>
          <w:rFonts w:asciiTheme="majorHAnsi" w:hAnsiTheme="majorHAnsi"/>
          <w:spacing w:val="-1"/>
          <w:sz w:val="22"/>
          <w:szCs w:val="22"/>
        </w:rPr>
        <w:t>c</w:t>
      </w:r>
      <w:r w:rsidRPr="005E7F65">
        <w:rPr>
          <w:rFonts w:asciiTheme="majorHAnsi" w:hAnsiTheme="majorHAnsi"/>
          <w:sz w:val="22"/>
          <w:szCs w:val="22"/>
        </w:rPr>
        <w:t>hool of  M</w:t>
      </w:r>
      <w:r w:rsidRPr="005E7F65">
        <w:rPr>
          <w:rFonts w:asciiTheme="majorHAnsi" w:hAnsiTheme="majorHAnsi"/>
          <w:spacing w:val="-1"/>
          <w:sz w:val="22"/>
          <w:szCs w:val="22"/>
        </w:rPr>
        <w:t>e</w:t>
      </w:r>
      <w:r w:rsidRPr="005E7F65">
        <w:rPr>
          <w:rFonts w:asciiTheme="majorHAnsi" w:hAnsiTheme="majorHAnsi"/>
          <w:sz w:val="22"/>
          <w:szCs w:val="22"/>
        </w:rPr>
        <w:t>dicin</w:t>
      </w:r>
      <w:r w:rsidRPr="005E7F65">
        <w:rPr>
          <w:rFonts w:asciiTheme="majorHAnsi" w:hAnsiTheme="majorHAnsi"/>
          <w:spacing w:val="-1"/>
          <w:sz w:val="22"/>
          <w:szCs w:val="22"/>
        </w:rPr>
        <w:t>e</w:t>
      </w:r>
      <w:r w:rsidRPr="005E7F65">
        <w:rPr>
          <w:rFonts w:asciiTheme="majorHAnsi" w:hAnsiTheme="majorHAnsi"/>
          <w:sz w:val="22"/>
          <w:szCs w:val="22"/>
        </w:rPr>
        <w:t>, K</w:t>
      </w:r>
      <w:r w:rsidRPr="005E7F65">
        <w:rPr>
          <w:rFonts w:asciiTheme="majorHAnsi" w:hAnsiTheme="majorHAnsi"/>
          <w:spacing w:val="1"/>
          <w:sz w:val="22"/>
          <w:szCs w:val="22"/>
        </w:rPr>
        <w:t>e</w:t>
      </w:r>
      <w:r w:rsidRPr="005E7F65">
        <w:rPr>
          <w:rFonts w:asciiTheme="majorHAnsi" w:hAnsiTheme="majorHAnsi"/>
          <w:spacing w:val="2"/>
          <w:sz w:val="22"/>
          <w:szCs w:val="22"/>
        </w:rPr>
        <w:t>n</w:t>
      </w:r>
      <w:r w:rsidRPr="005E7F65">
        <w:rPr>
          <w:rFonts w:asciiTheme="majorHAnsi" w:hAnsiTheme="majorHAnsi"/>
          <w:spacing w:val="-5"/>
          <w:sz w:val="22"/>
          <w:szCs w:val="22"/>
        </w:rPr>
        <w:t>y</w:t>
      </w:r>
      <w:r w:rsidRPr="005E7F65">
        <w:rPr>
          <w:rFonts w:asciiTheme="majorHAnsi" w:hAnsiTheme="majorHAnsi"/>
          <w:spacing w:val="-1"/>
          <w:sz w:val="22"/>
          <w:szCs w:val="22"/>
        </w:rPr>
        <w:t>a</w:t>
      </w:r>
      <w:r w:rsidRPr="005E7F65">
        <w:rPr>
          <w:rFonts w:asciiTheme="majorHAnsi" w:hAnsiTheme="majorHAnsi"/>
          <w:sz w:val="22"/>
          <w:szCs w:val="22"/>
        </w:rPr>
        <w:t>t</w:t>
      </w:r>
      <w:r w:rsidRPr="005E7F65">
        <w:rPr>
          <w:rFonts w:asciiTheme="majorHAnsi" w:hAnsiTheme="majorHAnsi"/>
          <w:spacing w:val="1"/>
          <w:sz w:val="22"/>
          <w:szCs w:val="22"/>
        </w:rPr>
        <w:t>t</w:t>
      </w:r>
      <w:r w:rsidRPr="005E7F65">
        <w:rPr>
          <w:rFonts w:asciiTheme="majorHAnsi" w:hAnsiTheme="majorHAnsi"/>
          <w:sz w:val="22"/>
          <w:szCs w:val="22"/>
        </w:rPr>
        <w:t>a</w:t>
      </w:r>
      <w:r w:rsidRPr="005E7F65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5E7F65">
        <w:rPr>
          <w:rFonts w:asciiTheme="majorHAnsi" w:hAnsiTheme="majorHAnsi"/>
          <w:sz w:val="22"/>
          <w:szCs w:val="22"/>
        </w:rPr>
        <w:t>Univ</w:t>
      </w:r>
      <w:r w:rsidRPr="005E7F65">
        <w:rPr>
          <w:rFonts w:asciiTheme="majorHAnsi" w:hAnsiTheme="majorHAnsi"/>
          <w:spacing w:val="-1"/>
          <w:sz w:val="22"/>
          <w:szCs w:val="22"/>
        </w:rPr>
        <w:t>e</w:t>
      </w:r>
      <w:r w:rsidRPr="005E7F65">
        <w:rPr>
          <w:rFonts w:asciiTheme="majorHAnsi" w:hAnsiTheme="majorHAnsi"/>
          <w:sz w:val="22"/>
          <w:szCs w:val="22"/>
        </w:rPr>
        <w:t>rsi</w:t>
      </w:r>
      <w:r w:rsidRPr="005E7F65">
        <w:rPr>
          <w:rFonts w:asciiTheme="majorHAnsi" w:hAnsiTheme="majorHAnsi"/>
          <w:spacing w:val="5"/>
          <w:sz w:val="22"/>
          <w:szCs w:val="22"/>
        </w:rPr>
        <w:t>t</w:t>
      </w:r>
      <w:r w:rsidRPr="005E7F65">
        <w:rPr>
          <w:rFonts w:asciiTheme="majorHAnsi" w:hAnsiTheme="majorHAnsi"/>
          <w:spacing w:val="-7"/>
          <w:sz w:val="22"/>
          <w:szCs w:val="22"/>
        </w:rPr>
        <w:t>y</w:t>
      </w:r>
      <w:r w:rsidRPr="005E7F65">
        <w:rPr>
          <w:rFonts w:asciiTheme="majorHAnsi" w:hAnsiTheme="majorHAnsi"/>
          <w:sz w:val="22"/>
          <w:szCs w:val="22"/>
        </w:rPr>
        <w:t>;</w:t>
      </w:r>
      <w:r w:rsidRPr="005E7F65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5E7F65">
        <w:rPr>
          <w:rFonts w:asciiTheme="majorHAnsi" w:hAnsiTheme="majorHAnsi"/>
          <w:spacing w:val="2"/>
          <w:sz w:val="22"/>
          <w:szCs w:val="22"/>
        </w:rPr>
        <w:t>T</w:t>
      </w:r>
      <w:r w:rsidRPr="005E7F65">
        <w:rPr>
          <w:rFonts w:asciiTheme="majorHAnsi" w:hAnsiTheme="majorHAnsi"/>
          <w:sz w:val="22"/>
          <w:szCs w:val="22"/>
        </w:rPr>
        <w:t>r</w:t>
      </w:r>
      <w:r w:rsidRPr="005E7F65">
        <w:rPr>
          <w:rFonts w:asciiTheme="majorHAnsi" w:hAnsiTheme="majorHAnsi"/>
          <w:spacing w:val="-2"/>
          <w:sz w:val="22"/>
          <w:szCs w:val="22"/>
        </w:rPr>
        <w:t>a</w:t>
      </w:r>
      <w:r w:rsidRPr="005E7F65">
        <w:rPr>
          <w:rFonts w:asciiTheme="majorHAnsi" w:hAnsiTheme="majorHAnsi"/>
          <w:sz w:val="22"/>
          <w:szCs w:val="22"/>
        </w:rPr>
        <w:t>in</w:t>
      </w:r>
      <w:r w:rsidRPr="005E7F65">
        <w:rPr>
          <w:rFonts w:asciiTheme="majorHAnsi" w:hAnsiTheme="majorHAnsi"/>
          <w:spacing w:val="2"/>
          <w:sz w:val="22"/>
          <w:szCs w:val="22"/>
        </w:rPr>
        <w:t>e</w:t>
      </w:r>
      <w:r w:rsidRPr="005E7F65">
        <w:rPr>
          <w:rFonts w:asciiTheme="majorHAnsi" w:hAnsiTheme="majorHAnsi"/>
          <w:sz w:val="22"/>
          <w:szCs w:val="22"/>
        </w:rPr>
        <w:t>r in Em</w:t>
      </w:r>
      <w:r w:rsidRPr="005E7F65">
        <w:rPr>
          <w:rFonts w:asciiTheme="majorHAnsi" w:hAnsiTheme="majorHAnsi"/>
          <w:spacing w:val="-1"/>
          <w:sz w:val="22"/>
          <w:szCs w:val="22"/>
        </w:rPr>
        <w:t>e</w:t>
      </w:r>
      <w:r w:rsidRPr="005E7F65">
        <w:rPr>
          <w:rFonts w:asciiTheme="majorHAnsi" w:hAnsiTheme="majorHAnsi"/>
          <w:sz w:val="22"/>
          <w:szCs w:val="22"/>
        </w:rPr>
        <w:t>rg</w:t>
      </w:r>
      <w:r w:rsidRPr="005E7F65">
        <w:rPr>
          <w:rFonts w:asciiTheme="majorHAnsi" w:hAnsiTheme="majorHAnsi"/>
          <w:spacing w:val="-1"/>
          <w:sz w:val="22"/>
          <w:szCs w:val="22"/>
        </w:rPr>
        <w:t>e</w:t>
      </w:r>
      <w:r w:rsidRPr="005E7F65">
        <w:rPr>
          <w:rFonts w:asciiTheme="majorHAnsi" w:hAnsiTheme="majorHAnsi"/>
          <w:sz w:val="22"/>
          <w:szCs w:val="22"/>
        </w:rPr>
        <w:t>n</w:t>
      </w:r>
      <w:r w:rsidRPr="005E7F65">
        <w:rPr>
          <w:rFonts w:asciiTheme="majorHAnsi" w:hAnsiTheme="majorHAnsi"/>
          <w:spacing w:val="4"/>
          <w:sz w:val="22"/>
          <w:szCs w:val="22"/>
        </w:rPr>
        <w:t>c</w:t>
      </w:r>
      <w:r w:rsidRPr="005E7F65">
        <w:rPr>
          <w:rFonts w:asciiTheme="majorHAnsi" w:hAnsiTheme="majorHAnsi"/>
          <w:sz w:val="22"/>
          <w:szCs w:val="22"/>
        </w:rPr>
        <w:t>y</w:t>
      </w:r>
      <w:r w:rsidRPr="005E7F65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5E7F65">
        <w:rPr>
          <w:rFonts w:asciiTheme="majorHAnsi" w:hAnsiTheme="majorHAnsi"/>
          <w:sz w:val="22"/>
          <w:szCs w:val="22"/>
        </w:rPr>
        <w:t>T</w:t>
      </w:r>
      <w:r w:rsidRPr="005E7F65">
        <w:rPr>
          <w:rFonts w:asciiTheme="majorHAnsi" w:hAnsiTheme="majorHAnsi"/>
          <w:spacing w:val="-1"/>
          <w:sz w:val="22"/>
          <w:szCs w:val="22"/>
        </w:rPr>
        <w:t>r</w:t>
      </w:r>
      <w:r w:rsidRPr="005E7F65">
        <w:rPr>
          <w:rFonts w:asciiTheme="majorHAnsi" w:hAnsiTheme="majorHAnsi"/>
          <w:sz w:val="22"/>
          <w:szCs w:val="22"/>
        </w:rPr>
        <w:t>iage</w:t>
      </w:r>
      <w:r w:rsidRPr="005E7F65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5E7F65">
        <w:rPr>
          <w:rFonts w:asciiTheme="majorHAnsi" w:hAnsiTheme="majorHAnsi"/>
          <w:spacing w:val="-1"/>
          <w:sz w:val="22"/>
          <w:szCs w:val="22"/>
        </w:rPr>
        <w:t>a</w:t>
      </w:r>
      <w:r w:rsidRPr="005E7F65">
        <w:rPr>
          <w:rFonts w:asciiTheme="majorHAnsi" w:hAnsiTheme="majorHAnsi"/>
          <w:spacing w:val="2"/>
          <w:sz w:val="22"/>
          <w:szCs w:val="22"/>
        </w:rPr>
        <w:t>n</w:t>
      </w:r>
      <w:r w:rsidRPr="005E7F65">
        <w:rPr>
          <w:rFonts w:asciiTheme="majorHAnsi" w:hAnsiTheme="majorHAnsi"/>
          <w:sz w:val="22"/>
          <w:szCs w:val="22"/>
        </w:rPr>
        <w:t>d tr</w:t>
      </w:r>
      <w:r w:rsidRPr="005E7F65">
        <w:rPr>
          <w:rFonts w:asciiTheme="majorHAnsi" w:hAnsiTheme="majorHAnsi"/>
          <w:spacing w:val="-1"/>
          <w:sz w:val="22"/>
          <w:szCs w:val="22"/>
        </w:rPr>
        <w:t>ea</w:t>
      </w:r>
      <w:r w:rsidRPr="005E7F65">
        <w:rPr>
          <w:rFonts w:asciiTheme="majorHAnsi" w:hAnsiTheme="majorHAnsi"/>
          <w:sz w:val="22"/>
          <w:szCs w:val="22"/>
        </w:rPr>
        <w:t>t</w:t>
      </w:r>
      <w:r w:rsidRPr="005E7F65">
        <w:rPr>
          <w:rFonts w:asciiTheme="majorHAnsi" w:hAnsiTheme="majorHAnsi"/>
          <w:spacing w:val="1"/>
          <w:sz w:val="22"/>
          <w:szCs w:val="22"/>
        </w:rPr>
        <w:t>m</w:t>
      </w:r>
      <w:r w:rsidRPr="005E7F65">
        <w:rPr>
          <w:rFonts w:asciiTheme="majorHAnsi" w:hAnsiTheme="majorHAnsi"/>
          <w:spacing w:val="-1"/>
          <w:sz w:val="22"/>
          <w:szCs w:val="22"/>
        </w:rPr>
        <w:t>e</w:t>
      </w:r>
      <w:r w:rsidRPr="005E7F65">
        <w:rPr>
          <w:rFonts w:asciiTheme="majorHAnsi" w:hAnsiTheme="majorHAnsi"/>
          <w:sz w:val="22"/>
          <w:szCs w:val="22"/>
        </w:rPr>
        <w:t>nt (</w:t>
      </w:r>
      <w:r w:rsidRPr="005E7F65">
        <w:rPr>
          <w:rFonts w:asciiTheme="majorHAnsi" w:hAnsiTheme="majorHAnsi"/>
          <w:spacing w:val="-1"/>
          <w:sz w:val="22"/>
          <w:szCs w:val="22"/>
        </w:rPr>
        <w:t>E</w:t>
      </w:r>
      <w:r w:rsidRPr="005E7F65">
        <w:rPr>
          <w:rFonts w:asciiTheme="majorHAnsi" w:hAnsiTheme="majorHAnsi"/>
          <w:sz w:val="22"/>
          <w:szCs w:val="22"/>
        </w:rPr>
        <w:t>T</w:t>
      </w:r>
      <w:r w:rsidRPr="005E7F65">
        <w:rPr>
          <w:rFonts w:asciiTheme="majorHAnsi" w:hAnsiTheme="majorHAnsi"/>
          <w:spacing w:val="-1"/>
          <w:sz w:val="22"/>
          <w:szCs w:val="22"/>
        </w:rPr>
        <w:t>A</w:t>
      </w:r>
      <w:r w:rsidRPr="005E7F65">
        <w:rPr>
          <w:rFonts w:asciiTheme="majorHAnsi" w:hAnsiTheme="majorHAnsi"/>
          <w:sz w:val="22"/>
          <w:szCs w:val="22"/>
        </w:rPr>
        <w:t>T</w:t>
      </w:r>
      <w:r w:rsidRPr="005E7F65">
        <w:rPr>
          <w:rFonts w:asciiTheme="majorHAnsi" w:hAnsiTheme="majorHAnsi"/>
          <w:spacing w:val="-1"/>
          <w:sz w:val="22"/>
          <w:szCs w:val="22"/>
        </w:rPr>
        <w:t>)</w:t>
      </w:r>
      <w:r w:rsidRPr="005E7F65">
        <w:rPr>
          <w:rFonts w:asciiTheme="majorHAnsi" w:hAnsiTheme="majorHAnsi"/>
          <w:sz w:val="22"/>
          <w:szCs w:val="22"/>
        </w:rPr>
        <w:t>;T</w:t>
      </w:r>
      <w:r w:rsidRPr="005E7F65">
        <w:rPr>
          <w:rFonts w:asciiTheme="majorHAnsi" w:hAnsiTheme="majorHAnsi"/>
          <w:spacing w:val="1"/>
          <w:sz w:val="22"/>
          <w:szCs w:val="22"/>
        </w:rPr>
        <w:t>r</w:t>
      </w:r>
      <w:r w:rsidRPr="005E7F65">
        <w:rPr>
          <w:rFonts w:asciiTheme="majorHAnsi" w:hAnsiTheme="majorHAnsi"/>
          <w:spacing w:val="-1"/>
          <w:sz w:val="22"/>
          <w:szCs w:val="22"/>
        </w:rPr>
        <w:t>a</w:t>
      </w:r>
      <w:r w:rsidRPr="005E7F65">
        <w:rPr>
          <w:rFonts w:asciiTheme="majorHAnsi" w:hAnsiTheme="majorHAnsi"/>
          <w:sz w:val="22"/>
          <w:szCs w:val="22"/>
        </w:rPr>
        <w:t>iner</w:t>
      </w:r>
      <w:r w:rsidRPr="005E7F65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5E7F65">
        <w:rPr>
          <w:rFonts w:asciiTheme="majorHAnsi" w:hAnsiTheme="majorHAnsi"/>
          <w:sz w:val="22"/>
          <w:szCs w:val="22"/>
        </w:rPr>
        <w:t>of</w:t>
      </w:r>
      <w:r w:rsidRPr="005E7F65">
        <w:rPr>
          <w:rFonts w:asciiTheme="majorHAnsi" w:hAnsiTheme="majorHAnsi"/>
          <w:spacing w:val="1"/>
          <w:sz w:val="22"/>
          <w:szCs w:val="22"/>
        </w:rPr>
        <w:t xml:space="preserve"> T</w:t>
      </w:r>
      <w:r w:rsidRPr="005E7F65">
        <w:rPr>
          <w:rFonts w:asciiTheme="majorHAnsi" w:hAnsiTheme="majorHAnsi"/>
          <w:sz w:val="22"/>
          <w:szCs w:val="22"/>
        </w:rPr>
        <w:t>r</w:t>
      </w:r>
      <w:r w:rsidRPr="005E7F65">
        <w:rPr>
          <w:rFonts w:asciiTheme="majorHAnsi" w:hAnsiTheme="majorHAnsi"/>
          <w:spacing w:val="-2"/>
          <w:sz w:val="22"/>
          <w:szCs w:val="22"/>
        </w:rPr>
        <w:t>a</w:t>
      </w:r>
      <w:r w:rsidRPr="005E7F65">
        <w:rPr>
          <w:rFonts w:asciiTheme="majorHAnsi" w:hAnsiTheme="majorHAnsi"/>
          <w:sz w:val="22"/>
          <w:szCs w:val="22"/>
        </w:rPr>
        <w:t>i</w:t>
      </w:r>
      <w:r w:rsidRPr="005E7F65">
        <w:rPr>
          <w:rFonts w:asciiTheme="majorHAnsi" w:hAnsiTheme="majorHAnsi"/>
          <w:spacing w:val="3"/>
          <w:sz w:val="22"/>
          <w:szCs w:val="22"/>
        </w:rPr>
        <w:t>n</w:t>
      </w:r>
      <w:r w:rsidRPr="005E7F65">
        <w:rPr>
          <w:rFonts w:asciiTheme="majorHAnsi" w:hAnsiTheme="majorHAnsi"/>
          <w:spacing w:val="-1"/>
          <w:sz w:val="22"/>
          <w:szCs w:val="22"/>
        </w:rPr>
        <w:t>ee</w:t>
      </w:r>
      <w:r w:rsidRPr="005E7F65">
        <w:rPr>
          <w:rFonts w:asciiTheme="majorHAnsi" w:hAnsiTheme="majorHAnsi"/>
          <w:sz w:val="22"/>
          <w:szCs w:val="22"/>
        </w:rPr>
        <w:t>s (T</w:t>
      </w:r>
      <w:r w:rsidRPr="005E7F65">
        <w:rPr>
          <w:rFonts w:asciiTheme="majorHAnsi" w:hAnsiTheme="majorHAnsi"/>
          <w:spacing w:val="-1"/>
          <w:sz w:val="22"/>
          <w:szCs w:val="22"/>
        </w:rPr>
        <w:t>o</w:t>
      </w:r>
      <w:r w:rsidRPr="005E7F65">
        <w:rPr>
          <w:rFonts w:asciiTheme="majorHAnsi" w:hAnsiTheme="majorHAnsi"/>
          <w:sz w:val="22"/>
          <w:szCs w:val="22"/>
        </w:rPr>
        <w:t>T)</w:t>
      </w:r>
      <w:r w:rsidRPr="005E7F65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5E7F65">
        <w:rPr>
          <w:rFonts w:asciiTheme="majorHAnsi" w:hAnsiTheme="majorHAnsi"/>
          <w:sz w:val="22"/>
          <w:szCs w:val="22"/>
        </w:rPr>
        <w:t xml:space="preserve">in </w:t>
      </w:r>
      <w:r w:rsidRPr="005E7F65">
        <w:rPr>
          <w:rFonts w:asciiTheme="majorHAnsi" w:hAnsiTheme="majorHAnsi"/>
          <w:spacing w:val="1"/>
          <w:sz w:val="22"/>
          <w:szCs w:val="22"/>
        </w:rPr>
        <w:t>Pa</w:t>
      </w:r>
      <w:r w:rsidRPr="005E7F65">
        <w:rPr>
          <w:rFonts w:asciiTheme="majorHAnsi" w:hAnsiTheme="majorHAnsi"/>
          <w:spacing w:val="-1"/>
          <w:sz w:val="22"/>
          <w:szCs w:val="22"/>
        </w:rPr>
        <w:t>e</w:t>
      </w:r>
      <w:r w:rsidRPr="005E7F65">
        <w:rPr>
          <w:rFonts w:asciiTheme="majorHAnsi" w:hAnsiTheme="majorHAnsi"/>
          <w:sz w:val="22"/>
          <w:szCs w:val="22"/>
        </w:rPr>
        <w:t>diat</w:t>
      </w:r>
      <w:r w:rsidRPr="005E7F65">
        <w:rPr>
          <w:rFonts w:asciiTheme="majorHAnsi" w:hAnsiTheme="majorHAnsi"/>
          <w:spacing w:val="-1"/>
          <w:sz w:val="22"/>
          <w:szCs w:val="22"/>
        </w:rPr>
        <w:t>r</w:t>
      </w:r>
      <w:r w:rsidRPr="005E7F65">
        <w:rPr>
          <w:rFonts w:asciiTheme="majorHAnsi" w:hAnsiTheme="majorHAnsi"/>
          <w:sz w:val="22"/>
          <w:szCs w:val="22"/>
        </w:rPr>
        <w:t xml:space="preserve">ic </w:t>
      </w:r>
      <w:r w:rsidRPr="005E7F65">
        <w:rPr>
          <w:rFonts w:asciiTheme="majorHAnsi" w:hAnsiTheme="majorHAnsi"/>
          <w:spacing w:val="1"/>
          <w:sz w:val="22"/>
          <w:szCs w:val="22"/>
        </w:rPr>
        <w:t>H</w:t>
      </w:r>
      <w:r w:rsidRPr="005E7F65">
        <w:rPr>
          <w:rFonts w:asciiTheme="majorHAnsi" w:hAnsiTheme="majorHAnsi"/>
          <w:spacing w:val="-3"/>
          <w:sz w:val="22"/>
          <w:szCs w:val="22"/>
        </w:rPr>
        <w:t>I</w:t>
      </w:r>
      <w:r w:rsidRPr="005E7F65">
        <w:rPr>
          <w:rFonts w:asciiTheme="majorHAnsi" w:hAnsiTheme="majorHAnsi"/>
          <w:spacing w:val="1"/>
          <w:sz w:val="22"/>
          <w:szCs w:val="22"/>
        </w:rPr>
        <w:t>V</w:t>
      </w:r>
      <w:r w:rsidRPr="005E7F65">
        <w:rPr>
          <w:rFonts w:asciiTheme="majorHAnsi" w:hAnsiTheme="majorHAnsi"/>
          <w:spacing w:val="3"/>
          <w:sz w:val="22"/>
          <w:szCs w:val="22"/>
        </w:rPr>
        <w:t>/</w:t>
      </w:r>
      <w:r w:rsidRPr="005E7F65">
        <w:rPr>
          <w:rFonts w:asciiTheme="majorHAnsi" w:hAnsiTheme="majorHAnsi"/>
          <w:spacing w:val="2"/>
          <w:sz w:val="22"/>
          <w:szCs w:val="22"/>
        </w:rPr>
        <w:t>A</w:t>
      </w:r>
      <w:r w:rsidRPr="005E7F65">
        <w:rPr>
          <w:rFonts w:asciiTheme="majorHAnsi" w:hAnsiTheme="majorHAnsi"/>
          <w:spacing w:val="-3"/>
          <w:sz w:val="22"/>
          <w:szCs w:val="22"/>
        </w:rPr>
        <w:t>I</w:t>
      </w:r>
      <w:r w:rsidRPr="005E7F65">
        <w:rPr>
          <w:rFonts w:asciiTheme="majorHAnsi" w:hAnsiTheme="majorHAnsi"/>
          <w:sz w:val="22"/>
          <w:szCs w:val="22"/>
        </w:rPr>
        <w:t>D</w:t>
      </w:r>
      <w:r w:rsidRPr="005E7F65">
        <w:rPr>
          <w:rFonts w:asciiTheme="majorHAnsi" w:hAnsiTheme="majorHAnsi"/>
          <w:spacing w:val="1"/>
          <w:sz w:val="22"/>
          <w:szCs w:val="22"/>
        </w:rPr>
        <w:t>S</w:t>
      </w:r>
      <w:r w:rsidRPr="005E7F65">
        <w:rPr>
          <w:rFonts w:asciiTheme="majorHAnsi" w:hAnsiTheme="majorHAnsi"/>
          <w:sz w:val="22"/>
          <w:szCs w:val="22"/>
        </w:rPr>
        <w:t>; tr</w:t>
      </w:r>
      <w:r w:rsidRPr="005E7F65">
        <w:rPr>
          <w:rFonts w:asciiTheme="majorHAnsi" w:hAnsiTheme="majorHAnsi"/>
          <w:spacing w:val="-1"/>
          <w:sz w:val="22"/>
          <w:szCs w:val="22"/>
        </w:rPr>
        <w:t>a</w:t>
      </w:r>
      <w:r w:rsidRPr="005E7F65">
        <w:rPr>
          <w:rFonts w:asciiTheme="majorHAnsi" w:hAnsiTheme="majorHAnsi"/>
          <w:sz w:val="22"/>
          <w:szCs w:val="22"/>
        </w:rPr>
        <w:t>in</w:t>
      </w:r>
      <w:r w:rsidRPr="005E7F65">
        <w:rPr>
          <w:rFonts w:asciiTheme="majorHAnsi" w:hAnsiTheme="majorHAnsi"/>
          <w:spacing w:val="1"/>
          <w:sz w:val="22"/>
          <w:szCs w:val="22"/>
        </w:rPr>
        <w:t>i</w:t>
      </w:r>
      <w:r w:rsidRPr="005E7F65">
        <w:rPr>
          <w:rFonts w:asciiTheme="majorHAnsi" w:hAnsiTheme="majorHAnsi"/>
          <w:sz w:val="22"/>
          <w:szCs w:val="22"/>
        </w:rPr>
        <w:t>ng of  in</w:t>
      </w:r>
      <w:r w:rsidRPr="005E7F65">
        <w:rPr>
          <w:rFonts w:asciiTheme="majorHAnsi" w:hAnsiTheme="majorHAnsi"/>
          <w:spacing w:val="1"/>
          <w:sz w:val="22"/>
          <w:szCs w:val="22"/>
        </w:rPr>
        <w:t>t</w:t>
      </w:r>
      <w:r w:rsidRPr="005E7F65">
        <w:rPr>
          <w:rFonts w:asciiTheme="majorHAnsi" w:hAnsiTheme="majorHAnsi"/>
          <w:spacing w:val="-1"/>
          <w:sz w:val="22"/>
          <w:szCs w:val="22"/>
        </w:rPr>
        <w:t>e</w:t>
      </w:r>
      <w:r w:rsidRPr="005E7F65">
        <w:rPr>
          <w:rFonts w:asciiTheme="majorHAnsi" w:hAnsiTheme="majorHAnsi"/>
          <w:sz w:val="22"/>
          <w:szCs w:val="22"/>
        </w:rPr>
        <w:t>rn</w:t>
      </w:r>
    </w:p>
    <w:p w14:paraId="00A4F0A9" w14:textId="77777777" w:rsidR="00912760" w:rsidRPr="005E7F65" w:rsidRDefault="006E72DA">
      <w:pPr>
        <w:spacing w:before="3" w:line="260" w:lineRule="exact"/>
        <w:ind w:left="820" w:right="78"/>
        <w:rPr>
          <w:rFonts w:asciiTheme="majorHAnsi" w:hAnsiTheme="majorHAnsi"/>
          <w:sz w:val="22"/>
          <w:szCs w:val="22"/>
        </w:rPr>
      </w:pPr>
      <w:r w:rsidRPr="005E7F65">
        <w:rPr>
          <w:rFonts w:asciiTheme="majorHAnsi" w:hAnsiTheme="majorHAnsi"/>
          <w:sz w:val="22"/>
          <w:szCs w:val="22"/>
        </w:rPr>
        <w:t>M</w:t>
      </w:r>
      <w:r w:rsidRPr="005E7F65">
        <w:rPr>
          <w:rFonts w:asciiTheme="majorHAnsi" w:hAnsiTheme="majorHAnsi"/>
          <w:spacing w:val="-1"/>
          <w:sz w:val="22"/>
          <w:szCs w:val="22"/>
        </w:rPr>
        <w:t>e</w:t>
      </w:r>
      <w:r w:rsidRPr="005E7F65">
        <w:rPr>
          <w:rFonts w:asciiTheme="majorHAnsi" w:hAnsiTheme="majorHAnsi"/>
          <w:sz w:val="22"/>
          <w:szCs w:val="22"/>
        </w:rPr>
        <w:t>dic</w:t>
      </w:r>
      <w:r w:rsidRPr="005E7F65">
        <w:rPr>
          <w:rFonts w:asciiTheme="majorHAnsi" w:hAnsiTheme="majorHAnsi"/>
          <w:spacing w:val="-1"/>
          <w:sz w:val="22"/>
          <w:szCs w:val="22"/>
        </w:rPr>
        <w:t>a</w:t>
      </w:r>
      <w:r w:rsidRPr="005E7F65">
        <w:rPr>
          <w:rFonts w:asciiTheme="majorHAnsi" w:hAnsiTheme="majorHAnsi"/>
          <w:sz w:val="22"/>
          <w:szCs w:val="22"/>
        </w:rPr>
        <w:t>l Of</w:t>
      </w:r>
      <w:r w:rsidRPr="005E7F65">
        <w:rPr>
          <w:rFonts w:asciiTheme="majorHAnsi" w:hAnsiTheme="majorHAnsi"/>
          <w:spacing w:val="-1"/>
          <w:sz w:val="22"/>
          <w:szCs w:val="22"/>
        </w:rPr>
        <w:t>f</w:t>
      </w:r>
      <w:r w:rsidRPr="005E7F65">
        <w:rPr>
          <w:rFonts w:asciiTheme="majorHAnsi" w:hAnsiTheme="majorHAnsi"/>
          <w:spacing w:val="3"/>
          <w:sz w:val="22"/>
          <w:szCs w:val="22"/>
        </w:rPr>
        <w:t>i</w:t>
      </w:r>
      <w:r w:rsidRPr="005E7F65">
        <w:rPr>
          <w:rFonts w:asciiTheme="majorHAnsi" w:hAnsiTheme="majorHAnsi"/>
          <w:spacing w:val="-1"/>
          <w:sz w:val="22"/>
          <w:szCs w:val="22"/>
        </w:rPr>
        <w:t>ce</w:t>
      </w:r>
      <w:r w:rsidRPr="005E7F65">
        <w:rPr>
          <w:rFonts w:asciiTheme="majorHAnsi" w:hAnsiTheme="majorHAnsi"/>
          <w:sz w:val="22"/>
          <w:szCs w:val="22"/>
        </w:rPr>
        <w:t>rs</w:t>
      </w:r>
      <w:r w:rsidRPr="005E7F65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5E7F65">
        <w:rPr>
          <w:rFonts w:asciiTheme="majorHAnsi" w:hAnsiTheme="majorHAnsi"/>
          <w:spacing w:val="-1"/>
          <w:sz w:val="22"/>
          <w:szCs w:val="22"/>
        </w:rPr>
        <w:t>a</w:t>
      </w:r>
      <w:r w:rsidRPr="005E7F65">
        <w:rPr>
          <w:rFonts w:asciiTheme="majorHAnsi" w:hAnsiTheme="majorHAnsi"/>
          <w:sz w:val="22"/>
          <w:szCs w:val="22"/>
        </w:rPr>
        <w:t>nd</w:t>
      </w:r>
      <w:r w:rsidRPr="005E7F65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5E7F65">
        <w:rPr>
          <w:rFonts w:asciiTheme="majorHAnsi" w:hAnsiTheme="majorHAnsi"/>
          <w:sz w:val="22"/>
          <w:szCs w:val="22"/>
        </w:rPr>
        <w:t>Cl</w:t>
      </w:r>
      <w:r w:rsidRPr="005E7F65">
        <w:rPr>
          <w:rFonts w:asciiTheme="majorHAnsi" w:hAnsiTheme="majorHAnsi"/>
          <w:spacing w:val="1"/>
          <w:sz w:val="22"/>
          <w:szCs w:val="22"/>
        </w:rPr>
        <w:t>i</w:t>
      </w:r>
      <w:r w:rsidRPr="005E7F65">
        <w:rPr>
          <w:rFonts w:asciiTheme="majorHAnsi" w:hAnsiTheme="majorHAnsi"/>
          <w:sz w:val="22"/>
          <w:szCs w:val="22"/>
        </w:rPr>
        <w:t>nic</w:t>
      </w:r>
      <w:r w:rsidRPr="005E7F65">
        <w:rPr>
          <w:rFonts w:asciiTheme="majorHAnsi" w:hAnsiTheme="majorHAnsi"/>
          <w:spacing w:val="-1"/>
          <w:sz w:val="22"/>
          <w:szCs w:val="22"/>
        </w:rPr>
        <w:t>a</w:t>
      </w:r>
      <w:r w:rsidRPr="005E7F65">
        <w:rPr>
          <w:rFonts w:asciiTheme="majorHAnsi" w:hAnsiTheme="majorHAnsi"/>
          <w:sz w:val="22"/>
          <w:szCs w:val="22"/>
        </w:rPr>
        <w:t>l O</w:t>
      </w:r>
      <w:r w:rsidRPr="005E7F65">
        <w:rPr>
          <w:rFonts w:asciiTheme="majorHAnsi" w:hAnsiTheme="majorHAnsi"/>
          <w:spacing w:val="-1"/>
          <w:sz w:val="22"/>
          <w:szCs w:val="22"/>
        </w:rPr>
        <w:t>ff</w:t>
      </w:r>
      <w:r w:rsidRPr="005E7F65">
        <w:rPr>
          <w:rFonts w:asciiTheme="majorHAnsi" w:hAnsiTheme="majorHAnsi"/>
          <w:sz w:val="22"/>
          <w:szCs w:val="22"/>
        </w:rPr>
        <w:t>i</w:t>
      </w:r>
      <w:r w:rsidRPr="005E7F65">
        <w:rPr>
          <w:rFonts w:asciiTheme="majorHAnsi" w:hAnsiTheme="majorHAnsi"/>
          <w:spacing w:val="1"/>
          <w:sz w:val="22"/>
          <w:szCs w:val="22"/>
        </w:rPr>
        <w:t>c</w:t>
      </w:r>
      <w:r w:rsidRPr="005E7F65">
        <w:rPr>
          <w:rFonts w:asciiTheme="majorHAnsi" w:hAnsiTheme="majorHAnsi"/>
          <w:spacing w:val="-1"/>
          <w:sz w:val="22"/>
          <w:szCs w:val="22"/>
        </w:rPr>
        <w:t>e</w:t>
      </w:r>
      <w:r w:rsidRPr="005E7F65">
        <w:rPr>
          <w:rFonts w:asciiTheme="majorHAnsi" w:hAnsiTheme="majorHAnsi"/>
          <w:sz w:val="22"/>
          <w:szCs w:val="22"/>
        </w:rPr>
        <w:t>rs in Mwingi Distri</w:t>
      </w:r>
      <w:r w:rsidRPr="005E7F65">
        <w:rPr>
          <w:rFonts w:asciiTheme="majorHAnsi" w:hAnsiTheme="majorHAnsi"/>
          <w:spacing w:val="-1"/>
          <w:sz w:val="22"/>
          <w:szCs w:val="22"/>
        </w:rPr>
        <w:t>c</w:t>
      </w:r>
      <w:r w:rsidRPr="005E7F65">
        <w:rPr>
          <w:rFonts w:asciiTheme="majorHAnsi" w:hAnsiTheme="majorHAnsi"/>
          <w:sz w:val="22"/>
          <w:szCs w:val="22"/>
        </w:rPr>
        <w:t>t Hospital;</w:t>
      </w:r>
      <w:r w:rsidRPr="005E7F65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5E7F65">
        <w:rPr>
          <w:rFonts w:asciiTheme="majorHAnsi" w:hAnsiTheme="majorHAnsi"/>
          <w:sz w:val="22"/>
          <w:szCs w:val="22"/>
        </w:rPr>
        <w:t>te</w:t>
      </w:r>
      <w:r w:rsidRPr="005E7F65">
        <w:rPr>
          <w:rFonts w:asciiTheme="majorHAnsi" w:hAnsiTheme="majorHAnsi"/>
          <w:spacing w:val="-1"/>
          <w:sz w:val="22"/>
          <w:szCs w:val="22"/>
        </w:rPr>
        <w:t>ac</w:t>
      </w:r>
      <w:r w:rsidRPr="005E7F65">
        <w:rPr>
          <w:rFonts w:asciiTheme="majorHAnsi" w:hAnsiTheme="majorHAnsi"/>
          <w:sz w:val="22"/>
          <w:szCs w:val="22"/>
        </w:rPr>
        <w:t xml:space="preserve">hing </w:t>
      </w:r>
      <w:r w:rsidRPr="005E7F65">
        <w:rPr>
          <w:rFonts w:asciiTheme="majorHAnsi" w:hAnsiTheme="majorHAnsi"/>
          <w:spacing w:val="1"/>
          <w:sz w:val="22"/>
          <w:szCs w:val="22"/>
        </w:rPr>
        <w:t>i</w:t>
      </w:r>
      <w:r w:rsidRPr="005E7F65">
        <w:rPr>
          <w:rFonts w:asciiTheme="majorHAnsi" w:hAnsiTheme="majorHAnsi"/>
          <w:sz w:val="22"/>
          <w:szCs w:val="22"/>
        </w:rPr>
        <w:t>nw</w:t>
      </w:r>
      <w:r w:rsidRPr="005E7F65">
        <w:rPr>
          <w:rFonts w:asciiTheme="majorHAnsi" w:hAnsiTheme="majorHAnsi"/>
          <w:spacing w:val="-1"/>
          <w:sz w:val="22"/>
          <w:szCs w:val="22"/>
        </w:rPr>
        <w:t>ee</w:t>
      </w:r>
      <w:r w:rsidRPr="005E7F65">
        <w:rPr>
          <w:rFonts w:asciiTheme="majorHAnsi" w:hAnsiTheme="majorHAnsi"/>
          <w:sz w:val="22"/>
          <w:szCs w:val="22"/>
        </w:rPr>
        <w:t>k</w:t>
      </w:r>
      <w:r w:rsidRPr="005E7F65">
        <w:rPr>
          <w:rFonts w:asciiTheme="majorHAnsi" w:hAnsiTheme="majorHAnsi"/>
          <w:spacing w:val="5"/>
          <w:sz w:val="22"/>
          <w:szCs w:val="22"/>
        </w:rPr>
        <w:t>l</w:t>
      </w:r>
      <w:r w:rsidRPr="005E7F65">
        <w:rPr>
          <w:rFonts w:asciiTheme="majorHAnsi" w:hAnsiTheme="majorHAnsi"/>
          <w:sz w:val="22"/>
          <w:szCs w:val="22"/>
        </w:rPr>
        <w:t xml:space="preserve">y </w:t>
      </w:r>
      <w:r w:rsidRPr="005E7F65">
        <w:rPr>
          <w:rFonts w:asciiTheme="majorHAnsi" w:hAnsiTheme="majorHAnsi"/>
          <w:sz w:val="22"/>
          <w:szCs w:val="22"/>
        </w:rPr>
        <w:t>hospital Cont</w:t>
      </w:r>
      <w:r w:rsidRPr="005E7F65">
        <w:rPr>
          <w:rFonts w:asciiTheme="majorHAnsi" w:hAnsiTheme="majorHAnsi"/>
          <w:spacing w:val="1"/>
          <w:sz w:val="22"/>
          <w:szCs w:val="22"/>
        </w:rPr>
        <w:t>i</w:t>
      </w:r>
      <w:r w:rsidRPr="005E7F65">
        <w:rPr>
          <w:rFonts w:asciiTheme="majorHAnsi" w:hAnsiTheme="majorHAnsi"/>
          <w:sz w:val="22"/>
          <w:szCs w:val="22"/>
        </w:rPr>
        <w:t>nous Med</w:t>
      </w:r>
      <w:r w:rsidRPr="005E7F65">
        <w:rPr>
          <w:rFonts w:asciiTheme="majorHAnsi" w:hAnsiTheme="majorHAnsi"/>
          <w:spacing w:val="-2"/>
          <w:sz w:val="22"/>
          <w:szCs w:val="22"/>
        </w:rPr>
        <w:t>i</w:t>
      </w:r>
      <w:r w:rsidRPr="005E7F65">
        <w:rPr>
          <w:rFonts w:asciiTheme="majorHAnsi" w:hAnsiTheme="majorHAnsi"/>
          <w:spacing w:val="-1"/>
          <w:sz w:val="22"/>
          <w:szCs w:val="22"/>
        </w:rPr>
        <w:t>ca</w:t>
      </w:r>
      <w:r w:rsidRPr="005E7F65">
        <w:rPr>
          <w:rFonts w:asciiTheme="majorHAnsi" w:hAnsiTheme="majorHAnsi"/>
          <w:sz w:val="22"/>
          <w:szCs w:val="22"/>
        </w:rPr>
        <w:t>l Edu</w:t>
      </w:r>
      <w:r w:rsidRPr="005E7F65">
        <w:rPr>
          <w:rFonts w:asciiTheme="majorHAnsi" w:hAnsiTheme="majorHAnsi"/>
          <w:spacing w:val="-1"/>
          <w:sz w:val="22"/>
          <w:szCs w:val="22"/>
        </w:rPr>
        <w:t>ca</w:t>
      </w:r>
      <w:r w:rsidRPr="005E7F65">
        <w:rPr>
          <w:rFonts w:asciiTheme="majorHAnsi" w:hAnsiTheme="majorHAnsi"/>
          <w:sz w:val="22"/>
          <w:szCs w:val="22"/>
        </w:rPr>
        <w:t>t</w:t>
      </w:r>
      <w:r w:rsidRPr="005E7F65">
        <w:rPr>
          <w:rFonts w:asciiTheme="majorHAnsi" w:hAnsiTheme="majorHAnsi"/>
          <w:spacing w:val="1"/>
          <w:sz w:val="22"/>
          <w:szCs w:val="22"/>
        </w:rPr>
        <w:t>i</w:t>
      </w:r>
      <w:r w:rsidRPr="005E7F65">
        <w:rPr>
          <w:rFonts w:asciiTheme="majorHAnsi" w:hAnsiTheme="majorHAnsi"/>
          <w:sz w:val="22"/>
          <w:szCs w:val="22"/>
        </w:rPr>
        <w:t>on</w:t>
      </w:r>
      <w:r w:rsidRPr="005E7F65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5E7F65">
        <w:rPr>
          <w:rFonts w:asciiTheme="majorHAnsi" w:hAnsiTheme="majorHAnsi"/>
          <w:sz w:val="22"/>
          <w:szCs w:val="22"/>
        </w:rPr>
        <w:t xml:space="preserve">(CME) </w:t>
      </w:r>
      <w:r w:rsidRPr="005E7F65">
        <w:rPr>
          <w:rFonts w:asciiTheme="majorHAnsi" w:hAnsiTheme="majorHAnsi"/>
          <w:spacing w:val="2"/>
          <w:sz w:val="22"/>
          <w:szCs w:val="22"/>
        </w:rPr>
        <w:t>s</w:t>
      </w:r>
      <w:r w:rsidRPr="005E7F65">
        <w:rPr>
          <w:rFonts w:asciiTheme="majorHAnsi" w:hAnsiTheme="majorHAnsi"/>
          <w:spacing w:val="-1"/>
          <w:sz w:val="22"/>
          <w:szCs w:val="22"/>
        </w:rPr>
        <w:t>e</w:t>
      </w:r>
      <w:r w:rsidRPr="005E7F65">
        <w:rPr>
          <w:rFonts w:asciiTheme="majorHAnsi" w:hAnsiTheme="majorHAnsi"/>
          <w:spacing w:val="2"/>
          <w:sz w:val="22"/>
          <w:szCs w:val="22"/>
        </w:rPr>
        <w:t>s</w:t>
      </w:r>
      <w:r w:rsidRPr="005E7F65">
        <w:rPr>
          <w:rFonts w:asciiTheme="majorHAnsi" w:hAnsiTheme="majorHAnsi"/>
          <w:sz w:val="22"/>
          <w:szCs w:val="22"/>
        </w:rPr>
        <w:t>sion</w:t>
      </w:r>
      <w:r w:rsidRPr="005E7F65">
        <w:rPr>
          <w:rFonts w:asciiTheme="majorHAnsi" w:hAnsiTheme="majorHAnsi"/>
          <w:spacing w:val="1"/>
          <w:sz w:val="22"/>
          <w:szCs w:val="22"/>
        </w:rPr>
        <w:t>s</w:t>
      </w:r>
      <w:r w:rsidRPr="005E7F65">
        <w:rPr>
          <w:rFonts w:asciiTheme="majorHAnsi" w:hAnsiTheme="majorHAnsi"/>
          <w:sz w:val="22"/>
          <w:szCs w:val="22"/>
        </w:rPr>
        <w:t>.</w:t>
      </w:r>
    </w:p>
    <w:p w14:paraId="52B1276F" w14:textId="77777777" w:rsidR="00912760" w:rsidRPr="005E7F65" w:rsidRDefault="00912760">
      <w:pPr>
        <w:spacing w:before="13" w:line="260" w:lineRule="exact"/>
        <w:rPr>
          <w:rFonts w:asciiTheme="majorHAnsi" w:hAnsiTheme="majorHAnsi"/>
          <w:sz w:val="22"/>
          <w:szCs w:val="22"/>
        </w:rPr>
      </w:pPr>
    </w:p>
    <w:p w14:paraId="7142B553" w14:textId="77777777" w:rsidR="00912760" w:rsidRPr="005E7F65" w:rsidRDefault="006E72DA">
      <w:pPr>
        <w:ind w:left="820" w:right="83" w:hanging="360"/>
        <w:rPr>
          <w:rFonts w:asciiTheme="majorHAnsi" w:hAnsiTheme="majorHAnsi"/>
          <w:sz w:val="22"/>
          <w:szCs w:val="22"/>
        </w:rPr>
      </w:pPr>
      <w:r w:rsidRPr="005E7F65">
        <w:rPr>
          <w:rFonts w:asciiTheme="majorHAnsi" w:hAnsiTheme="majorHAnsi"/>
          <w:sz w:val="22"/>
          <w:szCs w:val="22"/>
        </w:rPr>
        <w:pict w14:anchorId="3874A5B4">
          <v:shape id="_x0000_i1030" type="#_x0000_t75" style="width:10.9pt;height:10.9pt">
            <v:imagedata r:id="rId7" o:title=""/>
          </v:shape>
        </w:pict>
      </w:r>
      <w:r w:rsidRPr="005E7F65">
        <w:rPr>
          <w:rFonts w:asciiTheme="majorHAnsi" w:hAnsiTheme="majorHAnsi"/>
          <w:sz w:val="22"/>
          <w:szCs w:val="22"/>
        </w:rPr>
        <w:t xml:space="preserve">   </w:t>
      </w:r>
      <w:r w:rsidRPr="005E7F65">
        <w:rPr>
          <w:rFonts w:asciiTheme="majorHAnsi" w:hAnsiTheme="majorHAnsi"/>
          <w:b/>
          <w:i/>
          <w:sz w:val="22"/>
          <w:szCs w:val="22"/>
        </w:rPr>
        <w:t>Car</w:t>
      </w:r>
      <w:r w:rsidRPr="005E7F65">
        <w:rPr>
          <w:rFonts w:asciiTheme="majorHAnsi" w:hAnsiTheme="majorHAnsi"/>
          <w:b/>
          <w:i/>
          <w:spacing w:val="-1"/>
          <w:sz w:val="22"/>
          <w:szCs w:val="22"/>
        </w:rPr>
        <w:t>ee</w:t>
      </w:r>
      <w:r w:rsidRPr="005E7F65">
        <w:rPr>
          <w:rFonts w:asciiTheme="majorHAnsi" w:hAnsiTheme="majorHAnsi"/>
          <w:b/>
          <w:i/>
          <w:sz w:val="22"/>
          <w:szCs w:val="22"/>
        </w:rPr>
        <w:t>r obj</w:t>
      </w:r>
      <w:r w:rsidRPr="005E7F65">
        <w:rPr>
          <w:rFonts w:asciiTheme="majorHAnsi" w:hAnsiTheme="majorHAnsi"/>
          <w:b/>
          <w:i/>
          <w:spacing w:val="-1"/>
          <w:sz w:val="22"/>
          <w:szCs w:val="22"/>
        </w:rPr>
        <w:t>ec</w:t>
      </w:r>
      <w:r w:rsidRPr="005E7F65">
        <w:rPr>
          <w:rFonts w:asciiTheme="majorHAnsi" w:hAnsiTheme="majorHAnsi"/>
          <w:b/>
          <w:i/>
          <w:sz w:val="22"/>
          <w:szCs w:val="22"/>
        </w:rPr>
        <w:t>t</w:t>
      </w:r>
      <w:r w:rsidRPr="005E7F65">
        <w:rPr>
          <w:rFonts w:asciiTheme="majorHAnsi" w:hAnsiTheme="majorHAnsi"/>
          <w:b/>
          <w:i/>
          <w:spacing w:val="1"/>
          <w:sz w:val="22"/>
          <w:szCs w:val="22"/>
        </w:rPr>
        <w:t>i</w:t>
      </w:r>
      <w:r w:rsidRPr="005E7F65">
        <w:rPr>
          <w:rFonts w:asciiTheme="majorHAnsi" w:hAnsiTheme="majorHAnsi"/>
          <w:b/>
          <w:i/>
          <w:spacing w:val="-1"/>
          <w:sz w:val="22"/>
          <w:szCs w:val="22"/>
        </w:rPr>
        <w:t>v</w:t>
      </w:r>
      <w:r w:rsidRPr="005E7F65">
        <w:rPr>
          <w:rFonts w:asciiTheme="majorHAnsi" w:hAnsiTheme="majorHAnsi"/>
          <w:b/>
          <w:i/>
          <w:spacing w:val="2"/>
          <w:sz w:val="22"/>
          <w:szCs w:val="22"/>
        </w:rPr>
        <w:t>e</w:t>
      </w:r>
      <w:r w:rsidRPr="005E7F65">
        <w:rPr>
          <w:rFonts w:asciiTheme="majorHAnsi" w:hAnsiTheme="majorHAnsi"/>
          <w:i/>
          <w:spacing w:val="-1"/>
          <w:sz w:val="22"/>
          <w:szCs w:val="22"/>
        </w:rPr>
        <w:t>:</w:t>
      </w:r>
      <w:r w:rsidRPr="005E7F65">
        <w:rPr>
          <w:rFonts w:asciiTheme="majorHAnsi" w:hAnsiTheme="majorHAnsi"/>
          <w:sz w:val="22"/>
          <w:szCs w:val="22"/>
        </w:rPr>
        <w:t>Ex</w:t>
      </w:r>
      <w:r w:rsidRPr="005E7F65">
        <w:rPr>
          <w:rFonts w:asciiTheme="majorHAnsi" w:hAnsiTheme="majorHAnsi"/>
          <w:spacing w:val="-1"/>
          <w:sz w:val="22"/>
          <w:szCs w:val="22"/>
        </w:rPr>
        <w:t>ce</w:t>
      </w:r>
      <w:r w:rsidRPr="005E7F65">
        <w:rPr>
          <w:rFonts w:asciiTheme="majorHAnsi" w:hAnsiTheme="majorHAnsi"/>
          <w:sz w:val="22"/>
          <w:szCs w:val="22"/>
        </w:rPr>
        <w:t xml:space="preserve">l </w:t>
      </w:r>
      <w:r w:rsidRPr="005E7F65">
        <w:rPr>
          <w:rFonts w:asciiTheme="majorHAnsi" w:hAnsiTheme="majorHAnsi"/>
          <w:spacing w:val="3"/>
          <w:sz w:val="22"/>
          <w:szCs w:val="22"/>
        </w:rPr>
        <w:t>i</w:t>
      </w:r>
      <w:r w:rsidRPr="005E7F65">
        <w:rPr>
          <w:rFonts w:asciiTheme="majorHAnsi" w:hAnsiTheme="majorHAnsi"/>
          <w:sz w:val="22"/>
          <w:szCs w:val="22"/>
        </w:rPr>
        <w:t xml:space="preserve">n </w:t>
      </w:r>
      <w:r w:rsidRPr="005E7F65">
        <w:rPr>
          <w:rFonts w:asciiTheme="majorHAnsi" w:hAnsiTheme="majorHAnsi"/>
          <w:spacing w:val="3"/>
          <w:sz w:val="22"/>
          <w:szCs w:val="22"/>
        </w:rPr>
        <w:t>m</w:t>
      </w:r>
      <w:r w:rsidRPr="005E7F65">
        <w:rPr>
          <w:rFonts w:asciiTheme="majorHAnsi" w:hAnsiTheme="majorHAnsi"/>
          <w:sz w:val="22"/>
          <w:szCs w:val="22"/>
        </w:rPr>
        <w:t>y</w:t>
      </w:r>
      <w:r w:rsidRPr="005E7F65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5E7F65">
        <w:rPr>
          <w:rFonts w:asciiTheme="majorHAnsi" w:hAnsiTheme="majorHAnsi"/>
          <w:sz w:val="22"/>
          <w:szCs w:val="22"/>
        </w:rPr>
        <w:t>wo</w:t>
      </w:r>
      <w:r w:rsidRPr="005E7F65">
        <w:rPr>
          <w:rFonts w:asciiTheme="majorHAnsi" w:hAnsiTheme="majorHAnsi"/>
          <w:spacing w:val="-1"/>
          <w:sz w:val="22"/>
          <w:szCs w:val="22"/>
        </w:rPr>
        <w:t>r</w:t>
      </w:r>
      <w:r w:rsidRPr="005E7F65">
        <w:rPr>
          <w:rFonts w:asciiTheme="majorHAnsi" w:hAnsiTheme="majorHAnsi"/>
          <w:sz w:val="22"/>
          <w:szCs w:val="22"/>
        </w:rPr>
        <w:t>k</w:t>
      </w:r>
      <w:r w:rsidRPr="005E7F65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5E7F65">
        <w:rPr>
          <w:rFonts w:asciiTheme="majorHAnsi" w:hAnsiTheme="majorHAnsi"/>
          <w:spacing w:val="-1"/>
          <w:sz w:val="22"/>
          <w:szCs w:val="22"/>
        </w:rPr>
        <w:t>a</w:t>
      </w:r>
      <w:r w:rsidRPr="005E7F65">
        <w:rPr>
          <w:rFonts w:asciiTheme="majorHAnsi" w:hAnsiTheme="majorHAnsi"/>
          <w:sz w:val="22"/>
          <w:szCs w:val="22"/>
        </w:rPr>
        <w:t>s a</w:t>
      </w:r>
      <w:r w:rsidRPr="005E7F65">
        <w:rPr>
          <w:rFonts w:asciiTheme="majorHAnsi" w:hAnsiTheme="majorHAnsi"/>
          <w:spacing w:val="1"/>
          <w:sz w:val="22"/>
          <w:szCs w:val="22"/>
        </w:rPr>
        <w:t>P</w:t>
      </w:r>
      <w:r w:rsidRPr="005E7F65">
        <w:rPr>
          <w:rFonts w:asciiTheme="majorHAnsi" w:hAnsiTheme="majorHAnsi"/>
          <w:spacing w:val="-1"/>
          <w:sz w:val="22"/>
          <w:szCs w:val="22"/>
        </w:rPr>
        <w:t>ae</w:t>
      </w:r>
      <w:r w:rsidRPr="005E7F65">
        <w:rPr>
          <w:rFonts w:asciiTheme="majorHAnsi" w:hAnsiTheme="majorHAnsi"/>
          <w:sz w:val="22"/>
          <w:szCs w:val="22"/>
        </w:rPr>
        <w:t>d</w:t>
      </w:r>
      <w:r w:rsidRPr="005E7F65">
        <w:rPr>
          <w:rFonts w:asciiTheme="majorHAnsi" w:hAnsiTheme="majorHAnsi"/>
          <w:spacing w:val="3"/>
          <w:sz w:val="22"/>
          <w:szCs w:val="22"/>
        </w:rPr>
        <w:t>i</w:t>
      </w:r>
      <w:r w:rsidRPr="005E7F65">
        <w:rPr>
          <w:rFonts w:asciiTheme="majorHAnsi" w:hAnsiTheme="majorHAnsi"/>
          <w:spacing w:val="-1"/>
          <w:sz w:val="22"/>
          <w:szCs w:val="22"/>
        </w:rPr>
        <w:t>a</w:t>
      </w:r>
      <w:r w:rsidRPr="005E7F65">
        <w:rPr>
          <w:rFonts w:asciiTheme="majorHAnsi" w:hAnsiTheme="majorHAnsi"/>
          <w:sz w:val="22"/>
          <w:szCs w:val="22"/>
        </w:rPr>
        <w:t>tri</w:t>
      </w:r>
      <w:r w:rsidRPr="005E7F65">
        <w:rPr>
          <w:rFonts w:asciiTheme="majorHAnsi" w:hAnsiTheme="majorHAnsi"/>
          <w:spacing w:val="1"/>
          <w:sz w:val="22"/>
          <w:szCs w:val="22"/>
        </w:rPr>
        <w:t>c</w:t>
      </w:r>
      <w:r w:rsidRPr="005E7F65">
        <w:rPr>
          <w:rFonts w:asciiTheme="majorHAnsi" w:hAnsiTheme="majorHAnsi"/>
          <w:sz w:val="22"/>
          <w:szCs w:val="22"/>
        </w:rPr>
        <w:t>ian</w:t>
      </w:r>
      <w:r w:rsidRPr="005E7F65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5E7F65">
        <w:rPr>
          <w:rFonts w:asciiTheme="majorHAnsi" w:hAnsiTheme="majorHAnsi"/>
          <w:sz w:val="22"/>
          <w:szCs w:val="22"/>
        </w:rPr>
        <w:t>with sp</w:t>
      </w:r>
      <w:r w:rsidRPr="005E7F65">
        <w:rPr>
          <w:rFonts w:asciiTheme="majorHAnsi" w:hAnsiTheme="majorHAnsi"/>
          <w:spacing w:val="-1"/>
          <w:sz w:val="22"/>
          <w:szCs w:val="22"/>
        </w:rPr>
        <w:t>ec</w:t>
      </w:r>
      <w:r w:rsidRPr="005E7F65">
        <w:rPr>
          <w:rFonts w:asciiTheme="majorHAnsi" w:hAnsiTheme="majorHAnsi"/>
          <w:sz w:val="22"/>
          <w:szCs w:val="22"/>
        </w:rPr>
        <w:t>ial</w:t>
      </w:r>
      <w:r w:rsidRPr="005E7F65">
        <w:rPr>
          <w:rFonts w:asciiTheme="majorHAnsi" w:hAnsiTheme="majorHAnsi"/>
          <w:spacing w:val="3"/>
          <w:sz w:val="22"/>
          <w:szCs w:val="22"/>
        </w:rPr>
        <w:t>t</w:t>
      </w:r>
      <w:r w:rsidRPr="005E7F65">
        <w:rPr>
          <w:rFonts w:asciiTheme="majorHAnsi" w:hAnsiTheme="majorHAnsi"/>
          <w:sz w:val="22"/>
          <w:szCs w:val="22"/>
        </w:rPr>
        <w:t>y</w:t>
      </w:r>
      <w:r w:rsidRPr="005E7F65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5E7F65">
        <w:rPr>
          <w:rFonts w:asciiTheme="majorHAnsi" w:hAnsiTheme="majorHAnsi"/>
          <w:spacing w:val="3"/>
          <w:sz w:val="22"/>
          <w:szCs w:val="22"/>
        </w:rPr>
        <w:t>t</w:t>
      </w:r>
      <w:r w:rsidRPr="005E7F65">
        <w:rPr>
          <w:rFonts w:asciiTheme="majorHAnsi" w:hAnsiTheme="majorHAnsi"/>
          <w:sz w:val="22"/>
          <w:szCs w:val="22"/>
        </w:rPr>
        <w:t>r</w:t>
      </w:r>
      <w:r w:rsidRPr="005E7F65">
        <w:rPr>
          <w:rFonts w:asciiTheme="majorHAnsi" w:hAnsiTheme="majorHAnsi"/>
          <w:spacing w:val="-2"/>
          <w:sz w:val="22"/>
          <w:szCs w:val="22"/>
        </w:rPr>
        <w:t>a</w:t>
      </w:r>
      <w:r w:rsidRPr="005E7F65">
        <w:rPr>
          <w:rFonts w:asciiTheme="majorHAnsi" w:hAnsiTheme="majorHAnsi"/>
          <w:sz w:val="22"/>
          <w:szCs w:val="22"/>
        </w:rPr>
        <w:t>in</w:t>
      </w:r>
      <w:r w:rsidRPr="005E7F65">
        <w:rPr>
          <w:rFonts w:asciiTheme="majorHAnsi" w:hAnsiTheme="majorHAnsi"/>
          <w:spacing w:val="1"/>
          <w:sz w:val="22"/>
          <w:szCs w:val="22"/>
        </w:rPr>
        <w:t>i</w:t>
      </w:r>
      <w:r w:rsidRPr="005E7F65">
        <w:rPr>
          <w:rFonts w:asciiTheme="majorHAnsi" w:hAnsiTheme="majorHAnsi"/>
          <w:sz w:val="22"/>
          <w:szCs w:val="22"/>
        </w:rPr>
        <w:t>ng</w:t>
      </w:r>
      <w:r w:rsidRPr="005E7F65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5E7F65">
        <w:rPr>
          <w:rFonts w:asciiTheme="majorHAnsi" w:hAnsiTheme="majorHAnsi"/>
          <w:sz w:val="22"/>
          <w:szCs w:val="22"/>
        </w:rPr>
        <w:t>in R</w:t>
      </w:r>
      <w:r w:rsidRPr="005E7F65">
        <w:rPr>
          <w:rFonts w:asciiTheme="majorHAnsi" w:hAnsiTheme="majorHAnsi"/>
          <w:spacing w:val="-1"/>
          <w:sz w:val="22"/>
          <w:szCs w:val="22"/>
        </w:rPr>
        <w:t>e</w:t>
      </w:r>
      <w:r w:rsidRPr="005E7F65">
        <w:rPr>
          <w:rFonts w:asciiTheme="majorHAnsi" w:hAnsiTheme="majorHAnsi"/>
          <w:sz w:val="22"/>
          <w:szCs w:val="22"/>
        </w:rPr>
        <w:t>spir</w:t>
      </w:r>
      <w:r w:rsidRPr="005E7F65">
        <w:rPr>
          <w:rFonts w:asciiTheme="majorHAnsi" w:hAnsiTheme="majorHAnsi"/>
          <w:spacing w:val="-1"/>
          <w:sz w:val="22"/>
          <w:szCs w:val="22"/>
        </w:rPr>
        <w:t>a</w:t>
      </w:r>
      <w:r w:rsidRPr="005E7F65">
        <w:rPr>
          <w:rFonts w:asciiTheme="majorHAnsi" w:hAnsiTheme="majorHAnsi"/>
          <w:sz w:val="22"/>
          <w:szCs w:val="22"/>
        </w:rPr>
        <w:t>to</w:t>
      </w:r>
      <w:r w:rsidRPr="005E7F65">
        <w:rPr>
          <w:rFonts w:asciiTheme="majorHAnsi" w:hAnsiTheme="majorHAnsi"/>
          <w:spacing w:val="4"/>
          <w:sz w:val="22"/>
          <w:szCs w:val="22"/>
        </w:rPr>
        <w:t>r</w:t>
      </w:r>
      <w:r w:rsidRPr="005E7F65">
        <w:rPr>
          <w:rFonts w:asciiTheme="majorHAnsi" w:hAnsiTheme="majorHAnsi"/>
          <w:sz w:val="22"/>
          <w:szCs w:val="22"/>
        </w:rPr>
        <w:t>y</w:t>
      </w:r>
      <w:r w:rsidRPr="005E7F65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5E7F65">
        <w:rPr>
          <w:rFonts w:asciiTheme="majorHAnsi" w:hAnsiTheme="majorHAnsi"/>
          <w:sz w:val="22"/>
          <w:szCs w:val="22"/>
        </w:rPr>
        <w:t>M</w:t>
      </w:r>
      <w:r w:rsidRPr="005E7F65">
        <w:rPr>
          <w:rFonts w:asciiTheme="majorHAnsi" w:hAnsiTheme="majorHAnsi"/>
          <w:spacing w:val="-1"/>
          <w:sz w:val="22"/>
          <w:szCs w:val="22"/>
        </w:rPr>
        <w:t>e</w:t>
      </w:r>
      <w:r w:rsidRPr="005E7F65">
        <w:rPr>
          <w:rFonts w:asciiTheme="majorHAnsi" w:hAnsiTheme="majorHAnsi"/>
          <w:sz w:val="22"/>
          <w:szCs w:val="22"/>
        </w:rPr>
        <w:t>dicin</w:t>
      </w:r>
      <w:r w:rsidRPr="005E7F65">
        <w:rPr>
          <w:rFonts w:asciiTheme="majorHAnsi" w:hAnsiTheme="majorHAnsi"/>
          <w:spacing w:val="-1"/>
          <w:sz w:val="22"/>
          <w:szCs w:val="22"/>
        </w:rPr>
        <w:t>e</w:t>
      </w:r>
      <w:r w:rsidRPr="005E7F65">
        <w:rPr>
          <w:rFonts w:asciiTheme="majorHAnsi" w:hAnsiTheme="majorHAnsi"/>
          <w:sz w:val="22"/>
          <w:szCs w:val="22"/>
        </w:rPr>
        <w:t>;</w:t>
      </w:r>
      <w:r w:rsidRPr="005E7F65">
        <w:rPr>
          <w:rFonts w:asciiTheme="majorHAnsi" w:hAnsiTheme="majorHAnsi"/>
          <w:spacing w:val="2"/>
          <w:sz w:val="22"/>
          <w:szCs w:val="22"/>
        </w:rPr>
        <w:t xml:space="preserve"> J</w:t>
      </w:r>
      <w:r w:rsidRPr="005E7F65">
        <w:rPr>
          <w:rFonts w:asciiTheme="majorHAnsi" w:hAnsiTheme="majorHAnsi"/>
          <w:sz w:val="22"/>
          <w:szCs w:val="22"/>
        </w:rPr>
        <w:t>oin</w:t>
      </w:r>
      <w:r w:rsidRPr="005E7F65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5E7F65">
        <w:rPr>
          <w:rFonts w:asciiTheme="majorHAnsi" w:hAnsiTheme="majorHAnsi"/>
          <w:sz w:val="22"/>
          <w:szCs w:val="22"/>
        </w:rPr>
        <w:t>Univ</w:t>
      </w:r>
      <w:r w:rsidRPr="005E7F65">
        <w:rPr>
          <w:rFonts w:asciiTheme="majorHAnsi" w:hAnsiTheme="majorHAnsi"/>
          <w:spacing w:val="-1"/>
          <w:sz w:val="22"/>
          <w:szCs w:val="22"/>
        </w:rPr>
        <w:t>e</w:t>
      </w:r>
      <w:r w:rsidRPr="005E7F65">
        <w:rPr>
          <w:rFonts w:asciiTheme="majorHAnsi" w:hAnsiTheme="majorHAnsi"/>
          <w:sz w:val="22"/>
          <w:szCs w:val="22"/>
        </w:rPr>
        <w:t>rsi</w:t>
      </w:r>
      <w:r w:rsidRPr="005E7F65">
        <w:rPr>
          <w:rFonts w:asciiTheme="majorHAnsi" w:hAnsiTheme="majorHAnsi"/>
          <w:spacing w:val="3"/>
          <w:sz w:val="22"/>
          <w:szCs w:val="22"/>
        </w:rPr>
        <w:t>t</w:t>
      </w:r>
      <w:r w:rsidRPr="005E7F65">
        <w:rPr>
          <w:rFonts w:asciiTheme="majorHAnsi" w:hAnsiTheme="majorHAnsi"/>
          <w:sz w:val="22"/>
          <w:szCs w:val="22"/>
        </w:rPr>
        <w:t>y</w:t>
      </w:r>
      <w:r w:rsidRPr="005E7F65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5E7F65">
        <w:rPr>
          <w:rFonts w:asciiTheme="majorHAnsi" w:hAnsiTheme="majorHAnsi"/>
          <w:spacing w:val="-1"/>
          <w:sz w:val="22"/>
          <w:szCs w:val="22"/>
        </w:rPr>
        <w:t>a</w:t>
      </w:r>
      <w:r w:rsidRPr="005E7F65">
        <w:rPr>
          <w:rFonts w:asciiTheme="majorHAnsi" w:hAnsiTheme="majorHAnsi"/>
          <w:sz w:val="22"/>
          <w:szCs w:val="22"/>
        </w:rPr>
        <w:t>s</w:t>
      </w:r>
      <w:r w:rsidRPr="005E7F65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5E7F65">
        <w:rPr>
          <w:rFonts w:asciiTheme="majorHAnsi" w:hAnsiTheme="majorHAnsi"/>
          <w:sz w:val="22"/>
          <w:szCs w:val="22"/>
        </w:rPr>
        <w:t>a</w:t>
      </w:r>
      <w:r w:rsidRPr="005E7F65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5E7F65">
        <w:rPr>
          <w:rFonts w:asciiTheme="majorHAnsi" w:hAnsiTheme="majorHAnsi"/>
          <w:sz w:val="22"/>
          <w:szCs w:val="22"/>
        </w:rPr>
        <w:t>le</w:t>
      </w:r>
      <w:r w:rsidRPr="005E7F65">
        <w:rPr>
          <w:rFonts w:asciiTheme="majorHAnsi" w:hAnsiTheme="majorHAnsi"/>
          <w:spacing w:val="-1"/>
          <w:sz w:val="22"/>
          <w:szCs w:val="22"/>
        </w:rPr>
        <w:t>c</w:t>
      </w:r>
      <w:r w:rsidRPr="005E7F65">
        <w:rPr>
          <w:rFonts w:asciiTheme="majorHAnsi" w:hAnsiTheme="majorHAnsi"/>
          <w:sz w:val="22"/>
          <w:szCs w:val="22"/>
        </w:rPr>
        <w:t>tu</w:t>
      </w:r>
      <w:r w:rsidRPr="005E7F65">
        <w:rPr>
          <w:rFonts w:asciiTheme="majorHAnsi" w:hAnsiTheme="majorHAnsi"/>
          <w:spacing w:val="2"/>
          <w:sz w:val="22"/>
          <w:szCs w:val="22"/>
        </w:rPr>
        <w:t>r</w:t>
      </w:r>
      <w:r w:rsidRPr="005E7F65">
        <w:rPr>
          <w:rFonts w:asciiTheme="majorHAnsi" w:hAnsiTheme="majorHAnsi"/>
          <w:spacing w:val="1"/>
          <w:sz w:val="22"/>
          <w:szCs w:val="22"/>
        </w:rPr>
        <w:t>e</w:t>
      </w:r>
      <w:r w:rsidRPr="005E7F65">
        <w:rPr>
          <w:rFonts w:asciiTheme="majorHAnsi" w:hAnsiTheme="majorHAnsi"/>
          <w:sz w:val="22"/>
          <w:szCs w:val="22"/>
        </w:rPr>
        <w:t>r</w:t>
      </w:r>
      <w:r w:rsidRPr="005E7F65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5E7F65">
        <w:rPr>
          <w:rFonts w:asciiTheme="majorHAnsi" w:hAnsiTheme="majorHAnsi"/>
          <w:spacing w:val="-1"/>
          <w:sz w:val="22"/>
          <w:szCs w:val="22"/>
        </w:rPr>
        <w:t>a</w:t>
      </w:r>
      <w:r w:rsidRPr="005E7F65">
        <w:rPr>
          <w:rFonts w:asciiTheme="majorHAnsi" w:hAnsiTheme="majorHAnsi"/>
          <w:sz w:val="22"/>
          <w:szCs w:val="22"/>
        </w:rPr>
        <w:t>nd grow</w:t>
      </w:r>
      <w:r w:rsidRPr="005E7F65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5E7F65">
        <w:rPr>
          <w:rFonts w:asciiTheme="majorHAnsi" w:hAnsiTheme="majorHAnsi"/>
          <w:sz w:val="22"/>
          <w:szCs w:val="22"/>
        </w:rPr>
        <w:t xml:space="preserve">in </w:t>
      </w:r>
      <w:r w:rsidRPr="005E7F65">
        <w:rPr>
          <w:rFonts w:asciiTheme="majorHAnsi" w:hAnsiTheme="majorHAnsi"/>
          <w:spacing w:val="6"/>
          <w:sz w:val="22"/>
          <w:szCs w:val="22"/>
        </w:rPr>
        <w:t>m</w:t>
      </w:r>
      <w:r w:rsidRPr="005E7F65">
        <w:rPr>
          <w:rFonts w:asciiTheme="majorHAnsi" w:hAnsiTheme="majorHAnsi"/>
          <w:sz w:val="22"/>
          <w:szCs w:val="22"/>
        </w:rPr>
        <w:t>y</w:t>
      </w:r>
      <w:r w:rsidRPr="005E7F65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5E7F65">
        <w:rPr>
          <w:rFonts w:asciiTheme="majorHAnsi" w:hAnsiTheme="majorHAnsi"/>
          <w:spacing w:val="1"/>
          <w:sz w:val="22"/>
          <w:szCs w:val="22"/>
        </w:rPr>
        <w:t>c</w:t>
      </w:r>
      <w:r w:rsidRPr="005E7F65">
        <w:rPr>
          <w:rFonts w:asciiTheme="majorHAnsi" w:hAnsiTheme="majorHAnsi"/>
          <w:spacing w:val="-1"/>
          <w:sz w:val="22"/>
          <w:szCs w:val="22"/>
        </w:rPr>
        <w:t>a</w:t>
      </w:r>
      <w:r w:rsidRPr="005E7F65">
        <w:rPr>
          <w:rFonts w:asciiTheme="majorHAnsi" w:hAnsiTheme="majorHAnsi"/>
          <w:sz w:val="22"/>
          <w:szCs w:val="22"/>
        </w:rPr>
        <w:t>re</w:t>
      </w:r>
      <w:r w:rsidRPr="005E7F65">
        <w:rPr>
          <w:rFonts w:asciiTheme="majorHAnsi" w:hAnsiTheme="majorHAnsi"/>
          <w:spacing w:val="-1"/>
          <w:sz w:val="22"/>
          <w:szCs w:val="22"/>
        </w:rPr>
        <w:t>e</w:t>
      </w:r>
      <w:r w:rsidRPr="005E7F65">
        <w:rPr>
          <w:rFonts w:asciiTheme="majorHAnsi" w:hAnsiTheme="majorHAnsi"/>
          <w:sz w:val="22"/>
          <w:szCs w:val="22"/>
        </w:rPr>
        <w:t>r;</w:t>
      </w:r>
      <w:r w:rsidRPr="005E7F65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5E7F65">
        <w:rPr>
          <w:rFonts w:asciiTheme="majorHAnsi" w:hAnsiTheme="majorHAnsi"/>
          <w:sz w:val="22"/>
          <w:szCs w:val="22"/>
        </w:rPr>
        <w:t>be</w:t>
      </w:r>
      <w:r w:rsidRPr="005E7F65">
        <w:rPr>
          <w:rFonts w:asciiTheme="majorHAnsi" w:hAnsiTheme="majorHAnsi"/>
          <w:spacing w:val="-1"/>
          <w:sz w:val="22"/>
          <w:szCs w:val="22"/>
        </w:rPr>
        <w:t xml:space="preserve"> ac</w:t>
      </w:r>
      <w:r w:rsidRPr="005E7F65">
        <w:rPr>
          <w:rFonts w:asciiTheme="majorHAnsi" w:hAnsiTheme="majorHAnsi"/>
          <w:sz w:val="22"/>
          <w:szCs w:val="22"/>
        </w:rPr>
        <w:t>t</w:t>
      </w:r>
      <w:r w:rsidRPr="005E7F65">
        <w:rPr>
          <w:rFonts w:asciiTheme="majorHAnsi" w:hAnsiTheme="majorHAnsi"/>
          <w:spacing w:val="1"/>
          <w:sz w:val="22"/>
          <w:szCs w:val="22"/>
        </w:rPr>
        <w:t>i</w:t>
      </w:r>
      <w:r w:rsidRPr="005E7F65">
        <w:rPr>
          <w:rFonts w:asciiTheme="majorHAnsi" w:hAnsiTheme="majorHAnsi"/>
          <w:sz w:val="22"/>
          <w:szCs w:val="22"/>
        </w:rPr>
        <w:t>v</w:t>
      </w:r>
      <w:r w:rsidRPr="005E7F65">
        <w:rPr>
          <w:rFonts w:asciiTheme="majorHAnsi" w:hAnsiTheme="majorHAnsi"/>
          <w:spacing w:val="-1"/>
          <w:sz w:val="22"/>
          <w:szCs w:val="22"/>
        </w:rPr>
        <w:t>e</w:t>
      </w:r>
      <w:r w:rsidRPr="005E7F65">
        <w:rPr>
          <w:rFonts w:asciiTheme="majorHAnsi" w:hAnsiTheme="majorHAnsi"/>
          <w:spacing w:val="5"/>
          <w:sz w:val="22"/>
          <w:szCs w:val="22"/>
        </w:rPr>
        <w:t>l</w:t>
      </w:r>
      <w:r w:rsidRPr="005E7F65">
        <w:rPr>
          <w:rFonts w:asciiTheme="majorHAnsi" w:hAnsiTheme="majorHAnsi"/>
          <w:sz w:val="22"/>
          <w:szCs w:val="22"/>
        </w:rPr>
        <w:t>y invo</w:t>
      </w:r>
      <w:r w:rsidRPr="005E7F65">
        <w:rPr>
          <w:rFonts w:asciiTheme="majorHAnsi" w:hAnsiTheme="majorHAnsi"/>
          <w:spacing w:val="1"/>
          <w:sz w:val="22"/>
          <w:szCs w:val="22"/>
        </w:rPr>
        <w:t>l</w:t>
      </w:r>
      <w:r w:rsidRPr="005E7F65">
        <w:rPr>
          <w:rFonts w:asciiTheme="majorHAnsi" w:hAnsiTheme="majorHAnsi"/>
          <w:sz w:val="22"/>
          <w:szCs w:val="22"/>
        </w:rPr>
        <w:t>v</w:t>
      </w:r>
      <w:r w:rsidRPr="005E7F65">
        <w:rPr>
          <w:rFonts w:asciiTheme="majorHAnsi" w:hAnsiTheme="majorHAnsi"/>
          <w:spacing w:val="-1"/>
          <w:sz w:val="22"/>
          <w:szCs w:val="22"/>
        </w:rPr>
        <w:t>e</w:t>
      </w:r>
      <w:r w:rsidRPr="005E7F65">
        <w:rPr>
          <w:rFonts w:asciiTheme="majorHAnsi" w:hAnsiTheme="majorHAnsi"/>
          <w:sz w:val="22"/>
          <w:szCs w:val="22"/>
        </w:rPr>
        <w:t>din tr</w:t>
      </w:r>
      <w:r w:rsidRPr="005E7F65">
        <w:rPr>
          <w:rFonts w:asciiTheme="majorHAnsi" w:hAnsiTheme="majorHAnsi"/>
          <w:spacing w:val="-1"/>
          <w:sz w:val="22"/>
          <w:szCs w:val="22"/>
        </w:rPr>
        <w:t>a</w:t>
      </w:r>
      <w:r w:rsidRPr="005E7F65">
        <w:rPr>
          <w:rFonts w:asciiTheme="majorHAnsi" w:hAnsiTheme="majorHAnsi"/>
          <w:sz w:val="22"/>
          <w:szCs w:val="22"/>
        </w:rPr>
        <w:t>in</w:t>
      </w:r>
      <w:r w:rsidRPr="005E7F65">
        <w:rPr>
          <w:rFonts w:asciiTheme="majorHAnsi" w:hAnsiTheme="majorHAnsi"/>
          <w:spacing w:val="1"/>
          <w:sz w:val="22"/>
          <w:szCs w:val="22"/>
        </w:rPr>
        <w:t>i</w:t>
      </w:r>
      <w:r w:rsidRPr="005E7F65">
        <w:rPr>
          <w:rFonts w:asciiTheme="majorHAnsi" w:hAnsiTheme="majorHAnsi"/>
          <w:sz w:val="22"/>
          <w:szCs w:val="22"/>
        </w:rPr>
        <w:t>n</w:t>
      </w:r>
      <w:r w:rsidRPr="005E7F65">
        <w:rPr>
          <w:rFonts w:asciiTheme="majorHAnsi" w:hAnsiTheme="majorHAnsi"/>
          <w:spacing w:val="1"/>
          <w:sz w:val="22"/>
          <w:szCs w:val="22"/>
        </w:rPr>
        <w:t>g</w:t>
      </w:r>
      <w:r w:rsidRPr="005E7F65">
        <w:rPr>
          <w:rFonts w:asciiTheme="majorHAnsi" w:hAnsiTheme="majorHAnsi"/>
          <w:sz w:val="22"/>
          <w:szCs w:val="22"/>
        </w:rPr>
        <w:t xml:space="preserve">, </w:t>
      </w:r>
      <w:r w:rsidRPr="005E7F65">
        <w:rPr>
          <w:rFonts w:asciiTheme="majorHAnsi" w:hAnsiTheme="majorHAnsi"/>
          <w:spacing w:val="-1"/>
          <w:sz w:val="22"/>
          <w:szCs w:val="22"/>
        </w:rPr>
        <w:t>c</w:t>
      </w:r>
      <w:r w:rsidRPr="005E7F65">
        <w:rPr>
          <w:rFonts w:asciiTheme="majorHAnsi" w:hAnsiTheme="majorHAnsi"/>
          <w:sz w:val="22"/>
          <w:szCs w:val="22"/>
        </w:rPr>
        <w:t>l</w:t>
      </w:r>
      <w:r w:rsidRPr="005E7F65">
        <w:rPr>
          <w:rFonts w:asciiTheme="majorHAnsi" w:hAnsiTheme="majorHAnsi"/>
          <w:spacing w:val="1"/>
          <w:sz w:val="22"/>
          <w:szCs w:val="22"/>
        </w:rPr>
        <w:t>i</w:t>
      </w:r>
      <w:r w:rsidRPr="005E7F65">
        <w:rPr>
          <w:rFonts w:asciiTheme="majorHAnsi" w:hAnsiTheme="majorHAnsi"/>
          <w:sz w:val="22"/>
          <w:szCs w:val="22"/>
        </w:rPr>
        <w:t>nic</w:t>
      </w:r>
      <w:r w:rsidRPr="005E7F65">
        <w:rPr>
          <w:rFonts w:asciiTheme="majorHAnsi" w:hAnsiTheme="majorHAnsi"/>
          <w:spacing w:val="-1"/>
          <w:sz w:val="22"/>
          <w:szCs w:val="22"/>
        </w:rPr>
        <w:t>a</w:t>
      </w:r>
      <w:r w:rsidRPr="005E7F65">
        <w:rPr>
          <w:rFonts w:asciiTheme="majorHAnsi" w:hAnsiTheme="majorHAnsi"/>
          <w:sz w:val="22"/>
          <w:szCs w:val="22"/>
        </w:rPr>
        <w:t xml:space="preserve">l </w:t>
      </w:r>
      <w:r w:rsidRPr="005E7F65">
        <w:rPr>
          <w:rFonts w:asciiTheme="majorHAnsi" w:hAnsiTheme="majorHAnsi"/>
          <w:sz w:val="22"/>
          <w:szCs w:val="22"/>
        </w:rPr>
        <w:t>and op</w:t>
      </w:r>
      <w:r w:rsidRPr="005E7F65">
        <w:rPr>
          <w:rFonts w:asciiTheme="majorHAnsi" w:hAnsiTheme="majorHAnsi"/>
          <w:spacing w:val="1"/>
          <w:sz w:val="22"/>
          <w:szCs w:val="22"/>
        </w:rPr>
        <w:t>e</w:t>
      </w:r>
      <w:r w:rsidRPr="005E7F65">
        <w:rPr>
          <w:rFonts w:asciiTheme="majorHAnsi" w:hAnsiTheme="majorHAnsi"/>
          <w:sz w:val="22"/>
          <w:szCs w:val="22"/>
        </w:rPr>
        <w:t>r</w:t>
      </w:r>
      <w:r w:rsidRPr="005E7F65">
        <w:rPr>
          <w:rFonts w:asciiTheme="majorHAnsi" w:hAnsiTheme="majorHAnsi"/>
          <w:spacing w:val="-2"/>
          <w:sz w:val="22"/>
          <w:szCs w:val="22"/>
        </w:rPr>
        <w:t>a</w:t>
      </w:r>
      <w:r w:rsidRPr="005E7F65">
        <w:rPr>
          <w:rFonts w:asciiTheme="majorHAnsi" w:hAnsiTheme="majorHAnsi"/>
          <w:sz w:val="22"/>
          <w:szCs w:val="22"/>
        </w:rPr>
        <w:t>t</w:t>
      </w:r>
      <w:r w:rsidRPr="005E7F65">
        <w:rPr>
          <w:rFonts w:asciiTheme="majorHAnsi" w:hAnsiTheme="majorHAnsi"/>
          <w:spacing w:val="1"/>
          <w:sz w:val="22"/>
          <w:szCs w:val="22"/>
        </w:rPr>
        <w:t>i</w:t>
      </w:r>
      <w:r w:rsidRPr="005E7F65">
        <w:rPr>
          <w:rFonts w:asciiTheme="majorHAnsi" w:hAnsiTheme="majorHAnsi"/>
          <w:sz w:val="22"/>
          <w:szCs w:val="22"/>
        </w:rPr>
        <w:t>ons r</w:t>
      </w:r>
      <w:r w:rsidRPr="005E7F65">
        <w:rPr>
          <w:rFonts w:asciiTheme="majorHAnsi" w:hAnsiTheme="majorHAnsi"/>
          <w:spacing w:val="-1"/>
          <w:sz w:val="22"/>
          <w:szCs w:val="22"/>
        </w:rPr>
        <w:t>e</w:t>
      </w:r>
      <w:r w:rsidRPr="005E7F65">
        <w:rPr>
          <w:rFonts w:asciiTheme="majorHAnsi" w:hAnsiTheme="majorHAnsi"/>
          <w:spacing w:val="2"/>
          <w:sz w:val="22"/>
          <w:szCs w:val="22"/>
        </w:rPr>
        <w:t>s</w:t>
      </w:r>
      <w:r w:rsidRPr="005E7F65">
        <w:rPr>
          <w:rFonts w:asciiTheme="majorHAnsi" w:hAnsiTheme="majorHAnsi"/>
          <w:spacing w:val="-1"/>
          <w:sz w:val="22"/>
          <w:szCs w:val="22"/>
        </w:rPr>
        <w:t>ea</w:t>
      </w:r>
      <w:r w:rsidRPr="005E7F65">
        <w:rPr>
          <w:rFonts w:asciiTheme="majorHAnsi" w:hAnsiTheme="majorHAnsi"/>
          <w:spacing w:val="1"/>
          <w:sz w:val="22"/>
          <w:szCs w:val="22"/>
        </w:rPr>
        <w:t>r</w:t>
      </w:r>
      <w:r w:rsidRPr="005E7F65">
        <w:rPr>
          <w:rFonts w:asciiTheme="majorHAnsi" w:hAnsiTheme="majorHAnsi"/>
          <w:spacing w:val="-1"/>
          <w:sz w:val="22"/>
          <w:szCs w:val="22"/>
        </w:rPr>
        <w:t>c</w:t>
      </w:r>
      <w:r w:rsidRPr="005E7F65">
        <w:rPr>
          <w:rFonts w:asciiTheme="majorHAnsi" w:hAnsiTheme="majorHAnsi"/>
          <w:sz w:val="22"/>
          <w:szCs w:val="22"/>
        </w:rPr>
        <w:t>h.</w:t>
      </w:r>
    </w:p>
    <w:p w14:paraId="27331AF4" w14:textId="77777777" w:rsidR="00912760" w:rsidRPr="005E7F65" w:rsidRDefault="00912760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6E9DC865" w14:textId="77777777" w:rsidR="00912760" w:rsidRPr="005E7F65" w:rsidRDefault="006E72DA">
      <w:pPr>
        <w:ind w:left="820" w:right="534" w:hanging="360"/>
        <w:rPr>
          <w:rFonts w:asciiTheme="majorHAnsi" w:hAnsiTheme="majorHAnsi"/>
          <w:sz w:val="22"/>
          <w:szCs w:val="22"/>
        </w:rPr>
      </w:pPr>
      <w:r w:rsidRPr="005E7F65">
        <w:rPr>
          <w:rFonts w:asciiTheme="majorHAnsi" w:hAnsiTheme="majorHAnsi"/>
          <w:sz w:val="22"/>
          <w:szCs w:val="22"/>
        </w:rPr>
        <w:pict w14:anchorId="6E05AE20">
          <v:shape id="_x0000_i1031" type="#_x0000_t75" style="width:10.9pt;height:10.9pt">
            <v:imagedata r:id="rId7" o:title=""/>
          </v:shape>
        </w:pict>
      </w:r>
      <w:r w:rsidRPr="005E7F65">
        <w:rPr>
          <w:rFonts w:asciiTheme="majorHAnsi" w:hAnsiTheme="majorHAnsi"/>
          <w:sz w:val="22"/>
          <w:szCs w:val="22"/>
        </w:rPr>
        <w:t xml:space="preserve">    </w:t>
      </w:r>
      <w:r w:rsidRPr="005E7F65">
        <w:rPr>
          <w:rFonts w:asciiTheme="majorHAnsi" w:hAnsiTheme="majorHAnsi"/>
          <w:b/>
          <w:i/>
          <w:sz w:val="22"/>
          <w:szCs w:val="22"/>
        </w:rPr>
        <w:t>Publ</w:t>
      </w:r>
      <w:r w:rsidRPr="005E7F65">
        <w:rPr>
          <w:rFonts w:asciiTheme="majorHAnsi" w:hAnsiTheme="majorHAnsi"/>
          <w:b/>
          <w:i/>
          <w:spacing w:val="1"/>
          <w:sz w:val="22"/>
          <w:szCs w:val="22"/>
        </w:rPr>
        <w:t>i</w:t>
      </w:r>
      <w:r w:rsidRPr="005E7F65">
        <w:rPr>
          <w:rFonts w:asciiTheme="majorHAnsi" w:hAnsiTheme="majorHAnsi"/>
          <w:b/>
          <w:i/>
          <w:spacing w:val="-1"/>
          <w:sz w:val="22"/>
          <w:szCs w:val="22"/>
        </w:rPr>
        <w:t>c</w:t>
      </w:r>
      <w:r w:rsidRPr="005E7F65">
        <w:rPr>
          <w:rFonts w:asciiTheme="majorHAnsi" w:hAnsiTheme="majorHAnsi"/>
          <w:b/>
          <w:i/>
          <w:sz w:val="22"/>
          <w:szCs w:val="22"/>
        </w:rPr>
        <w:t>at</w:t>
      </w:r>
      <w:r w:rsidRPr="005E7F65">
        <w:rPr>
          <w:rFonts w:asciiTheme="majorHAnsi" w:hAnsiTheme="majorHAnsi"/>
          <w:b/>
          <w:i/>
          <w:spacing w:val="1"/>
          <w:sz w:val="22"/>
          <w:szCs w:val="22"/>
        </w:rPr>
        <w:t>i</w:t>
      </w:r>
      <w:r w:rsidRPr="005E7F65">
        <w:rPr>
          <w:rFonts w:asciiTheme="majorHAnsi" w:hAnsiTheme="majorHAnsi"/>
          <w:b/>
          <w:i/>
          <w:sz w:val="22"/>
          <w:szCs w:val="22"/>
        </w:rPr>
        <w:t>on</w:t>
      </w:r>
      <w:r w:rsidRPr="005E7F65">
        <w:rPr>
          <w:rFonts w:asciiTheme="majorHAnsi" w:hAnsiTheme="majorHAnsi"/>
          <w:b/>
          <w:i/>
          <w:spacing w:val="1"/>
          <w:sz w:val="22"/>
          <w:szCs w:val="22"/>
        </w:rPr>
        <w:t xml:space="preserve"> </w:t>
      </w:r>
      <w:r w:rsidRPr="005E7F65">
        <w:rPr>
          <w:rFonts w:asciiTheme="majorHAnsi" w:hAnsiTheme="majorHAnsi"/>
          <w:b/>
          <w:i/>
          <w:sz w:val="22"/>
          <w:szCs w:val="22"/>
        </w:rPr>
        <w:t>progres</w:t>
      </w:r>
      <w:r w:rsidRPr="005E7F65">
        <w:rPr>
          <w:rFonts w:asciiTheme="majorHAnsi" w:hAnsiTheme="majorHAnsi"/>
          <w:b/>
          <w:i/>
          <w:spacing w:val="2"/>
          <w:sz w:val="22"/>
          <w:szCs w:val="22"/>
        </w:rPr>
        <w:t>s</w:t>
      </w:r>
      <w:r w:rsidRPr="005E7F65">
        <w:rPr>
          <w:rFonts w:asciiTheme="majorHAnsi" w:hAnsiTheme="majorHAnsi"/>
          <w:sz w:val="22"/>
          <w:szCs w:val="22"/>
        </w:rPr>
        <w:t>:</w:t>
      </w:r>
      <w:r w:rsidRPr="005E7F65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5E7F65">
        <w:rPr>
          <w:rFonts w:asciiTheme="majorHAnsi" w:hAnsiTheme="majorHAnsi"/>
          <w:spacing w:val="-1"/>
          <w:sz w:val="22"/>
          <w:szCs w:val="22"/>
        </w:rPr>
        <w:t>S</w:t>
      </w:r>
      <w:r w:rsidRPr="005E7F65">
        <w:rPr>
          <w:rFonts w:asciiTheme="majorHAnsi" w:hAnsiTheme="majorHAnsi"/>
          <w:sz w:val="22"/>
          <w:szCs w:val="22"/>
        </w:rPr>
        <w:t>ubm</w:t>
      </w:r>
      <w:r w:rsidRPr="005E7F65">
        <w:rPr>
          <w:rFonts w:asciiTheme="majorHAnsi" w:hAnsiTheme="majorHAnsi"/>
          <w:spacing w:val="1"/>
          <w:sz w:val="22"/>
          <w:szCs w:val="22"/>
        </w:rPr>
        <w:t>i</w:t>
      </w:r>
      <w:r w:rsidRPr="005E7F65">
        <w:rPr>
          <w:rFonts w:asciiTheme="majorHAnsi" w:hAnsiTheme="majorHAnsi"/>
          <w:sz w:val="22"/>
          <w:szCs w:val="22"/>
        </w:rPr>
        <w:t>t</w:t>
      </w:r>
      <w:r w:rsidRPr="005E7F65">
        <w:rPr>
          <w:rFonts w:asciiTheme="majorHAnsi" w:hAnsiTheme="majorHAnsi"/>
          <w:spacing w:val="1"/>
          <w:sz w:val="22"/>
          <w:szCs w:val="22"/>
        </w:rPr>
        <w:t>t</w:t>
      </w:r>
      <w:r w:rsidRPr="005E7F65">
        <w:rPr>
          <w:rFonts w:asciiTheme="majorHAnsi" w:hAnsiTheme="majorHAnsi"/>
          <w:spacing w:val="-1"/>
          <w:sz w:val="22"/>
          <w:szCs w:val="22"/>
        </w:rPr>
        <w:t>e</w:t>
      </w:r>
      <w:r w:rsidRPr="005E7F65">
        <w:rPr>
          <w:rFonts w:asciiTheme="majorHAnsi" w:hAnsiTheme="majorHAnsi"/>
          <w:sz w:val="22"/>
          <w:szCs w:val="22"/>
        </w:rPr>
        <w:t>d a</w:t>
      </w:r>
      <w:r w:rsidRPr="005E7F65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5E7F65">
        <w:rPr>
          <w:rFonts w:asciiTheme="majorHAnsi" w:hAnsiTheme="majorHAnsi"/>
          <w:sz w:val="22"/>
          <w:szCs w:val="22"/>
        </w:rPr>
        <w:t>manus</w:t>
      </w:r>
      <w:r w:rsidRPr="005E7F65">
        <w:rPr>
          <w:rFonts w:asciiTheme="majorHAnsi" w:hAnsiTheme="majorHAnsi"/>
          <w:spacing w:val="-1"/>
          <w:sz w:val="22"/>
          <w:szCs w:val="22"/>
        </w:rPr>
        <w:t>c</w:t>
      </w:r>
      <w:r w:rsidRPr="005E7F65">
        <w:rPr>
          <w:rFonts w:asciiTheme="majorHAnsi" w:hAnsiTheme="majorHAnsi"/>
          <w:sz w:val="22"/>
          <w:szCs w:val="22"/>
        </w:rPr>
        <w:t>ript f</w:t>
      </w:r>
      <w:r w:rsidRPr="005E7F65">
        <w:rPr>
          <w:rFonts w:asciiTheme="majorHAnsi" w:hAnsiTheme="majorHAnsi"/>
          <w:spacing w:val="2"/>
          <w:sz w:val="22"/>
          <w:szCs w:val="22"/>
        </w:rPr>
        <w:t>o</w:t>
      </w:r>
      <w:r w:rsidRPr="005E7F65">
        <w:rPr>
          <w:rFonts w:asciiTheme="majorHAnsi" w:hAnsiTheme="majorHAnsi"/>
          <w:sz w:val="22"/>
          <w:szCs w:val="22"/>
        </w:rPr>
        <w:t>r pu</w:t>
      </w:r>
      <w:r w:rsidRPr="005E7F65">
        <w:rPr>
          <w:rFonts w:asciiTheme="majorHAnsi" w:hAnsiTheme="majorHAnsi"/>
          <w:spacing w:val="-1"/>
          <w:sz w:val="22"/>
          <w:szCs w:val="22"/>
        </w:rPr>
        <w:t>b</w:t>
      </w:r>
      <w:r w:rsidRPr="005E7F65">
        <w:rPr>
          <w:rFonts w:asciiTheme="majorHAnsi" w:hAnsiTheme="majorHAnsi"/>
          <w:sz w:val="22"/>
          <w:szCs w:val="22"/>
        </w:rPr>
        <w:t>l</w:t>
      </w:r>
      <w:r w:rsidRPr="005E7F65">
        <w:rPr>
          <w:rFonts w:asciiTheme="majorHAnsi" w:hAnsiTheme="majorHAnsi"/>
          <w:spacing w:val="1"/>
          <w:sz w:val="22"/>
          <w:szCs w:val="22"/>
        </w:rPr>
        <w:t>i</w:t>
      </w:r>
      <w:r w:rsidRPr="005E7F65">
        <w:rPr>
          <w:rFonts w:asciiTheme="majorHAnsi" w:hAnsiTheme="majorHAnsi"/>
          <w:spacing w:val="-1"/>
          <w:sz w:val="22"/>
          <w:szCs w:val="22"/>
        </w:rPr>
        <w:t>ca</w:t>
      </w:r>
      <w:r w:rsidRPr="005E7F65">
        <w:rPr>
          <w:rFonts w:asciiTheme="majorHAnsi" w:hAnsiTheme="majorHAnsi"/>
          <w:sz w:val="22"/>
          <w:szCs w:val="22"/>
        </w:rPr>
        <w:t>t</w:t>
      </w:r>
      <w:r w:rsidRPr="005E7F65">
        <w:rPr>
          <w:rFonts w:asciiTheme="majorHAnsi" w:hAnsiTheme="majorHAnsi"/>
          <w:spacing w:val="1"/>
          <w:sz w:val="22"/>
          <w:szCs w:val="22"/>
        </w:rPr>
        <w:t>i</w:t>
      </w:r>
      <w:r w:rsidRPr="005E7F65">
        <w:rPr>
          <w:rFonts w:asciiTheme="majorHAnsi" w:hAnsiTheme="majorHAnsi"/>
          <w:sz w:val="22"/>
          <w:szCs w:val="22"/>
        </w:rPr>
        <w:t>on</w:t>
      </w:r>
      <w:r w:rsidRPr="005E7F65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5E7F65">
        <w:rPr>
          <w:rFonts w:asciiTheme="majorHAnsi" w:hAnsiTheme="majorHAnsi"/>
          <w:spacing w:val="-1"/>
          <w:sz w:val="22"/>
          <w:szCs w:val="22"/>
        </w:rPr>
        <w:t>(</w:t>
      </w:r>
      <w:r w:rsidRPr="005E7F65">
        <w:rPr>
          <w:rFonts w:asciiTheme="majorHAnsi" w:hAnsiTheme="majorHAnsi"/>
          <w:sz w:val="22"/>
          <w:szCs w:val="22"/>
        </w:rPr>
        <w:t>jo</w:t>
      </w:r>
      <w:r w:rsidRPr="005E7F65">
        <w:rPr>
          <w:rFonts w:asciiTheme="majorHAnsi" w:hAnsiTheme="majorHAnsi"/>
          <w:spacing w:val="1"/>
          <w:sz w:val="22"/>
          <w:szCs w:val="22"/>
        </w:rPr>
        <w:t>i</w:t>
      </w:r>
      <w:r w:rsidRPr="005E7F65">
        <w:rPr>
          <w:rFonts w:asciiTheme="majorHAnsi" w:hAnsiTheme="majorHAnsi"/>
          <w:sz w:val="22"/>
          <w:szCs w:val="22"/>
        </w:rPr>
        <w:t>nt</w:t>
      </w:r>
      <w:r w:rsidRPr="005E7F65">
        <w:rPr>
          <w:rFonts w:asciiTheme="majorHAnsi" w:hAnsiTheme="majorHAnsi"/>
          <w:spacing w:val="3"/>
          <w:sz w:val="22"/>
          <w:szCs w:val="22"/>
        </w:rPr>
        <w:t>l</w:t>
      </w:r>
      <w:r w:rsidRPr="005E7F65">
        <w:rPr>
          <w:rFonts w:asciiTheme="majorHAnsi" w:hAnsiTheme="majorHAnsi"/>
          <w:sz w:val="22"/>
          <w:szCs w:val="22"/>
        </w:rPr>
        <w:t>y</w:t>
      </w:r>
      <w:r w:rsidRPr="005E7F65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5E7F65">
        <w:rPr>
          <w:rFonts w:asciiTheme="majorHAnsi" w:hAnsiTheme="majorHAnsi"/>
          <w:sz w:val="22"/>
          <w:szCs w:val="22"/>
        </w:rPr>
        <w:t>with s</w:t>
      </w:r>
      <w:r w:rsidRPr="005E7F65">
        <w:rPr>
          <w:rFonts w:asciiTheme="majorHAnsi" w:hAnsiTheme="majorHAnsi"/>
          <w:spacing w:val="-1"/>
          <w:sz w:val="22"/>
          <w:szCs w:val="22"/>
        </w:rPr>
        <w:t>e</w:t>
      </w:r>
      <w:r w:rsidRPr="005E7F65">
        <w:rPr>
          <w:rFonts w:asciiTheme="majorHAnsi" w:hAnsiTheme="majorHAnsi"/>
          <w:sz w:val="22"/>
          <w:szCs w:val="22"/>
        </w:rPr>
        <w:t>v</w:t>
      </w:r>
      <w:r w:rsidRPr="005E7F65">
        <w:rPr>
          <w:rFonts w:asciiTheme="majorHAnsi" w:hAnsiTheme="majorHAnsi"/>
          <w:spacing w:val="-1"/>
          <w:sz w:val="22"/>
          <w:szCs w:val="22"/>
        </w:rPr>
        <w:t>e</w:t>
      </w:r>
      <w:r w:rsidRPr="005E7F65">
        <w:rPr>
          <w:rFonts w:asciiTheme="majorHAnsi" w:hAnsiTheme="majorHAnsi"/>
          <w:sz w:val="22"/>
          <w:szCs w:val="22"/>
        </w:rPr>
        <w:t>n other</w:t>
      </w:r>
      <w:r w:rsidRPr="005E7F65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5E7F65">
        <w:rPr>
          <w:rFonts w:asciiTheme="majorHAnsi" w:hAnsiTheme="majorHAnsi"/>
          <w:sz w:val="22"/>
          <w:szCs w:val="22"/>
        </w:rPr>
        <w:t>investig</w:t>
      </w:r>
      <w:r w:rsidRPr="005E7F65">
        <w:rPr>
          <w:rFonts w:asciiTheme="majorHAnsi" w:hAnsiTheme="majorHAnsi"/>
          <w:spacing w:val="-1"/>
          <w:sz w:val="22"/>
          <w:szCs w:val="22"/>
        </w:rPr>
        <w:t>a</w:t>
      </w:r>
      <w:r w:rsidRPr="005E7F65">
        <w:rPr>
          <w:rFonts w:asciiTheme="majorHAnsi" w:hAnsiTheme="majorHAnsi"/>
          <w:sz w:val="22"/>
          <w:szCs w:val="22"/>
        </w:rPr>
        <w:t>tor</w:t>
      </w:r>
      <w:r w:rsidRPr="005E7F65">
        <w:rPr>
          <w:rFonts w:asciiTheme="majorHAnsi" w:hAnsiTheme="majorHAnsi"/>
          <w:spacing w:val="1"/>
          <w:sz w:val="22"/>
          <w:szCs w:val="22"/>
        </w:rPr>
        <w:t>s</w:t>
      </w:r>
      <w:r w:rsidRPr="005E7F65">
        <w:rPr>
          <w:rFonts w:asciiTheme="majorHAnsi" w:hAnsiTheme="majorHAnsi"/>
          <w:sz w:val="22"/>
          <w:szCs w:val="22"/>
        </w:rPr>
        <w:t>)</w:t>
      </w:r>
      <w:r w:rsidRPr="005E7F65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5E7F65">
        <w:rPr>
          <w:rFonts w:asciiTheme="majorHAnsi" w:hAnsiTheme="majorHAnsi"/>
          <w:sz w:val="22"/>
          <w:szCs w:val="22"/>
        </w:rPr>
        <w:t>on a</w:t>
      </w:r>
      <w:r w:rsidRPr="005E7F65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5E7F65">
        <w:rPr>
          <w:rFonts w:asciiTheme="majorHAnsi" w:hAnsiTheme="majorHAnsi"/>
          <w:sz w:val="22"/>
          <w:szCs w:val="22"/>
        </w:rPr>
        <w:t>stu</w:t>
      </w:r>
      <w:r w:rsidRPr="005E7F65">
        <w:rPr>
          <w:rFonts w:asciiTheme="majorHAnsi" w:hAnsiTheme="majorHAnsi"/>
          <w:spacing w:val="3"/>
          <w:sz w:val="22"/>
          <w:szCs w:val="22"/>
        </w:rPr>
        <w:t>d</w:t>
      </w:r>
      <w:r w:rsidRPr="005E7F65">
        <w:rPr>
          <w:rFonts w:asciiTheme="majorHAnsi" w:hAnsiTheme="majorHAnsi"/>
          <w:sz w:val="22"/>
          <w:szCs w:val="22"/>
        </w:rPr>
        <w:t>y</w:t>
      </w:r>
      <w:r w:rsidRPr="005E7F65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5E7F65">
        <w:rPr>
          <w:rFonts w:asciiTheme="majorHAnsi" w:hAnsiTheme="majorHAnsi"/>
          <w:sz w:val="22"/>
          <w:szCs w:val="22"/>
        </w:rPr>
        <w:t xml:space="preserve">on </w:t>
      </w:r>
      <w:r w:rsidRPr="005E7F65">
        <w:rPr>
          <w:rFonts w:asciiTheme="majorHAnsi" w:hAnsiTheme="majorHAnsi"/>
          <w:spacing w:val="1"/>
          <w:sz w:val="22"/>
          <w:szCs w:val="22"/>
        </w:rPr>
        <w:t>P</w:t>
      </w:r>
      <w:r w:rsidRPr="005E7F65">
        <w:rPr>
          <w:rFonts w:asciiTheme="majorHAnsi" w:hAnsiTheme="majorHAnsi"/>
          <w:sz w:val="22"/>
          <w:szCs w:val="22"/>
        </w:rPr>
        <w:t>n</w:t>
      </w:r>
      <w:r w:rsidRPr="005E7F65">
        <w:rPr>
          <w:rFonts w:asciiTheme="majorHAnsi" w:hAnsiTheme="majorHAnsi"/>
          <w:spacing w:val="-1"/>
          <w:sz w:val="22"/>
          <w:szCs w:val="22"/>
        </w:rPr>
        <w:t>e</w:t>
      </w:r>
      <w:r w:rsidRPr="005E7F65">
        <w:rPr>
          <w:rFonts w:asciiTheme="majorHAnsi" w:hAnsiTheme="majorHAnsi"/>
          <w:sz w:val="22"/>
          <w:szCs w:val="22"/>
        </w:rPr>
        <w:t>umon</w:t>
      </w:r>
      <w:r w:rsidRPr="005E7F65">
        <w:rPr>
          <w:rFonts w:asciiTheme="majorHAnsi" w:hAnsiTheme="majorHAnsi"/>
          <w:spacing w:val="1"/>
          <w:sz w:val="22"/>
          <w:szCs w:val="22"/>
        </w:rPr>
        <w:t>i</w:t>
      </w:r>
      <w:r w:rsidRPr="005E7F65">
        <w:rPr>
          <w:rFonts w:asciiTheme="majorHAnsi" w:hAnsiTheme="majorHAnsi"/>
          <w:sz w:val="22"/>
          <w:szCs w:val="22"/>
        </w:rPr>
        <w:t>a</w:t>
      </w:r>
      <w:r w:rsidRPr="005E7F65">
        <w:rPr>
          <w:rFonts w:asciiTheme="majorHAnsi" w:hAnsiTheme="majorHAnsi"/>
          <w:spacing w:val="-1"/>
          <w:sz w:val="22"/>
          <w:szCs w:val="22"/>
        </w:rPr>
        <w:t xml:space="preserve"> c</w:t>
      </w:r>
      <w:r w:rsidRPr="005E7F65">
        <w:rPr>
          <w:rFonts w:asciiTheme="majorHAnsi" w:hAnsiTheme="majorHAnsi"/>
          <w:spacing w:val="1"/>
          <w:sz w:val="22"/>
          <w:szCs w:val="22"/>
        </w:rPr>
        <w:t>a</w:t>
      </w:r>
      <w:r w:rsidRPr="005E7F65">
        <w:rPr>
          <w:rFonts w:asciiTheme="majorHAnsi" w:hAnsiTheme="majorHAnsi"/>
          <w:sz w:val="22"/>
          <w:szCs w:val="22"/>
        </w:rPr>
        <w:t>r</w:t>
      </w:r>
      <w:r w:rsidRPr="005E7F65">
        <w:rPr>
          <w:rFonts w:asciiTheme="majorHAnsi" w:hAnsiTheme="majorHAnsi"/>
          <w:spacing w:val="1"/>
          <w:sz w:val="22"/>
          <w:szCs w:val="22"/>
        </w:rPr>
        <w:t>r</w:t>
      </w:r>
      <w:r w:rsidRPr="005E7F65">
        <w:rPr>
          <w:rFonts w:asciiTheme="majorHAnsi" w:hAnsiTheme="majorHAnsi"/>
          <w:sz w:val="22"/>
          <w:szCs w:val="22"/>
        </w:rPr>
        <w:t>ied out</w:t>
      </w:r>
      <w:r w:rsidRPr="005E7F65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5E7F65">
        <w:rPr>
          <w:rFonts w:asciiTheme="majorHAnsi" w:hAnsiTheme="majorHAnsi"/>
          <w:spacing w:val="-1"/>
          <w:sz w:val="22"/>
          <w:szCs w:val="22"/>
        </w:rPr>
        <w:t>a</w:t>
      </w:r>
      <w:r w:rsidRPr="005E7F65">
        <w:rPr>
          <w:rFonts w:asciiTheme="majorHAnsi" w:hAnsiTheme="majorHAnsi"/>
          <w:sz w:val="22"/>
          <w:szCs w:val="22"/>
        </w:rPr>
        <w:t>t K</w:t>
      </w:r>
      <w:r w:rsidRPr="005E7F65">
        <w:rPr>
          <w:rFonts w:asciiTheme="majorHAnsi" w:hAnsiTheme="majorHAnsi"/>
          <w:spacing w:val="-1"/>
          <w:sz w:val="22"/>
          <w:szCs w:val="22"/>
        </w:rPr>
        <w:t>e</w:t>
      </w:r>
      <w:r w:rsidRPr="005E7F65">
        <w:rPr>
          <w:rFonts w:asciiTheme="majorHAnsi" w:hAnsiTheme="majorHAnsi"/>
          <w:spacing w:val="5"/>
          <w:sz w:val="22"/>
          <w:szCs w:val="22"/>
        </w:rPr>
        <w:t>n</w:t>
      </w:r>
      <w:r w:rsidRPr="005E7F65">
        <w:rPr>
          <w:rFonts w:asciiTheme="majorHAnsi" w:hAnsiTheme="majorHAnsi"/>
          <w:spacing w:val="-5"/>
          <w:sz w:val="22"/>
          <w:szCs w:val="22"/>
        </w:rPr>
        <w:t>y</w:t>
      </w:r>
      <w:r w:rsidRPr="005E7F65">
        <w:rPr>
          <w:rFonts w:asciiTheme="majorHAnsi" w:hAnsiTheme="majorHAnsi"/>
          <w:spacing w:val="-1"/>
          <w:sz w:val="22"/>
          <w:szCs w:val="22"/>
        </w:rPr>
        <w:t>a</w:t>
      </w:r>
      <w:r w:rsidRPr="005E7F65">
        <w:rPr>
          <w:rFonts w:asciiTheme="majorHAnsi" w:hAnsiTheme="majorHAnsi"/>
          <w:sz w:val="22"/>
          <w:szCs w:val="22"/>
        </w:rPr>
        <w:t>t</w:t>
      </w:r>
      <w:r w:rsidRPr="005E7F65">
        <w:rPr>
          <w:rFonts w:asciiTheme="majorHAnsi" w:hAnsiTheme="majorHAnsi"/>
          <w:spacing w:val="1"/>
          <w:sz w:val="22"/>
          <w:szCs w:val="22"/>
        </w:rPr>
        <w:t>t</w:t>
      </w:r>
      <w:r w:rsidRPr="005E7F65">
        <w:rPr>
          <w:rFonts w:asciiTheme="majorHAnsi" w:hAnsiTheme="majorHAnsi"/>
          <w:sz w:val="22"/>
          <w:szCs w:val="22"/>
        </w:rPr>
        <w:t xml:space="preserve">a </w:t>
      </w:r>
      <w:r w:rsidRPr="005E7F65">
        <w:rPr>
          <w:rFonts w:asciiTheme="majorHAnsi" w:hAnsiTheme="majorHAnsi"/>
          <w:spacing w:val="2"/>
          <w:sz w:val="22"/>
          <w:szCs w:val="22"/>
        </w:rPr>
        <w:t>N</w:t>
      </w:r>
      <w:r w:rsidRPr="005E7F65">
        <w:rPr>
          <w:rFonts w:asciiTheme="majorHAnsi" w:hAnsiTheme="majorHAnsi"/>
          <w:spacing w:val="-1"/>
          <w:sz w:val="22"/>
          <w:szCs w:val="22"/>
        </w:rPr>
        <w:t>a</w:t>
      </w:r>
      <w:r w:rsidRPr="005E7F65">
        <w:rPr>
          <w:rFonts w:asciiTheme="majorHAnsi" w:hAnsiTheme="majorHAnsi"/>
          <w:sz w:val="22"/>
          <w:szCs w:val="22"/>
        </w:rPr>
        <w:t>t</w:t>
      </w:r>
      <w:r w:rsidRPr="005E7F65">
        <w:rPr>
          <w:rFonts w:asciiTheme="majorHAnsi" w:hAnsiTheme="majorHAnsi"/>
          <w:spacing w:val="1"/>
          <w:sz w:val="22"/>
          <w:szCs w:val="22"/>
        </w:rPr>
        <w:t>i</w:t>
      </w:r>
      <w:r w:rsidRPr="005E7F65">
        <w:rPr>
          <w:rFonts w:asciiTheme="majorHAnsi" w:hAnsiTheme="majorHAnsi"/>
          <w:sz w:val="22"/>
          <w:szCs w:val="22"/>
        </w:rPr>
        <w:t>on</w:t>
      </w:r>
      <w:r w:rsidRPr="005E7F65">
        <w:rPr>
          <w:rFonts w:asciiTheme="majorHAnsi" w:hAnsiTheme="majorHAnsi"/>
          <w:spacing w:val="-1"/>
          <w:sz w:val="22"/>
          <w:szCs w:val="22"/>
        </w:rPr>
        <w:t>a</w:t>
      </w:r>
      <w:r w:rsidRPr="005E7F65">
        <w:rPr>
          <w:rFonts w:asciiTheme="majorHAnsi" w:hAnsiTheme="majorHAnsi"/>
          <w:sz w:val="22"/>
          <w:szCs w:val="22"/>
        </w:rPr>
        <w:t>l Hospi</w:t>
      </w:r>
      <w:r w:rsidRPr="005E7F65">
        <w:rPr>
          <w:rFonts w:asciiTheme="majorHAnsi" w:hAnsiTheme="majorHAnsi"/>
          <w:spacing w:val="1"/>
          <w:sz w:val="22"/>
          <w:szCs w:val="22"/>
        </w:rPr>
        <w:t>t</w:t>
      </w:r>
      <w:r w:rsidRPr="005E7F65">
        <w:rPr>
          <w:rFonts w:asciiTheme="majorHAnsi" w:hAnsiTheme="majorHAnsi"/>
          <w:spacing w:val="-1"/>
          <w:sz w:val="22"/>
          <w:szCs w:val="22"/>
        </w:rPr>
        <w:t>a</w:t>
      </w:r>
      <w:r w:rsidRPr="005E7F65">
        <w:rPr>
          <w:rFonts w:asciiTheme="majorHAnsi" w:hAnsiTheme="majorHAnsi"/>
          <w:sz w:val="22"/>
          <w:szCs w:val="22"/>
        </w:rPr>
        <w:t>l.</w:t>
      </w:r>
    </w:p>
    <w:p w14:paraId="361DCF04" w14:textId="77777777" w:rsidR="00912760" w:rsidRPr="005E7F65" w:rsidRDefault="00912760">
      <w:pPr>
        <w:spacing w:before="7" w:line="140" w:lineRule="exact"/>
        <w:rPr>
          <w:rFonts w:asciiTheme="majorHAnsi" w:hAnsiTheme="majorHAnsi"/>
          <w:sz w:val="22"/>
          <w:szCs w:val="22"/>
        </w:rPr>
      </w:pPr>
    </w:p>
    <w:p w14:paraId="309B9DE7" w14:textId="77777777" w:rsidR="00912760" w:rsidRPr="005E7F65" w:rsidRDefault="00912760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D056B67" w14:textId="77777777" w:rsidR="00912760" w:rsidRPr="005E7F65" w:rsidRDefault="00912760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3F62902" w14:textId="77777777" w:rsidR="00912760" w:rsidRPr="005E7F65" w:rsidRDefault="006E72DA">
      <w:pPr>
        <w:spacing w:line="260" w:lineRule="exact"/>
        <w:ind w:left="100"/>
        <w:rPr>
          <w:rFonts w:asciiTheme="majorHAnsi" w:hAnsiTheme="majorHAnsi"/>
          <w:sz w:val="22"/>
          <w:szCs w:val="22"/>
        </w:rPr>
      </w:pPr>
      <w:r w:rsidRPr="005E7F65">
        <w:rPr>
          <w:rFonts w:asciiTheme="majorHAnsi" w:hAnsiTheme="majorHAnsi"/>
          <w:b/>
          <w:spacing w:val="1"/>
          <w:position w:val="-1"/>
          <w:sz w:val="22"/>
          <w:szCs w:val="22"/>
          <w:u w:color="000000"/>
        </w:rPr>
        <w:t>S</w:t>
      </w:r>
      <w:r w:rsidRPr="005E7F65">
        <w:rPr>
          <w:rFonts w:asciiTheme="majorHAnsi" w:hAnsiTheme="majorHAnsi"/>
          <w:b/>
          <w:position w:val="-1"/>
          <w:sz w:val="22"/>
          <w:szCs w:val="22"/>
          <w:u w:color="000000"/>
        </w:rPr>
        <w:t>KI</w:t>
      </w:r>
      <w:r w:rsidRPr="005E7F65">
        <w:rPr>
          <w:rFonts w:asciiTheme="majorHAnsi" w:hAnsiTheme="majorHAnsi"/>
          <w:b/>
          <w:spacing w:val="1"/>
          <w:position w:val="-1"/>
          <w:sz w:val="22"/>
          <w:szCs w:val="22"/>
          <w:u w:color="000000"/>
        </w:rPr>
        <w:t>L</w:t>
      </w:r>
      <w:r w:rsidRPr="005E7F65">
        <w:rPr>
          <w:rFonts w:asciiTheme="majorHAnsi" w:hAnsiTheme="majorHAnsi"/>
          <w:b/>
          <w:spacing w:val="-2"/>
          <w:position w:val="-1"/>
          <w:sz w:val="22"/>
          <w:szCs w:val="22"/>
          <w:u w:color="000000"/>
        </w:rPr>
        <w:t>L</w:t>
      </w:r>
      <w:r w:rsidRPr="005E7F65">
        <w:rPr>
          <w:rFonts w:asciiTheme="majorHAnsi" w:hAnsiTheme="majorHAnsi"/>
          <w:b/>
          <w:position w:val="-1"/>
          <w:sz w:val="22"/>
          <w:szCs w:val="22"/>
          <w:u w:color="000000"/>
        </w:rPr>
        <w:t>S</w:t>
      </w:r>
      <w:r w:rsidRPr="005E7F65">
        <w:rPr>
          <w:rFonts w:asciiTheme="majorHAnsi" w:hAnsiTheme="majorHAnsi"/>
          <w:b/>
          <w:spacing w:val="1"/>
          <w:position w:val="-1"/>
          <w:sz w:val="22"/>
          <w:szCs w:val="22"/>
          <w:u w:color="000000"/>
        </w:rPr>
        <w:t xml:space="preserve"> </w:t>
      </w:r>
      <w:r w:rsidRPr="005E7F65">
        <w:rPr>
          <w:rFonts w:asciiTheme="majorHAnsi" w:hAnsiTheme="majorHAnsi"/>
          <w:b/>
          <w:position w:val="-1"/>
          <w:sz w:val="22"/>
          <w:szCs w:val="22"/>
          <w:u w:color="000000"/>
        </w:rPr>
        <w:t>A</w:t>
      </w:r>
      <w:r w:rsidRPr="005E7F65">
        <w:rPr>
          <w:rFonts w:asciiTheme="majorHAnsi" w:hAnsiTheme="majorHAnsi"/>
          <w:b/>
          <w:spacing w:val="-1"/>
          <w:position w:val="-1"/>
          <w:sz w:val="22"/>
          <w:szCs w:val="22"/>
          <w:u w:color="000000"/>
        </w:rPr>
        <w:t>N</w:t>
      </w:r>
      <w:r w:rsidRPr="005E7F65">
        <w:rPr>
          <w:rFonts w:asciiTheme="majorHAnsi" w:hAnsiTheme="majorHAnsi"/>
          <w:b/>
          <w:position w:val="-1"/>
          <w:sz w:val="22"/>
          <w:szCs w:val="22"/>
          <w:u w:color="000000"/>
        </w:rPr>
        <w:t xml:space="preserve">D KEY </w:t>
      </w:r>
      <w:r w:rsidRPr="005E7F65">
        <w:rPr>
          <w:rFonts w:asciiTheme="majorHAnsi" w:hAnsiTheme="majorHAnsi"/>
          <w:b/>
          <w:spacing w:val="-1"/>
          <w:position w:val="-1"/>
          <w:sz w:val="22"/>
          <w:szCs w:val="22"/>
          <w:u w:color="000000"/>
        </w:rPr>
        <w:t>C</w:t>
      </w:r>
      <w:r w:rsidRPr="005E7F65">
        <w:rPr>
          <w:rFonts w:asciiTheme="majorHAnsi" w:hAnsiTheme="majorHAnsi"/>
          <w:b/>
          <w:position w:val="-1"/>
          <w:sz w:val="22"/>
          <w:szCs w:val="22"/>
          <w:u w:color="000000"/>
        </w:rPr>
        <w:t>OM</w:t>
      </w:r>
      <w:r w:rsidRPr="005E7F65">
        <w:rPr>
          <w:rFonts w:asciiTheme="majorHAnsi" w:hAnsiTheme="majorHAnsi"/>
          <w:b/>
          <w:spacing w:val="-1"/>
          <w:position w:val="-1"/>
          <w:sz w:val="22"/>
          <w:szCs w:val="22"/>
          <w:u w:color="000000"/>
        </w:rPr>
        <w:t>P</w:t>
      </w:r>
      <w:r w:rsidRPr="005E7F65">
        <w:rPr>
          <w:rFonts w:asciiTheme="majorHAnsi" w:hAnsiTheme="majorHAnsi"/>
          <w:b/>
          <w:position w:val="-1"/>
          <w:sz w:val="22"/>
          <w:szCs w:val="22"/>
          <w:u w:color="000000"/>
        </w:rPr>
        <w:t>ETEN</w:t>
      </w:r>
      <w:r w:rsidRPr="005E7F65">
        <w:rPr>
          <w:rFonts w:asciiTheme="majorHAnsi" w:hAnsiTheme="majorHAnsi"/>
          <w:b/>
          <w:spacing w:val="-1"/>
          <w:position w:val="-1"/>
          <w:sz w:val="22"/>
          <w:szCs w:val="22"/>
          <w:u w:color="000000"/>
        </w:rPr>
        <w:t>C</w:t>
      </w:r>
      <w:r w:rsidRPr="005E7F65">
        <w:rPr>
          <w:rFonts w:asciiTheme="majorHAnsi" w:hAnsiTheme="majorHAnsi"/>
          <w:b/>
          <w:position w:val="-1"/>
          <w:sz w:val="22"/>
          <w:szCs w:val="22"/>
          <w:u w:color="000000"/>
        </w:rPr>
        <w:t>I</w:t>
      </w:r>
      <w:r w:rsidRPr="005E7F65">
        <w:rPr>
          <w:rFonts w:asciiTheme="majorHAnsi" w:hAnsiTheme="majorHAnsi"/>
          <w:b/>
          <w:spacing w:val="1"/>
          <w:position w:val="-1"/>
          <w:sz w:val="22"/>
          <w:szCs w:val="22"/>
          <w:u w:color="000000"/>
        </w:rPr>
        <w:t>E</w:t>
      </w:r>
      <w:r w:rsidRPr="005E7F65">
        <w:rPr>
          <w:rFonts w:asciiTheme="majorHAnsi" w:hAnsiTheme="majorHAnsi"/>
          <w:b/>
          <w:position w:val="-1"/>
          <w:sz w:val="22"/>
          <w:szCs w:val="22"/>
          <w:u w:color="000000"/>
        </w:rPr>
        <w:t>S</w:t>
      </w:r>
    </w:p>
    <w:p w14:paraId="058FFC5C" w14:textId="77777777" w:rsidR="00912760" w:rsidRPr="005E7F65" w:rsidRDefault="00912760">
      <w:pPr>
        <w:spacing w:before="8" w:line="260" w:lineRule="exact"/>
        <w:rPr>
          <w:rFonts w:asciiTheme="majorHAnsi" w:hAnsiTheme="majorHAnsi"/>
          <w:sz w:val="22"/>
          <w:szCs w:val="22"/>
        </w:rPr>
      </w:pPr>
    </w:p>
    <w:p w14:paraId="7FD10599" w14:textId="77777777" w:rsidR="00912760" w:rsidRPr="005E7F65" w:rsidRDefault="006E72DA">
      <w:pPr>
        <w:spacing w:before="17"/>
        <w:ind w:left="460"/>
        <w:rPr>
          <w:rFonts w:asciiTheme="majorHAnsi" w:hAnsiTheme="majorHAnsi"/>
          <w:sz w:val="22"/>
          <w:szCs w:val="22"/>
        </w:rPr>
      </w:pPr>
      <w:r w:rsidRPr="005E7F65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</w:t>
      </w:r>
      <w:r w:rsidRPr="005E7F65">
        <w:rPr>
          <w:rFonts w:asciiTheme="majorHAnsi" w:eastAsia="Segoe MDL2 Assets" w:hAnsiTheme="majorHAnsi" w:cs="Segoe MDL2 Assets"/>
          <w:spacing w:val="8"/>
          <w:w w:val="46"/>
          <w:sz w:val="22"/>
          <w:szCs w:val="22"/>
        </w:rPr>
        <w:t xml:space="preserve"> </w:t>
      </w:r>
      <w:r w:rsidRPr="005E7F65">
        <w:rPr>
          <w:rFonts w:asciiTheme="majorHAnsi" w:hAnsiTheme="majorHAnsi"/>
          <w:b/>
          <w:i/>
          <w:sz w:val="22"/>
          <w:szCs w:val="22"/>
        </w:rPr>
        <w:t xml:space="preserve">Good  </w:t>
      </w:r>
      <w:r w:rsidRPr="005E7F65">
        <w:rPr>
          <w:rFonts w:asciiTheme="majorHAnsi" w:hAnsiTheme="majorHAnsi"/>
          <w:b/>
          <w:i/>
          <w:spacing w:val="-1"/>
          <w:sz w:val="22"/>
          <w:szCs w:val="22"/>
        </w:rPr>
        <w:t>c</w:t>
      </w:r>
      <w:r w:rsidRPr="005E7F65">
        <w:rPr>
          <w:rFonts w:asciiTheme="majorHAnsi" w:hAnsiTheme="majorHAnsi"/>
          <w:b/>
          <w:i/>
          <w:sz w:val="22"/>
          <w:szCs w:val="22"/>
        </w:rPr>
        <w:t>l</w:t>
      </w:r>
      <w:r w:rsidRPr="005E7F65">
        <w:rPr>
          <w:rFonts w:asciiTheme="majorHAnsi" w:hAnsiTheme="majorHAnsi"/>
          <w:b/>
          <w:i/>
          <w:spacing w:val="1"/>
          <w:sz w:val="22"/>
          <w:szCs w:val="22"/>
        </w:rPr>
        <w:t>in</w:t>
      </w:r>
      <w:r w:rsidRPr="005E7F65">
        <w:rPr>
          <w:rFonts w:asciiTheme="majorHAnsi" w:hAnsiTheme="majorHAnsi"/>
          <w:b/>
          <w:i/>
          <w:sz w:val="22"/>
          <w:szCs w:val="22"/>
        </w:rPr>
        <w:t>ical skil</w:t>
      </w:r>
      <w:r w:rsidRPr="005E7F65">
        <w:rPr>
          <w:rFonts w:asciiTheme="majorHAnsi" w:hAnsiTheme="majorHAnsi"/>
          <w:b/>
          <w:i/>
          <w:spacing w:val="1"/>
          <w:sz w:val="22"/>
          <w:szCs w:val="22"/>
        </w:rPr>
        <w:t>l</w:t>
      </w:r>
      <w:r w:rsidRPr="005E7F65">
        <w:rPr>
          <w:rFonts w:asciiTheme="majorHAnsi" w:hAnsiTheme="majorHAnsi"/>
          <w:b/>
          <w:i/>
          <w:sz w:val="22"/>
          <w:szCs w:val="22"/>
        </w:rPr>
        <w:t>s</w:t>
      </w:r>
    </w:p>
    <w:p w14:paraId="10D0B6EC" w14:textId="77777777" w:rsidR="00912760" w:rsidRPr="005E7F65" w:rsidRDefault="006E72DA">
      <w:pPr>
        <w:spacing w:before="1"/>
        <w:ind w:left="460"/>
        <w:rPr>
          <w:rFonts w:asciiTheme="majorHAnsi" w:hAnsiTheme="majorHAnsi"/>
          <w:sz w:val="22"/>
          <w:szCs w:val="22"/>
        </w:rPr>
      </w:pPr>
      <w:r w:rsidRPr="005E7F65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</w:t>
      </w:r>
      <w:r w:rsidRPr="005E7F65">
        <w:rPr>
          <w:rFonts w:asciiTheme="majorHAnsi" w:eastAsia="Segoe MDL2 Assets" w:hAnsiTheme="majorHAnsi" w:cs="Segoe MDL2 Assets"/>
          <w:spacing w:val="8"/>
          <w:w w:val="46"/>
          <w:sz w:val="22"/>
          <w:szCs w:val="22"/>
        </w:rPr>
        <w:t xml:space="preserve"> </w:t>
      </w:r>
      <w:r w:rsidRPr="005E7F65">
        <w:rPr>
          <w:rFonts w:asciiTheme="majorHAnsi" w:hAnsiTheme="majorHAnsi"/>
          <w:b/>
          <w:i/>
          <w:sz w:val="22"/>
          <w:szCs w:val="22"/>
        </w:rPr>
        <w:t>Good t</w:t>
      </w:r>
      <w:r w:rsidRPr="005E7F65">
        <w:rPr>
          <w:rFonts w:asciiTheme="majorHAnsi" w:hAnsiTheme="majorHAnsi"/>
          <w:b/>
          <w:i/>
          <w:spacing w:val="-1"/>
          <w:sz w:val="22"/>
          <w:szCs w:val="22"/>
        </w:rPr>
        <w:t>e</w:t>
      </w:r>
      <w:r w:rsidRPr="005E7F65">
        <w:rPr>
          <w:rFonts w:asciiTheme="majorHAnsi" w:hAnsiTheme="majorHAnsi"/>
          <w:b/>
          <w:i/>
          <w:sz w:val="22"/>
          <w:szCs w:val="22"/>
        </w:rPr>
        <w:t>a</w:t>
      </w:r>
      <w:r w:rsidRPr="005E7F65">
        <w:rPr>
          <w:rFonts w:asciiTheme="majorHAnsi" w:hAnsiTheme="majorHAnsi"/>
          <w:b/>
          <w:i/>
          <w:spacing w:val="-1"/>
          <w:sz w:val="22"/>
          <w:szCs w:val="22"/>
        </w:rPr>
        <w:t>c</w:t>
      </w:r>
      <w:r w:rsidRPr="005E7F65">
        <w:rPr>
          <w:rFonts w:asciiTheme="majorHAnsi" w:hAnsiTheme="majorHAnsi"/>
          <w:b/>
          <w:i/>
          <w:spacing w:val="1"/>
          <w:sz w:val="22"/>
          <w:szCs w:val="22"/>
        </w:rPr>
        <w:t>h</w:t>
      </w:r>
      <w:r w:rsidRPr="005E7F65">
        <w:rPr>
          <w:rFonts w:asciiTheme="majorHAnsi" w:hAnsiTheme="majorHAnsi"/>
          <w:b/>
          <w:i/>
          <w:sz w:val="22"/>
          <w:szCs w:val="22"/>
        </w:rPr>
        <w:t>i</w:t>
      </w:r>
      <w:r w:rsidRPr="005E7F65">
        <w:rPr>
          <w:rFonts w:asciiTheme="majorHAnsi" w:hAnsiTheme="majorHAnsi"/>
          <w:b/>
          <w:i/>
          <w:spacing w:val="1"/>
          <w:sz w:val="22"/>
          <w:szCs w:val="22"/>
        </w:rPr>
        <w:t>n</w:t>
      </w:r>
      <w:r w:rsidRPr="005E7F65">
        <w:rPr>
          <w:rFonts w:asciiTheme="majorHAnsi" w:hAnsiTheme="majorHAnsi"/>
          <w:b/>
          <w:i/>
          <w:sz w:val="22"/>
          <w:szCs w:val="22"/>
        </w:rPr>
        <w:t xml:space="preserve">g </w:t>
      </w:r>
      <w:r w:rsidRPr="005E7F65">
        <w:rPr>
          <w:rFonts w:asciiTheme="majorHAnsi" w:hAnsiTheme="majorHAnsi"/>
          <w:b/>
          <w:i/>
          <w:spacing w:val="-1"/>
          <w:sz w:val="22"/>
          <w:szCs w:val="22"/>
        </w:rPr>
        <w:t>e</w:t>
      </w:r>
      <w:r w:rsidRPr="005E7F65">
        <w:rPr>
          <w:rFonts w:asciiTheme="majorHAnsi" w:hAnsiTheme="majorHAnsi"/>
          <w:b/>
          <w:i/>
          <w:sz w:val="22"/>
          <w:szCs w:val="22"/>
        </w:rPr>
        <w:t>xp</w:t>
      </w:r>
      <w:r w:rsidRPr="005E7F65">
        <w:rPr>
          <w:rFonts w:asciiTheme="majorHAnsi" w:hAnsiTheme="majorHAnsi"/>
          <w:b/>
          <w:i/>
          <w:spacing w:val="-1"/>
          <w:sz w:val="22"/>
          <w:szCs w:val="22"/>
        </w:rPr>
        <w:t>e</w:t>
      </w:r>
      <w:r w:rsidRPr="005E7F65">
        <w:rPr>
          <w:rFonts w:asciiTheme="majorHAnsi" w:hAnsiTheme="majorHAnsi"/>
          <w:b/>
          <w:i/>
          <w:sz w:val="22"/>
          <w:szCs w:val="22"/>
        </w:rPr>
        <w:t>rience</w:t>
      </w:r>
    </w:p>
    <w:p w14:paraId="3206246C" w14:textId="77777777" w:rsidR="00912760" w:rsidRPr="005E7F65" w:rsidRDefault="006E72DA">
      <w:pPr>
        <w:tabs>
          <w:tab w:val="left" w:pos="820"/>
        </w:tabs>
        <w:spacing w:before="17" w:line="260" w:lineRule="exact"/>
        <w:ind w:left="820" w:right="479" w:hanging="360"/>
        <w:rPr>
          <w:rFonts w:asciiTheme="majorHAnsi" w:hAnsiTheme="majorHAnsi"/>
          <w:sz w:val="22"/>
          <w:szCs w:val="22"/>
        </w:rPr>
      </w:pPr>
      <w:r w:rsidRPr="005E7F65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5E7F65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5E7F65">
        <w:rPr>
          <w:rFonts w:asciiTheme="majorHAnsi" w:hAnsiTheme="majorHAnsi"/>
          <w:b/>
          <w:i/>
          <w:spacing w:val="1"/>
          <w:sz w:val="22"/>
          <w:szCs w:val="22"/>
        </w:rPr>
        <w:t>S</w:t>
      </w:r>
      <w:r w:rsidRPr="005E7F65">
        <w:rPr>
          <w:rFonts w:asciiTheme="majorHAnsi" w:hAnsiTheme="majorHAnsi"/>
          <w:b/>
          <w:i/>
          <w:spacing w:val="-1"/>
          <w:sz w:val="22"/>
          <w:szCs w:val="22"/>
        </w:rPr>
        <w:t>e</w:t>
      </w:r>
      <w:r w:rsidRPr="005E7F65">
        <w:rPr>
          <w:rFonts w:asciiTheme="majorHAnsi" w:hAnsiTheme="majorHAnsi"/>
          <w:b/>
          <w:i/>
          <w:sz w:val="22"/>
          <w:szCs w:val="22"/>
        </w:rPr>
        <w:t>lf-</w:t>
      </w:r>
      <w:r w:rsidRPr="005E7F65">
        <w:rPr>
          <w:rFonts w:asciiTheme="majorHAnsi" w:hAnsiTheme="majorHAnsi"/>
          <w:b/>
          <w:i/>
          <w:spacing w:val="-1"/>
          <w:sz w:val="22"/>
          <w:szCs w:val="22"/>
        </w:rPr>
        <w:t xml:space="preserve"> </w:t>
      </w:r>
      <w:r w:rsidRPr="005E7F65">
        <w:rPr>
          <w:rFonts w:asciiTheme="majorHAnsi" w:hAnsiTheme="majorHAnsi"/>
          <w:b/>
          <w:i/>
          <w:spacing w:val="3"/>
          <w:sz w:val="22"/>
          <w:szCs w:val="22"/>
        </w:rPr>
        <w:t>m</w:t>
      </w:r>
      <w:r w:rsidRPr="005E7F65">
        <w:rPr>
          <w:rFonts w:asciiTheme="majorHAnsi" w:hAnsiTheme="majorHAnsi"/>
          <w:b/>
          <w:i/>
          <w:sz w:val="22"/>
          <w:szCs w:val="22"/>
        </w:rPr>
        <w:t>ot</w:t>
      </w:r>
      <w:r w:rsidRPr="005E7F65">
        <w:rPr>
          <w:rFonts w:asciiTheme="majorHAnsi" w:hAnsiTheme="majorHAnsi"/>
          <w:b/>
          <w:i/>
          <w:spacing w:val="1"/>
          <w:sz w:val="22"/>
          <w:szCs w:val="22"/>
        </w:rPr>
        <w:t>i</w:t>
      </w:r>
      <w:r w:rsidRPr="005E7F65">
        <w:rPr>
          <w:rFonts w:asciiTheme="majorHAnsi" w:hAnsiTheme="majorHAnsi"/>
          <w:b/>
          <w:i/>
          <w:spacing w:val="-1"/>
          <w:sz w:val="22"/>
          <w:szCs w:val="22"/>
        </w:rPr>
        <w:t>v</w:t>
      </w:r>
      <w:r w:rsidRPr="005E7F65">
        <w:rPr>
          <w:rFonts w:asciiTheme="majorHAnsi" w:hAnsiTheme="majorHAnsi"/>
          <w:b/>
          <w:i/>
          <w:sz w:val="22"/>
          <w:szCs w:val="22"/>
        </w:rPr>
        <w:t>ated</w:t>
      </w:r>
      <w:r w:rsidRPr="005E7F65">
        <w:rPr>
          <w:rFonts w:asciiTheme="majorHAnsi" w:hAnsiTheme="majorHAnsi"/>
          <w:i/>
          <w:sz w:val="22"/>
          <w:szCs w:val="22"/>
        </w:rPr>
        <w:t>:</w:t>
      </w:r>
      <w:r w:rsidRPr="005E7F65">
        <w:rPr>
          <w:rFonts w:asciiTheme="majorHAnsi" w:hAnsiTheme="majorHAnsi"/>
          <w:i/>
          <w:spacing w:val="59"/>
          <w:sz w:val="22"/>
          <w:szCs w:val="22"/>
        </w:rPr>
        <w:t xml:space="preserve"> </w:t>
      </w:r>
      <w:r w:rsidRPr="005E7F65">
        <w:rPr>
          <w:rFonts w:asciiTheme="majorHAnsi" w:hAnsiTheme="majorHAnsi"/>
          <w:spacing w:val="1"/>
          <w:sz w:val="22"/>
          <w:szCs w:val="22"/>
        </w:rPr>
        <w:t>C</w:t>
      </w:r>
      <w:r w:rsidRPr="005E7F65">
        <w:rPr>
          <w:rFonts w:asciiTheme="majorHAnsi" w:hAnsiTheme="majorHAnsi"/>
          <w:spacing w:val="-1"/>
          <w:sz w:val="22"/>
          <w:szCs w:val="22"/>
        </w:rPr>
        <w:t>a</w:t>
      </w:r>
      <w:r w:rsidRPr="005E7F65">
        <w:rPr>
          <w:rFonts w:asciiTheme="majorHAnsi" w:hAnsiTheme="majorHAnsi"/>
          <w:sz w:val="22"/>
          <w:szCs w:val="22"/>
        </w:rPr>
        <w:t>n wo</w:t>
      </w:r>
      <w:r w:rsidRPr="005E7F65">
        <w:rPr>
          <w:rFonts w:asciiTheme="majorHAnsi" w:hAnsiTheme="majorHAnsi"/>
          <w:spacing w:val="-1"/>
          <w:sz w:val="22"/>
          <w:szCs w:val="22"/>
        </w:rPr>
        <w:t>r</w:t>
      </w:r>
      <w:r w:rsidRPr="005E7F65">
        <w:rPr>
          <w:rFonts w:asciiTheme="majorHAnsi" w:hAnsiTheme="majorHAnsi"/>
          <w:sz w:val="22"/>
          <w:szCs w:val="22"/>
        </w:rPr>
        <w:t>k und</w:t>
      </w:r>
      <w:r w:rsidRPr="005E7F65">
        <w:rPr>
          <w:rFonts w:asciiTheme="majorHAnsi" w:hAnsiTheme="majorHAnsi"/>
          <w:spacing w:val="-1"/>
          <w:sz w:val="22"/>
          <w:szCs w:val="22"/>
        </w:rPr>
        <w:t>e</w:t>
      </w:r>
      <w:r w:rsidRPr="005E7F65">
        <w:rPr>
          <w:rFonts w:asciiTheme="majorHAnsi" w:hAnsiTheme="majorHAnsi"/>
          <w:sz w:val="22"/>
          <w:szCs w:val="22"/>
        </w:rPr>
        <w:t>r minimal or</w:t>
      </w:r>
      <w:r w:rsidRPr="005E7F65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5E7F65">
        <w:rPr>
          <w:rFonts w:asciiTheme="majorHAnsi" w:hAnsiTheme="majorHAnsi"/>
          <w:sz w:val="22"/>
          <w:szCs w:val="22"/>
        </w:rPr>
        <w:t xml:space="preserve">no </w:t>
      </w:r>
      <w:r w:rsidRPr="005E7F65">
        <w:rPr>
          <w:rFonts w:asciiTheme="majorHAnsi" w:hAnsiTheme="majorHAnsi"/>
          <w:spacing w:val="2"/>
          <w:sz w:val="22"/>
          <w:szCs w:val="22"/>
        </w:rPr>
        <w:t>s</w:t>
      </w:r>
      <w:r w:rsidRPr="005E7F65">
        <w:rPr>
          <w:rFonts w:asciiTheme="majorHAnsi" w:hAnsiTheme="majorHAnsi"/>
          <w:sz w:val="22"/>
          <w:szCs w:val="22"/>
        </w:rPr>
        <w:t>up</w:t>
      </w:r>
      <w:r w:rsidRPr="005E7F65">
        <w:rPr>
          <w:rFonts w:asciiTheme="majorHAnsi" w:hAnsiTheme="majorHAnsi"/>
          <w:spacing w:val="-1"/>
          <w:sz w:val="22"/>
          <w:szCs w:val="22"/>
        </w:rPr>
        <w:t>e</w:t>
      </w:r>
      <w:r w:rsidRPr="005E7F65">
        <w:rPr>
          <w:rFonts w:asciiTheme="majorHAnsi" w:hAnsiTheme="majorHAnsi"/>
          <w:sz w:val="22"/>
          <w:szCs w:val="22"/>
        </w:rPr>
        <w:t>rvision,</w:t>
      </w:r>
      <w:r w:rsidRPr="005E7F65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5E7F65">
        <w:rPr>
          <w:rFonts w:asciiTheme="majorHAnsi" w:hAnsiTheme="majorHAnsi"/>
          <w:sz w:val="22"/>
          <w:szCs w:val="22"/>
        </w:rPr>
        <w:t>r</w:t>
      </w:r>
      <w:r w:rsidRPr="005E7F65">
        <w:rPr>
          <w:rFonts w:asciiTheme="majorHAnsi" w:hAnsiTheme="majorHAnsi"/>
          <w:spacing w:val="-2"/>
          <w:sz w:val="22"/>
          <w:szCs w:val="22"/>
        </w:rPr>
        <w:t>e</w:t>
      </w:r>
      <w:r w:rsidRPr="005E7F65">
        <w:rPr>
          <w:rFonts w:asciiTheme="majorHAnsi" w:hAnsiTheme="majorHAnsi"/>
          <w:sz w:val="22"/>
          <w:szCs w:val="22"/>
        </w:rPr>
        <w:t>sult</w:t>
      </w:r>
      <w:r w:rsidRPr="005E7F65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5E7F65">
        <w:rPr>
          <w:rFonts w:asciiTheme="majorHAnsi" w:hAnsiTheme="majorHAnsi"/>
          <w:sz w:val="22"/>
          <w:szCs w:val="22"/>
        </w:rPr>
        <w:t>ori</w:t>
      </w:r>
      <w:r w:rsidRPr="005E7F65">
        <w:rPr>
          <w:rFonts w:asciiTheme="majorHAnsi" w:hAnsiTheme="majorHAnsi"/>
          <w:spacing w:val="-1"/>
          <w:sz w:val="22"/>
          <w:szCs w:val="22"/>
        </w:rPr>
        <w:t>e</w:t>
      </w:r>
      <w:r w:rsidRPr="005E7F65">
        <w:rPr>
          <w:rFonts w:asciiTheme="majorHAnsi" w:hAnsiTheme="majorHAnsi"/>
          <w:sz w:val="22"/>
          <w:szCs w:val="22"/>
        </w:rPr>
        <w:t>nt</w:t>
      </w:r>
      <w:r w:rsidRPr="005E7F65">
        <w:rPr>
          <w:rFonts w:asciiTheme="majorHAnsi" w:hAnsiTheme="majorHAnsi"/>
          <w:spacing w:val="2"/>
          <w:sz w:val="22"/>
          <w:szCs w:val="22"/>
        </w:rPr>
        <w:t>e</w:t>
      </w:r>
      <w:r w:rsidRPr="005E7F65">
        <w:rPr>
          <w:rFonts w:asciiTheme="majorHAnsi" w:hAnsiTheme="majorHAnsi"/>
          <w:sz w:val="22"/>
          <w:szCs w:val="22"/>
        </w:rPr>
        <w:t>d, te</w:t>
      </w:r>
      <w:r w:rsidRPr="005E7F65">
        <w:rPr>
          <w:rFonts w:asciiTheme="majorHAnsi" w:hAnsiTheme="majorHAnsi"/>
          <w:spacing w:val="-1"/>
          <w:sz w:val="22"/>
          <w:szCs w:val="22"/>
        </w:rPr>
        <w:t>a</w:t>
      </w:r>
      <w:r w:rsidRPr="005E7F65">
        <w:rPr>
          <w:rFonts w:asciiTheme="majorHAnsi" w:hAnsiTheme="majorHAnsi"/>
          <w:sz w:val="22"/>
          <w:szCs w:val="22"/>
        </w:rPr>
        <w:t>m pl</w:t>
      </w:r>
      <w:r w:rsidRPr="005E7F65">
        <w:rPr>
          <w:rFonts w:asciiTheme="majorHAnsi" w:hAnsiTheme="majorHAnsi"/>
          <w:spacing w:val="2"/>
          <w:sz w:val="22"/>
          <w:szCs w:val="22"/>
        </w:rPr>
        <w:t>a</w:t>
      </w:r>
      <w:r w:rsidRPr="005E7F65">
        <w:rPr>
          <w:rFonts w:asciiTheme="majorHAnsi" w:hAnsiTheme="majorHAnsi"/>
          <w:spacing w:val="-5"/>
          <w:sz w:val="22"/>
          <w:szCs w:val="22"/>
        </w:rPr>
        <w:t>y</w:t>
      </w:r>
      <w:r w:rsidRPr="005E7F65">
        <w:rPr>
          <w:rFonts w:asciiTheme="majorHAnsi" w:hAnsiTheme="majorHAnsi"/>
          <w:spacing w:val="1"/>
          <w:sz w:val="22"/>
          <w:szCs w:val="22"/>
        </w:rPr>
        <w:t>e</w:t>
      </w:r>
      <w:r w:rsidRPr="005E7F65">
        <w:rPr>
          <w:rFonts w:asciiTheme="majorHAnsi" w:hAnsiTheme="majorHAnsi"/>
          <w:sz w:val="22"/>
          <w:szCs w:val="22"/>
        </w:rPr>
        <w:t>r.</w:t>
      </w:r>
    </w:p>
    <w:p w14:paraId="30B00EEA" w14:textId="77777777" w:rsidR="00912760" w:rsidRPr="005E7F65" w:rsidRDefault="006E72DA">
      <w:pPr>
        <w:tabs>
          <w:tab w:val="left" w:pos="820"/>
        </w:tabs>
        <w:spacing w:before="21" w:line="260" w:lineRule="exact"/>
        <w:ind w:left="820" w:right="141" w:hanging="360"/>
        <w:rPr>
          <w:rFonts w:asciiTheme="majorHAnsi" w:hAnsiTheme="majorHAnsi"/>
          <w:sz w:val="22"/>
          <w:szCs w:val="22"/>
        </w:rPr>
        <w:sectPr w:rsidR="00912760" w:rsidRPr="005E7F65">
          <w:footerReference w:type="default" r:id="rId8"/>
          <w:pgSz w:w="11920" w:h="16840"/>
          <w:pgMar w:top="1360" w:right="1320" w:bottom="280" w:left="1340" w:header="0" w:footer="1035" w:gutter="0"/>
          <w:pgNumType w:start="1"/>
          <w:cols w:space="720"/>
        </w:sectPr>
      </w:pPr>
      <w:r w:rsidRPr="005E7F65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5E7F65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5E7F65">
        <w:rPr>
          <w:rFonts w:asciiTheme="majorHAnsi" w:hAnsiTheme="majorHAnsi"/>
          <w:b/>
          <w:i/>
          <w:spacing w:val="1"/>
          <w:sz w:val="22"/>
          <w:szCs w:val="22"/>
        </w:rPr>
        <w:t>S</w:t>
      </w:r>
      <w:r w:rsidRPr="005E7F65">
        <w:rPr>
          <w:rFonts w:asciiTheme="majorHAnsi" w:hAnsiTheme="majorHAnsi"/>
          <w:b/>
          <w:i/>
          <w:sz w:val="22"/>
          <w:szCs w:val="22"/>
        </w:rPr>
        <w:t>tro</w:t>
      </w:r>
      <w:r w:rsidRPr="005E7F65">
        <w:rPr>
          <w:rFonts w:asciiTheme="majorHAnsi" w:hAnsiTheme="majorHAnsi"/>
          <w:b/>
          <w:i/>
          <w:spacing w:val="1"/>
          <w:sz w:val="22"/>
          <w:szCs w:val="22"/>
        </w:rPr>
        <w:t>n</w:t>
      </w:r>
      <w:r w:rsidRPr="005E7F65">
        <w:rPr>
          <w:rFonts w:asciiTheme="majorHAnsi" w:hAnsiTheme="majorHAnsi"/>
          <w:b/>
          <w:i/>
          <w:sz w:val="22"/>
          <w:szCs w:val="22"/>
        </w:rPr>
        <w:t xml:space="preserve">g </w:t>
      </w:r>
      <w:r w:rsidRPr="005E7F65">
        <w:rPr>
          <w:rFonts w:asciiTheme="majorHAnsi" w:hAnsiTheme="majorHAnsi"/>
          <w:b/>
          <w:i/>
          <w:spacing w:val="-2"/>
          <w:sz w:val="22"/>
          <w:szCs w:val="22"/>
        </w:rPr>
        <w:t>i</w:t>
      </w:r>
      <w:r w:rsidRPr="005E7F65">
        <w:rPr>
          <w:rFonts w:asciiTheme="majorHAnsi" w:hAnsiTheme="majorHAnsi"/>
          <w:b/>
          <w:i/>
          <w:spacing w:val="1"/>
          <w:sz w:val="22"/>
          <w:szCs w:val="22"/>
        </w:rPr>
        <w:t>n</w:t>
      </w:r>
      <w:r w:rsidRPr="005E7F65">
        <w:rPr>
          <w:rFonts w:asciiTheme="majorHAnsi" w:hAnsiTheme="majorHAnsi"/>
          <w:b/>
          <w:i/>
          <w:sz w:val="22"/>
          <w:szCs w:val="22"/>
        </w:rPr>
        <w:t>terp</w:t>
      </w:r>
      <w:r w:rsidRPr="005E7F65">
        <w:rPr>
          <w:rFonts w:asciiTheme="majorHAnsi" w:hAnsiTheme="majorHAnsi"/>
          <w:b/>
          <w:i/>
          <w:spacing w:val="-1"/>
          <w:sz w:val="22"/>
          <w:szCs w:val="22"/>
        </w:rPr>
        <w:t>e</w:t>
      </w:r>
      <w:r w:rsidRPr="005E7F65">
        <w:rPr>
          <w:rFonts w:asciiTheme="majorHAnsi" w:hAnsiTheme="majorHAnsi"/>
          <w:b/>
          <w:i/>
          <w:sz w:val="22"/>
          <w:szCs w:val="22"/>
        </w:rPr>
        <w:t>rso</w:t>
      </w:r>
      <w:r w:rsidRPr="005E7F65">
        <w:rPr>
          <w:rFonts w:asciiTheme="majorHAnsi" w:hAnsiTheme="majorHAnsi"/>
          <w:b/>
          <w:i/>
          <w:spacing w:val="1"/>
          <w:sz w:val="22"/>
          <w:szCs w:val="22"/>
        </w:rPr>
        <w:t>n</w:t>
      </w:r>
      <w:r w:rsidRPr="005E7F65">
        <w:rPr>
          <w:rFonts w:asciiTheme="majorHAnsi" w:hAnsiTheme="majorHAnsi"/>
          <w:b/>
          <w:i/>
          <w:sz w:val="22"/>
          <w:szCs w:val="22"/>
        </w:rPr>
        <w:t>al a</w:t>
      </w:r>
      <w:r w:rsidRPr="005E7F65">
        <w:rPr>
          <w:rFonts w:asciiTheme="majorHAnsi" w:hAnsiTheme="majorHAnsi"/>
          <w:b/>
          <w:i/>
          <w:spacing w:val="-1"/>
          <w:sz w:val="22"/>
          <w:szCs w:val="22"/>
        </w:rPr>
        <w:t>n</w:t>
      </w:r>
      <w:r w:rsidRPr="005E7F65">
        <w:rPr>
          <w:rFonts w:asciiTheme="majorHAnsi" w:hAnsiTheme="majorHAnsi"/>
          <w:b/>
          <w:i/>
          <w:sz w:val="22"/>
          <w:szCs w:val="22"/>
        </w:rPr>
        <w:t xml:space="preserve">d </w:t>
      </w:r>
      <w:r w:rsidRPr="005E7F65">
        <w:rPr>
          <w:rFonts w:asciiTheme="majorHAnsi" w:hAnsiTheme="majorHAnsi"/>
          <w:b/>
          <w:i/>
          <w:spacing w:val="-1"/>
          <w:sz w:val="22"/>
          <w:szCs w:val="22"/>
        </w:rPr>
        <w:t>c</w:t>
      </w:r>
      <w:r w:rsidRPr="005E7F65">
        <w:rPr>
          <w:rFonts w:asciiTheme="majorHAnsi" w:hAnsiTheme="majorHAnsi"/>
          <w:b/>
          <w:i/>
          <w:sz w:val="22"/>
          <w:szCs w:val="22"/>
        </w:rPr>
        <w:t>om</w:t>
      </w:r>
      <w:r w:rsidRPr="005E7F65">
        <w:rPr>
          <w:rFonts w:asciiTheme="majorHAnsi" w:hAnsiTheme="majorHAnsi"/>
          <w:b/>
          <w:i/>
          <w:spacing w:val="3"/>
          <w:sz w:val="22"/>
          <w:szCs w:val="22"/>
        </w:rPr>
        <w:t>m</w:t>
      </w:r>
      <w:r w:rsidRPr="005E7F65">
        <w:rPr>
          <w:rFonts w:asciiTheme="majorHAnsi" w:hAnsiTheme="majorHAnsi"/>
          <w:b/>
          <w:i/>
          <w:spacing w:val="-1"/>
          <w:sz w:val="22"/>
          <w:szCs w:val="22"/>
        </w:rPr>
        <w:t>u</w:t>
      </w:r>
      <w:r w:rsidRPr="005E7F65">
        <w:rPr>
          <w:rFonts w:asciiTheme="majorHAnsi" w:hAnsiTheme="majorHAnsi"/>
          <w:b/>
          <w:i/>
          <w:spacing w:val="1"/>
          <w:sz w:val="22"/>
          <w:szCs w:val="22"/>
        </w:rPr>
        <w:t>n</w:t>
      </w:r>
      <w:r w:rsidRPr="005E7F65">
        <w:rPr>
          <w:rFonts w:asciiTheme="majorHAnsi" w:hAnsiTheme="majorHAnsi"/>
          <w:b/>
          <w:i/>
          <w:sz w:val="22"/>
          <w:szCs w:val="22"/>
        </w:rPr>
        <w:t>ication</w:t>
      </w:r>
      <w:r w:rsidRPr="005E7F65">
        <w:rPr>
          <w:rFonts w:asciiTheme="majorHAnsi" w:hAnsiTheme="majorHAnsi"/>
          <w:b/>
          <w:i/>
          <w:spacing w:val="1"/>
          <w:sz w:val="22"/>
          <w:szCs w:val="22"/>
        </w:rPr>
        <w:t xml:space="preserve"> </w:t>
      </w:r>
      <w:r w:rsidRPr="005E7F65">
        <w:rPr>
          <w:rFonts w:asciiTheme="majorHAnsi" w:hAnsiTheme="majorHAnsi"/>
          <w:b/>
          <w:i/>
          <w:sz w:val="22"/>
          <w:szCs w:val="22"/>
        </w:rPr>
        <w:t>s</w:t>
      </w:r>
      <w:r w:rsidRPr="005E7F65">
        <w:rPr>
          <w:rFonts w:asciiTheme="majorHAnsi" w:hAnsiTheme="majorHAnsi"/>
          <w:b/>
          <w:i/>
          <w:spacing w:val="-2"/>
          <w:sz w:val="22"/>
          <w:szCs w:val="22"/>
        </w:rPr>
        <w:t>k</w:t>
      </w:r>
      <w:r w:rsidRPr="005E7F65">
        <w:rPr>
          <w:rFonts w:asciiTheme="majorHAnsi" w:hAnsiTheme="majorHAnsi"/>
          <w:b/>
          <w:i/>
          <w:sz w:val="22"/>
          <w:szCs w:val="22"/>
        </w:rPr>
        <w:t>i</w:t>
      </w:r>
      <w:r w:rsidRPr="005E7F65">
        <w:rPr>
          <w:rFonts w:asciiTheme="majorHAnsi" w:hAnsiTheme="majorHAnsi"/>
          <w:b/>
          <w:i/>
          <w:spacing w:val="1"/>
          <w:sz w:val="22"/>
          <w:szCs w:val="22"/>
        </w:rPr>
        <w:t>l</w:t>
      </w:r>
      <w:r w:rsidRPr="005E7F65">
        <w:rPr>
          <w:rFonts w:asciiTheme="majorHAnsi" w:hAnsiTheme="majorHAnsi"/>
          <w:b/>
          <w:i/>
          <w:sz w:val="22"/>
          <w:szCs w:val="22"/>
        </w:rPr>
        <w:t xml:space="preserve">ls: </w:t>
      </w:r>
      <w:r w:rsidRPr="005E7F65">
        <w:rPr>
          <w:rFonts w:asciiTheme="majorHAnsi" w:hAnsiTheme="majorHAnsi"/>
          <w:sz w:val="22"/>
          <w:szCs w:val="22"/>
        </w:rPr>
        <w:t>C</w:t>
      </w:r>
      <w:r w:rsidRPr="005E7F65">
        <w:rPr>
          <w:rFonts w:asciiTheme="majorHAnsi" w:hAnsiTheme="majorHAnsi"/>
          <w:spacing w:val="-1"/>
          <w:sz w:val="22"/>
          <w:szCs w:val="22"/>
        </w:rPr>
        <w:t>a</w:t>
      </w:r>
      <w:r w:rsidRPr="005E7F65">
        <w:rPr>
          <w:rFonts w:asciiTheme="majorHAnsi" w:hAnsiTheme="majorHAnsi"/>
          <w:sz w:val="22"/>
          <w:szCs w:val="22"/>
        </w:rPr>
        <w:t>n pr</w:t>
      </w:r>
      <w:r w:rsidRPr="005E7F65">
        <w:rPr>
          <w:rFonts w:asciiTheme="majorHAnsi" w:hAnsiTheme="majorHAnsi"/>
          <w:spacing w:val="-2"/>
          <w:sz w:val="22"/>
          <w:szCs w:val="22"/>
        </w:rPr>
        <w:t>e</w:t>
      </w:r>
      <w:r w:rsidRPr="005E7F65">
        <w:rPr>
          <w:rFonts w:asciiTheme="majorHAnsi" w:hAnsiTheme="majorHAnsi"/>
          <w:sz w:val="22"/>
          <w:szCs w:val="22"/>
        </w:rPr>
        <w:t>s</w:t>
      </w:r>
      <w:r w:rsidRPr="005E7F65">
        <w:rPr>
          <w:rFonts w:asciiTheme="majorHAnsi" w:hAnsiTheme="majorHAnsi"/>
          <w:spacing w:val="-1"/>
          <w:sz w:val="22"/>
          <w:szCs w:val="22"/>
        </w:rPr>
        <w:t>e</w:t>
      </w:r>
      <w:r w:rsidRPr="005E7F65">
        <w:rPr>
          <w:rFonts w:asciiTheme="majorHAnsi" w:hAnsiTheme="majorHAnsi"/>
          <w:sz w:val="22"/>
          <w:szCs w:val="22"/>
        </w:rPr>
        <w:t xml:space="preserve">nt </w:t>
      </w:r>
      <w:r w:rsidRPr="005E7F65">
        <w:rPr>
          <w:rFonts w:asciiTheme="majorHAnsi" w:hAnsiTheme="majorHAnsi"/>
          <w:spacing w:val="1"/>
          <w:sz w:val="22"/>
          <w:szCs w:val="22"/>
        </w:rPr>
        <w:t>i</w:t>
      </w:r>
      <w:r w:rsidRPr="005E7F65">
        <w:rPr>
          <w:rFonts w:asciiTheme="majorHAnsi" w:hAnsiTheme="majorHAnsi"/>
          <w:sz w:val="22"/>
          <w:szCs w:val="22"/>
        </w:rPr>
        <w:t>nfo</w:t>
      </w:r>
      <w:r w:rsidRPr="005E7F65">
        <w:rPr>
          <w:rFonts w:asciiTheme="majorHAnsi" w:hAnsiTheme="majorHAnsi"/>
          <w:spacing w:val="-1"/>
          <w:sz w:val="22"/>
          <w:szCs w:val="22"/>
        </w:rPr>
        <w:t>r</w:t>
      </w:r>
      <w:r w:rsidRPr="005E7F65">
        <w:rPr>
          <w:rFonts w:asciiTheme="majorHAnsi" w:hAnsiTheme="majorHAnsi"/>
          <w:sz w:val="22"/>
          <w:szCs w:val="22"/>
        </w:rPr>
        <w:t>mation</w:t>
      </w:r>
      <w:r w:rsidRPr="005E7F65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5E7F65">
        <w:rPr>
          <w:rFonts w:asciiTheme="majorHAnsi" w:hAnsiTheme="majorHAnsi"/>
          <w:spacing w:val="-1"/>
          <w:sz w:val="22"/>
          <w:szCs w:val="22"/>
        </w:rPr>
        <w:t>c</w:t>
      </w:r>
      <w:r w:rsidRPr="005E7F65">
        <w:rPr>
          <w:rFonts w:asciiTheme="majorHAnsi" w:hAnsiTheme="majorHAnsi"/>
          <w:sz w:val="22"/>
          <w:szCs w:val="22"/>
        </w:rPr>
        <w:t>le</w:t>
      </w:r>
      <w:r w:rsidRPr="005E7F65">
        <w:rPr>
          <w:rFonts w:asciiTheme="majorHAnsi" w:hAnsiTheme="majorHAnsi"/>
          <w:spacing w:val="-1"/>
          <w:sz w:val="22"/>
          <w:szCs w:val="22"/>
        </w:rPr>
        <w:t>a</w:t>
      </w:r>
      <w:r w:rsidRPr="005E7F65">
        <w:rPr>
          <w:rFonts w:asciiTheme="majorHAnsi" w:hAnsiTheme="majorHAnsi"/>
          <w:sz w:val="22"/>
          <w:szCs w:val="22"/>
        </w:rPr>
        <w:t>r</w:t>
      </w:r>
      <w:r w:rsidRPr="005E7F65">
        <w:rPr>
          <w:rFonts w:asciiTheme="majorHAnsi" w:hAnsiTheme="majorHAnsi"/>
          <w:spacing w:val="4"/>
          <w:sz w:val="22"/>
          <w:szCs w:val="22"/>
        </w:rPr>
        <w:t>l</w:t>
      </w:r>
      <w:r w:rsidRPr="005E7F65">
        <w:rPr>
          <w:rFonts w:asciiTheme="majorHAnsi" w:hAnsiTheme="majorHAnsi"/>
          <w:sz w:val="22"/>
          <w:szCs w:val="22"/>
        </w:rPr>
        <w:t>y</w:t>
      </w:r>
      <w:r w:rsidRPr="005E7F65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5E7F65">
        <w:rPr>
          <w:rFonts w:asciiTheme="majorHAnsi" w:hAnsiTheme="majorHAnsi"/>
          <w:spacing w:val="-1"/>
          <w:sz w:val="22"/>
          <w:szCs w:val="22"/>
        </w:rPr>
        <w:t>a</w:t>
      </w:r>
      <w:r w:rsidRPr="005E7F65">
        <w:rPr>
          <w:rFonts w:asciiTheme="majorHAnsi" w:hAnsiTheme="majorHAnsi"/>
          <w:sz w:val="22"/>
          <w:szCs w:val="22"/>
        </w:rPr>
        <w:t xml:space="preserve">nd </w:t>
      </w:r>
      <w:r w:rsidRPr="005E7F65">
        <w:rPr>
          <w:rFonts w:asciiTheme="majorHAnsi" w:hAnsiTheme="majorHAnsi"/>
          <w:spacing w:val="-1"/>
          <w:sz w:val="22"/>
          <w:szCs w:val="22"/>
        </w:rPr>
        <w:t>c</w:t>
      </w:r>
      <w:r w:rsidRPr="005E7F65">
        <w:rPr>
          <w:rFonts w:asciiTheme="majorHAnsi" w:hAnsiTheme="majorHAnsi"/>
          <w:sz w:val="22"/>
          <w:szCs w:val="22"/>
        </w:rPr>
        <w:t>on</w:t>
      </w:r>
      <w:r w:rsidRPr="005E7F65">
        <w:rPr>
          <w:rFonts w:asciiTheme="majorHAnsi" w:hAnsiTheme="majorHAnsi"/>
          <w:spacing w:val="-1"/>
          <w:sz w:val="22"/>
          <w:szCs w:val="22"/>
        </w:rPr>
        <w:t>c</w:t>
      </w:r>
      <w:r w:rsidRPr="005E7F65">
        <w:rPr>
          <w:rFonts w:asciiTheme="majorHAnsi" w:hAnsiTheme="majorHAnsi"/>
          <w:sz w:val="22"/>
          <w:szCs w:val="22"/>
        </w:rPr>
        <w:t>ise</w:t>
      </w:r>
      <w:r w:rsidRPr="005E7F65">
        <w:rPr>
          <w:rFonts w:asciiTheme="majorHAnsi" w:hAnsiTheme="majorHAnsi"/>
          <w:spacing w:val="5"/>
          <w:sz w:val="22"/>
          <w:szCs w:val="22"/>
        </w:rPr>
        <w:t>l</w:t>
      </w:r>
      <w:r w:rsidRPr="005E7F65">
        <w:rPr>
          <w:rFonts w:asciiTheme="majorHAnsi" w:hAnsiTheme="majorHAnsi"/>
          <w:sz w:val="22"/>
          <w:szCs w:val="22"/>
        </w:rPr>
        <w:t>y</w:t>
      </w:r>
      <w:r w:rsidRPr="005E7F65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5E7F65">
        <w:rPr>
          <w:rFonts w:asciiTheme="majorHAnsi" w:hAnsiTheme="majorHAnsi"/>
          <w:sz w:val="22"/>
          <w:szCs w:val="22"/>
        </w:rPr>
        <w:t>in</w:t>
      </w:r>
      <w:r w:rsidRPr="005E7F65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5E7F65">
        <w:rPr>
          <w:rFonts w:asciiTheme="majorHAnsi" w:hAnsiTheme="majorHAnsi"/>
          <w:sz w:val="22"/>
          <w:szCs w:val="22"/>
        </w:rPr>
        <w:t>both ve</w:t>
      </w:r>
      <w:r w:rsidRPr="005E7F65">
        <w:rPr>
          <w:rFonts w:asciiTheme="majorHAnsi" w:hAnsiTheme="majorHAnsi"/>
          <w:spacing w:val="-1"/>
          <w:sz w:val="22"/>
          <w:szCs w:val="22"/>
        </w:rPr>
        <w:t>r</w:t>
      </w:r>
      <w:r w:rsidRPr="005E7F65">
        <w:rPr>
          <w:rFonts w:asciiTheme="majorHAnsi" w:hAnsiTheme="majorHAnsi"/>
          <w:sz w:val="22"/>
          <w:szCs w:val="22"/>
        </w:rPr>
        <w:t>b</w:t>
      </w:r>
      <w:r w:rsidRPr="005E7F65">
        <w:rPr>
          <w:rFonts w:asciiTheme="majorHAnsi" w:hAnsiTheme="majorHAnsi"/>
          <w:spacing w:val="-1"/>
          <w:sz w:val="22"/>
          <w:szCs w:val="22"/>
        </w:rPr>
        <w:t>a</w:t>
      </w:r>
      <w:r w:rsidRPr="005E7F65">
        <w:rPr>
          <w:rFonts w:asciiTheme="majorHAnsi" w:hAnsiTheme="majorHAnsi"/>
          <w:sz w:val="22"/>
          <w:szCs w:val="22"/>
        </w:rPr>
        <w:t>l</w:t>
      </w:r>
      <w:r w:rsidRPr="005E7F65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5E7F65">
        <w:rPr>
          <w:rFonts w:asciiTheme="majorHAnsi" w:hAnsiTheme="majorHAnsi"/>
          <w:spacing w:val="-1"/>
          <w:sz w:val="22"/>
          <w:szCs w:val="22"/>
        </w:rPr>
        <w:t>a</w:t>
      </w:r>
      <w:r w:rsidRPr="005E7F65">
        <w:rPr>
          <w:rFonts w:asciiTheme="majorHAnsi" w:hAnsiTheme="majorHAnsi"/>
          <w:sz w:val="22"/>
          <w:szCs w:val="22"/>
        </w:rPr>
        <w:t>nd w</w:t>
      </w:r>
      <w:r w:rsidRPr="005E7F65">
        <w:rPr>
          <w:rFonts w:asciiTheme="majorHAnsi" w:hAnsiTheme="majorHAnsi"/>
          <w:spacing w:val="-1"/>
          <w:sz w:val="22"/>
          <w:szCs w:val="22"/>
        </w:rPr>
        <w:t>r</w:t>
      </w:r>
      <w:r w:rsidRPr="005E7F65">
        <w:rPr>
          <w:rFonts w:asciiTheme="majorHAnsi" w:hAnsiTheme="majorHAnsi"/>
          <w:sz w:val="22"/>
          <w:szCs w:val="22"/>
        </w:rPr>
        <w:t>i</w:t>
      </w:r>
      <w:r w:rsidRPr="005E7F65">
        <w:rPr>
          <w:rFonts w:asciiTheme="majorHAnsi" w:hAnsiTheme="majorHAnsi"/>
          <w:spacing w:val="1"/>
          <w:sz w:val="22"/>
          <w:szCs w:val="22"/>
        </w:rPr>
        <w:t>t</w:t>
      </w:r>
      <w:r w:rsidRPr="005E7F65">
        <w:rPr>
          <w:rFonts w:asciiTheme="majorHAnsi" w:hAnsiTheme="majorHAnsi"/>
          <w:sz w:val="22"/>
          <w:szCs w:val="22"/>
        </w:rPr>
        <w:t xml:space="preserve">ten </w:t>
      </w:r>
      <w:r w:rsidRPr="005E7F65">
        <w:rPr>
          <w:rFonts w:asciiTheme="majorHAnsi" w:hAnsiTheme="majorHAnsi"/>
          <w:spacing w:val="-1"/>
          <w:sz w:val="22"/>
          <w:szCs w:val="22"/>
        </w:rPr>
        <w:t>f</w:t>
      </w:r>
      <w:r w:rsidRPr="005E7F65">
        <w:rPr>
          <w:rFonts w:asciiTheme="majorHAnsi" w:hAnsiTheme="majorHAnsi"/>
          <w:sz w:val="22"/>
          <w:szCs w:val="22"/>
        </w:rPr>
        <w:t>orm</w:t>
      </w:r>
    </w:p>
    <w:p w14:paraId="6D38EC04" w14:textId="77777777" w:rsidR="00912760" w:rsidRPr="005E7F65" w:rsidRDefault="006E72DA">
      <w:pPr>
        <w:spacing w:before="5" w:line="120" w:lineRule="exact"/>
        <w:rPr>
          <w:rFonts w:asciiTheme="majorHAnsi" w:hAnsiTheme="majorHAnsi"/>
          <w:sz w:val="22"/>
          <w:szCs w:val="22"/>
        </w:rPr>
      </w:pPr>
      <w:r w:rsidRPr="005E7F65">
        <w:rPr>
          <w:rFonts w:asciiTheme="majorHAnsi" w:hAnsiTheme="majorHAnsi"/>
          <w:sz w:val="22"/>
          <w:szCs w:val="22"/>
        </w:rPr>
        <w:lastRenderedPageBreak/>
        <w:pict w14:anchorId="6AF5E341">
          <v:group id="_x0000_s1038" style="position:absolute;margin-left:42pt;margin-top:764.2pt;width:523.8pt;height:0;z-index:-251658752;mso-position-horizontal-relative:page;mso-position-vertical-relative:page" coordorigin="840,15284" coordsize="10476,0">
            <v:shape id="_x0000_s1039" style="position:absolute;left:840;top:15284;width:10476;height:0" coordorigin="840,15284" coordsize="10476,0" path="m840,15284r10476,e" filled="f">
              <v:path arrowok="t"/>
            </v:shape>
            <w10:wrap anchorx="page" anchory="page"/>
          </v:group>
        </w:pict>
      </w:r>
      <w:r w:rsidRPr="005E7F65">
        <w:rPr>
          <w:rFonts w:asciiTheme="majorHAnsi" w:hAnsiTheme="majorHAnsi"/>
          <w:sz w:val="22"/>
          <w:szCs w:val="22"/>
        </w:rPr>
        <w:pict w14:anchorId="761C2886">
          <v:group id="_x0000_s1036" style="position:absolute;margin-left:37.8pt;margin-top:563.85pt;width:541.2pt;height:.05pt;z-index:-251659776;mso-position-horizontal-relative:page;mso-position-vertical-relative:page" coordorigin="756,11277" coordsize="10824,1">
            <v:shape id="_x0000_s1037" style="position:absolute;left:756;top:11277;width:10824;height:1" coordorigin="756,11277" coordsize="10824,1" path="m756,11277r10824,1e" filled="f">
              <v:path arrowok="t"/>
            </v:shape>
            <w10:wrap anchorx="page" anchory="page"/>
          </v:group>
        </w:pict>
      </w:r>
      <w:r w:rsidRPr="005E7F65">
        <w:rPr>
          <w:rFonts w:asciiTheme="majorHAnsi" w:hAnsiTheme="majorHAnsi"/>
          <w:sz w:val="22"/>
          <w:szCs w:val="22"/>
        </w:rPr>
        <w:pict w14:anchorId="314B9CE2">
          <v:group id="_x0000_s1034" style="position:absolute;margin-left:72.6pt;margin-top:77.9pt;width:502.2pt;height:0;z-index:-251660800;mso-position-horizontal-relative:page;mso-position-vertical-relative:page" coordorigin="1452,1558" coordsize="10044,0">
            <v:shape id="_x0000_s1035" style="position:absolute;left:1452;top:1558;width:10044;height:0" coordorigin="1452,1558" coordsize="10044,0" path="m1452,1558r10044,e" filled="f">
              <v:path arrowok="t"/>
            </v:shape>
            <w10:wrap anchorx="page" anchory="page"/>
          </v:group>
        </w:pict>
      </w:r>
    </w:p>
    <w:p w14:paraId="3BC33A75" w14:textId="77777777" w:rsidR="00912760" w:rsidRPr="005E7F65" w:rsidRDefault="006E72DA">
      <w:pPr>
        <w:spacing w:line="260" w:lineRule="exact"/>
        <w:ind w:left="100"/>
        <w:rPr>
          <w:rFonts w:asciiTheme="majorHAnsi" w:hAnsiTheme="majorHAnsi"/>
          <w:sz w:val="22"/>
          <w:szCs w:val="22"/>
        </w:rPr>
      </w:pPr>
      <w:r w:rsidRPr="005E7F65">
        <w:rPr>
          <w:rFonts w:asciiTheme="majorHAnsi" w:hAnsiTheme="majorHAnsi"/>
          <w:b/>
          <w:position w:val="-1"/>
          <w:sz w:val="22"/>
          <w:szCs w:val="22"/>
          <w:u w:color="000000"/>
        </w:rPr>
        <w:t xml:space="preserve">WORK </w:t>
      </w:r>
      <w:r w:rsidRPr="005E7F65">
        <w:rPr>
          <w:rFonts w:asciiTheme="majorHAnsi" w:hAnsiTheme="majorHAnsi"/>
          <w:b/>
          <w:spacing w:val="1"/>
          <w:position w:val="-1"/>
          <w:sz w:val="22"/>
          <w:szCs w:val="22"/>
          <w:u w:color="000000"/>
        </w:rPr>
        <w:t>E</w:t>
      </w:r>
      <w:r w:rsidRPr="005E7F65">
        <w:rPr>
          <w:rFonts w:asciiTheme="majorHAnsi" w:hAnsiTheme="majorHAnsi"/>
          <w:b/>
          <w:position w:val="-1"/>
          <w:sz w:val="22"/>
          <w:szCs w:val="22"/>
          <w:u w:color="000000"/>
        </w:rPr>
        <w:t>X</w:t>
      </w:r>
      <w:r w:rsidRPr="005E7F65">
        <w:rPr>
          <w:rFonts w:asciiTheme="majorHAnsi" w:hAnsiTheme="majorHAnsi"/>
          <w:b/>
          <w:spacing w:val="-1"/>
          <w:position w:val="-1"/>
          <w:sz w:val="22"/>
          <w:szCs w:val="22"/>
          <w:u w:color="000000"/>
        </w:rPr>
        <w:t>P</w:t>
      </w:r>
      <w:r w:rsidRPr="005E7F65">
        <w:rPr>
          <w:rFonts w:asciiTheme="majorHAnsi" w:hAnsiTheme="majorHAnsi"/>
          <w:b/>
          <w:position w:val="-1"/>
          <w:sz w:val="22"/>
          <w:szCs w:val="22"/>
          <w:u w:color="000000"/>
        </w:rPr>
        <w:t>ERIENCE</w:t>
      </w:r>
    </w:p>
    <w:p w14:paraId="4BA66EA6" w14:textId="77777777" w:rsidR="00912760" w:rsidRPr="005E7F65" w:rsidRDefault="00912760">
      <w:pPr>
        <w:spacing w:before="12" w:line="240" w:lineRule="exact"/>
        <w:rPr>
          <w:rFonts w:asciiTheme="majorHAnsi" w:hAnsiTheme="majorHAnsi"/>
          <w:sz w:val="22"/>
          <w:szCs w:val="22"/>
        </w:rPr>
      </w:pPr>
    </w:p>
    <w:p w14:paraId="4AEFAF78" w14:textId="77777777" w:rsidR="00912760" w:rsidRPr="005E7F65" w:rsidRDefault="006E72DA">
      <w:pPr>
        <w:spacing w:before="29"/>
        <w:ind w:left="100"/>
        <w:rPr>
          <w:rFonts w:asciiTheme="majorHAnsi" w:hAnsiTheme="majorHAnsi"/>
          <w:sz w:val="22"/>
          <w:szCs w:val="22"/>
        </w:rPr>
      </w:pPr>
      <w:r w:rsidRPr="005E7F65">
        <w:rPr>
          <w:rFonts w:asciiTheme="majorHAnsi" w:hAnsiTheme="majorHAnsi"/>
          <w:b/>
          <w:sz w:val="22"/>
          <w:szCs w:val="22"/>
        </w:rPr>
        <w:t>1. Jan</w:t>
      </w:r>
      <w:r w:rsidRPr="005E7F65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5E7F65">
        <w:rPr>
          <w:rFonts w:asciiTheme="majorHAnsi" w:hAnsiTheme="majorHAnsi"/>
          <w:b/>
          <w:sz w:val="22"/>
          <w:szCs w:val="22"/>
        </w:rPr>
        <w:t xml:space="preserve">2014 </w:t>
      </w:r>
      <w:r w:rsidRPr="005E7F65">
        <w:rPr>
          <w:rFonts w:asciiTheme="majorHAnsi" w:hAnsiTheme="majorHAnsi"/>
          <w:b/>
          <w:spacing w:val="-1"/>
          <w:sz w:val="22"/>
          <w:szCs w:val="22"/>
        </w:rPr>
        <w:t>t</w:t>
      </w:r>
      <w:r w:rsidRPr="005E7F65">
        <w:rPr>
          <w:rFonts w:asciiTheme="majorHAnsi" w:hAnsiTheme="majorHAnsi"/>
          <w:b/>
          <w:sz w:val="22"/>
          <w:szCs w:val="22"/>
        </w:rPr>
        <w:t xml:space="preserve">o </w:t>
      </w:r>
      <w:r w:rsidRPr="005E7F65">
        <w:rPr>
          <w:rFonts w:asciiTheme="majorHAnsi" w:hAnsiTheme="majorHAnsi"/>
          <w:b/>
          <w:spacing w:val="1"/>
          <w:sz w:val="22"/>
          <w:szCs w:val="22"/>
        </w:rPr>
        <w:t>d</w:t>
      </w:r>
      <w:r w:rsidRPr="005E7F65">
        <w:rPr>
          <w:rFonts w:asciiTheme="majorHAnsi" w:hAnsiTheme="majorHAnsi"/>
          <w:b/>
          <w:sz w:val="22"/>
          <w:szCs w:val="22"/>
        </w:rPr>
        <w:t>at</w:t>
      </w:r>
      <w:r w:rsidRPr="005E7F65">
        <w:rPr>
          <w:rFonts w:asciiTheme="majorHAnsi" w:hAnsiTheme="majorHAnsi"/>
          <w:b/>
          <w:spacing w:val="-2"/>
          <w:sz w:val="22"/>
          <w:szCs w:val="22"/>
        </w:rPr>
        <w:t>e</w:t>
      </w:r>
      <w:r w:rsidRPr="005E7F65">
        <w:rPr>
          <w:rFonts w:asciiTheme="majorHAnsi" w:hAnsiTheme="majorHAnsi"/>
          <w:b/>
          <w:sz w:val="22"/>
          <w:szCs w:val="22"/>
        </w:rPr>
        <w:t xml:space="preserve">:                         </w:t>
      </w:r>
      <w:r w:rsidRPr="005E7F65">
        <w:rPr>
          <w:rFonts w:asciiTheme="majorHAnsi" w:hAnsiTheme="majorHAnsi"/>
          <w:b/>
          <w:spacing w:val="48"/>
          <w:sz w:val="22"/>
          <w:szCs w:val="22"/>
        </w:rPr>
        <w:t xml:space="preserve"> </w:t>
      </w:r>
      <w:r w:rsidRPr="005E7F65">
        <w:rPr>
          <w:rFonts w:asciiTheme="majorHAnsi" w:hAnsiTheme="majorHAnsi"/>
          <w:b/>
          <w:sz w:val="22"/>
          <w:szCs w:val="22"/>
        </w:rPr>
        <w:t>Pa</w:t>
      </w:r>
      <w:r w:rsidRPr="005E7F65">
        <w:rPr>
          <w:rFonts w:asciiTheme="majorHAnsi" w:hAnsiTheme="majorHAnsi"/>
          <w:b/>
          <w:spacing w:val="-1"/>
          <w:sz w:val="22"/>
          <w:szCs w:val="22"/>
        </w:rPr>
        <w:t>r</w:t>
      </w:r>
      <w:r w:rsidRPr="005E7F65">
        <w:rPr>
          <w:rFonts w:asciiTheme="majorHAnsi" w:hAnsiTheme="majorHAnsi"/>
          <w:b/>
          <w:sz w:val="22"/>
          <w:szCs w:val="22"/>
        </w:rPr>
        <w:t xml:space="preserve">t </w:t>
      </w:r>
      <w:r w:rsidRPr="005E7F65">
        <w:rPr>
          <w:rFonts w:asciiTheme="majorHAnsi" w:hAnsiTheme="majorHAnsi"/>
          <w:b/>
          <w:spacing w:val="-1"/>
          <w:sz w:val="22"/>
          <w:szCs w:val="22"/>
        </w:rPr>
        <w:t>t</w:t>
      </w:r>
      <w:r w:rsidRPr="005E7F65">
        <w:rPr>
          <w:rFonts w:asciiTheme="majorHAnsi" w:hAnsiTheme="majorHAnsi"/>
          <w:b/>
          <w:spacing w:val="3"/>
          <w:sz w:val="22"/>
          <w:szCs w:val="22"/>
        </w:rPr>
        <w:t>i</w:t>
      </w:r>
      <w:r w:rsidRPr="005E7F65">
        <w:rPr>
          <w:rFonts w:asciiTheme="majorHAnsi" w:hAnsiTheme="majorHAnsi"/>
          <w:b/>
          <w:spacing w:val="-1"/>
          <w:sz w:val="22"/>
          <w:szCs w:val="22"/>
        </w:rPr>
        <w:t>m</w:t>
      </w:r>
      <w:r w:rsidRPr="005E7F65">
        <w:rPr>
          <w:rFonts w:asciiTheme="majorHAnsi" w:hAnsiTheme="majorHAnsi"/>
          <w:b/>
          <w:sz w:val="22"/>
          <w:szCs w:val="22"/>
        </w:rPr>
        <w:t>e</w:t>
      </w:r>
      <w:r w:rsidRPr="005E7F65">
        <w:rPr>
          <w:rFonts w:asciiTheme="majorHAnsi" w:hAnsiTheme="majorHAnsi"/>
          <w:b/>
          <w:spacing w:val="-1"/>
          <w:sz w:val="22"/>
          <w:szCs w:val="22"/>
        </w:rPr>
        <w:t xml:space="preserve"> </w:t>
      </w:r>
      <w:r w:rsidRPr="005E7F65">
        <w:rPr>
          <w:rFonts w:asciiTheme="majorHAnsi" w:hAnsiTheme="majorHAnsi"/>
          <w:b/>
          <w:sz w:val="22"/>
          <w:szCs w:val="22"/>
        </w:rPr>
        <w:t>le</w:t>
      </w:r>
      <w:r w:rsidRPr="005E7F65">
        <w:rPr>
          <w:rFonts w:asciiTheme="majorHAnsi" w:hAnsiTheme="majorHAnsi"/>
          <w:b/>
          <w:spacing w:val="-1"/>
          <w:sz w:val="22"/>
          <w:szCs w:val="22"/>
        </w:rPr>
        <w:t>c</w:t>
      </w:r>
      <w:r w:rsidRPr="005E7F65">
        <w:rPr>
          <w:rFonts w:asciiTheme="majorHAnsi" w:hAnsiTheme="majorHAnsi"/>
          <w:b/>
          <w:sz w:val="22"/>
          <w:szCs w:val="22"/>
        </w:rPr>
        <w:t>tu</w:t>
      </w:r>
      <w:r w:rsidRPr="005E7F65">
        <w:rPr>
          <w:rFonts w:asciiTheme="majorHAnsi" w:hAnsiTheme="majorHAnsi"/>
          <w:b/>
          <w:spacing w:val="1"/>
          <w:sz w:val="22"/>
          <w:szCs w:val="22"/>
        </w:rPr>
        <w:t>r</w:t>
      </w:r>
      <w:r w:rsidRPr="005E7F65">
        <w:rPr>
          <w:rFonts w:asciiTheme="majorHAnsi" w:hAnsiTheme="majorHAnsi"/>
          <w:b/>
          <w:spacing w:val="-1"/>
          <w:sz w:val="22"/>
          <w:szCs w:val="22"/>
        </w:rPr>
        <w:t>er</w:t>
      </w:r>
      <w:r w:rsidRPr="005E7F65">
        <w:rPr>
          <w:rFonts w:asciiTheme="majorHAnsi" w:hAnsiTheme="majorHAnsi"/>
          <w:b/>
          <w:sz w:val="22"/>
          <w:szCs w:val="22"/>
        </w:rPr>
        <w:t xml:space="preserve">, </w:t>
      </w:r>
      <w:r w:rsidRPr="005E7F65">
        <w:rPr>
          <w:rFonts w:asciiTheme="majorHAnsi" w:hAnsiTheme="majorHAnsi"/>
          <w:b/>
          <w:spacing w:val="2"/>
          <w:sz w:val="22"/>
          <w:szCs w:val="22"/>
        </w:rPr>
        <w:t>D</w:t>
      </w:r>
      <w:r w:rsidRPr="005E7F65">
        <w:rPr>
          <w:rFonts w:asciiTheme="majorHAnsi" w:hAnsiTheme="majorHAnsi"/>
          <w:b/>
          <w:spacing w:val="-1"/>
          <w:sz w:val="22"/>
          <w:szCs w:val="22"/>
        </w:rPr>
        <w:t>e</w:t>
      </w:r>
      <w:r w:rsidRPr="005E7F65">
        <w:rPr>
          <w:rFonts w:asciiTheme="majorHAnsi" w:hAnsiTheme="majorHAnsi"/>
          <w:b/>
          <w:spacing w:val="1"/>
          <w:sz w:val="22"/>
          <w:szCs w:val="22"/>
        </w:rPr>
        <w:t>p</w:t>
      </w:r>
      <w:r w:rsidRPr="005E7F65">
        <w:rPr>
          <w:rFonts w:asciiTheme="majorHAnsi" w:hAnsiTheme="majorHAnsi"/>
          <w:b/>
          <w:sz w:val="22"/>
          <w:szCs w:val="22"/>
        </w:rPr>
        <w:t>a</w:t>
      </w:r>
      <w:r w:rsidRPr="005E7F65">
        <w:rPr>
          <w:rFonts w:asciiTheme="majorHAnsi" w:hAnsiTheme="majorHAnsi"/>
          <w:b/>
          <w:spacing w:val="-1"/>
          <w:sz w:val="22"/>
          <w:szCs w:val="22"/>
        </w:rPr>
        <w:t>r</w:t>
      </w:r>
      <w:r w:rsidRPr="005E7F65">
        <w:rPr>
          <w:rFonts w:asciiTheme="majorHAnsi" w:hAnsiTheme="majorHAnsi"/>
          <w:b/>
          <w:spacing w:val="1"/>
          <w:sz w:val="22"/>
          <w:szCs w:val="22"/>
        </w:rPr>
        <w:t>t</w:t>
      </w:r>
      <w:r w:rsidRPr="005E7F65">
        <w:rPr>
          <w:rFonts w:asciiTheme="majorHAnsi" w:hAnsiTheme="majorHAnsi"/>
          <w:b/>
          <w:spacing w:val="-3"/>
          <w:sz w:val="22"/>
          <w:szCs w:val="22"/>
        </w:rPr>
        <w:t>m</w:t>
      </w:r>
      <w:r w:rsidRPr="005E7F65">
        <w:rPr>
          <w:rFonts w:asciiTheme="majorHAnsi" w:hAnsiTheme="majorHAnsi"/>
          <w:b/>
          <w:spacing w:val="-1"/>
          <w:sz w:val="22"/>
          <w:szCs w:val="22"/>
        </w:rPr>
        <w:t>e</w:t>
      </w:r>
      <w:r w:rsidRPr="005E7F65">
        <w:rPr>
          <w:rFonts w:asciiTheme="majorHAnsi" w:hAnsiTheme="majorHAnsi"/>
          <w:b/>
          <w:spacing w:val="1"/>
          <w:sz w:val="22"/>
          <w:szCs w:val="22"/>
        </w:rPr>
        <w:t>n</w:t>
      </w:r>
      <w:r w:rsidRPr="005E7F65">
        <w:rPr>
          <w:rFonts w:asciiTheme="majorHAnsi" w:hAnsiTheme="majorHAnsi"/>
          <w:b/>
          <w:sz w:val="22"/>
          <w:szCs w:val="22"/>
        </w:rPr>
        <w:t>t of</w:t>
      </w:r>
      <w:r w:rsidRPr="005E7F65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5E7F65">
        <w:rPr>
          <w:rFonts w:asciiTheme="majorHAnsi" w:hAnsiTheme="majorHAnsi"/>
          <w:b/>
          <w:sz w:val="22"/>
          <w:szCs w:val="22"/>
        </w:rPr>
        <w:t>Pa</w:t>
      </w:r>
      <w:r w:rsidRPr="005E7F65">
        <w:rPr>
          <w:rFonts w:asciiTheme="majorHAnsi" w:hAnsiTheme="majorHAnsi"/>
          <w:b/>
          <w:spacing w:val="-1"/>
          <w:sz w:val="22"/>
          <w:szCs w:val="22"/>
        </w:rPr>
        <w:t>e</w:t>
      </w:r>
      <w:r w:rsidRPr="005E7F65">
        <w:rPr>
          <w:rFonts w:asciiTheme="majorHAnsi" w:hAnsiTheme="majorHAnsi"/>
          <w:b/>
          <w:spacing w:val="1"/>
          <w:sz w:val="22"/>
          <w:szCs w:val="22"/>
        </w:rPr>
        <w:t>d</w:t>
      </w:r>
      <w:r w:rsidRPr="005E7F65">
        <w:rPr>
          <w:rFonts w:asciiTheme="majorHAnsi" w:hAnsiTheme="majorHAnsi"/>
          <w:b/>
          <w:sz w:val="22"/>
          <w:szCs w:val="22"/>
        </w:rPr>
        <w:t>iat</w:t>
      </w:r>
      <w:r w:rsidRPr="005E7F65">
        <w:rPr>
          <w:rFonts w:asciiTheme="majorHAnsi" w:hAnsiTheme="majorHAnsi"/>
          <w:b/>
          <w:spacing w:val="-1"/>
          <w:sz w:val="22"/>
          <w:szCs w:val="22"/>
        </w:rPr>
        <w:t>r</w:t>
      </w:r>
      <w:r w:rsidRPr="005E7F65">
        <w:rPr>
          <w:rFonts w:asciiTheme="majorHAnsi" w:hAnsiTheme="majorHAnsi"/>
          <w:b/>
          <w:sz w:val="22"/>
          <w:szCs w:val="22"/>
        </w:rPr>
        <w:t>ics</w:t>
      </w:r>
      <w:r w:rsidRPr="005E7F65">
        <w:rPr>
          <w:rFonts w:asciiTheme="majorHAnsi" w:hAnsiTheme="majorHAnsi"/>
          <w:b/>
          <w:spacing w:val="2"/>
          <w:sz w:val="22"/>
          <w:szCs w:val="22"/>
        </w:rPr>
        <w:t xml:space="preserve"> </w:t>
      </w:r>
      <w:r w:rsidRPr="005E7F65">
        <w:rPr>
          <w:rFonts w:asciiTheme="majorHAnsi" w:hAnsiTheme="majorHAnsi"/>
          <w:b/>
          <w:sz w:val="22"/>
          <w:szCs w:val="22"/>
        </w:rPr>
        <w:t>a</w:t>
      </w:r>
      <w:r w:rsidRPr="005E7F65">
        <w:rPr>
          <w:rFonts w:asciiTheme="majorHAnsi" w:hAnsiTheme="majorHAnsi"/>
          <w:b/>
          <w:spacing w:val="1"/>
          <w:sz w:val="22"/>
          <w:szCs w:val="22"/>
        </w:rPr>
        <w:t>n</w:t>
      </w:r>
      <w:r w:rsidRPr="005E7F65">
        <w:rPr>
          <w:rFonts w:asciiTheme="majorHAnsi" w:hAnsiTheme="majorHAnsi"/>
          <w:b/>
          <w:sz w:val="22"/>
          <w:szCs w:val="22"/>
        </w:rPr>
        <w:t>d</w:t>
      </w:r>
    </w:p>
    <w:p w14:paraId="682B6E46" w14:textId="77777777" w:rsidR="00912760" w:rsidRPr="005E7F65" w:rsidRDefault="006E72DA">
      <w:pPr>
        <w:ind w:left="3701"/>
        <w:rPr>
          <w:rFonts w:asciiTheme="majorHAnsi" w:hAnsiTheme="majorHAnsi"/>
          <w:sz w:val="22"/>
          <w:szCs w:val="22"/>
        </w:rPr>
      </w:pPr>
      <w:r w:rsidRPr="005E7F65">
        <w:rPr>
          <w:rFonts w:asciiTheme="majorHAnsi" w:hAnsiTheme="majorHAnsi"/>
          <w:b/>
          <w:sz w:val="22"/>
          <w:szCs w:val="22"/>
        </w:rPr>
        <w:t>Ch</w:t>
      </w:r>
      <w:r w:rsidRPr="005E7F65">
        <w:rPr>
          <w:rFonts w:asciiTheme="majorHAnsi" w:hAnsiTheme="majorHAnsi"/>
          <w:b/>
          <w:spacing w:val="1"/>
          <w:sz w:val="22"/>
          <w:szCs w:val="22"/>
        </w:rPr>
        <w:t>i</w:t>
      </w:r>
      <w:r w:rsidRPr="005E7F65">
        <w:rPr>
          <w:rFonts w:asciiTheme="majorHAnsi" w:hAnsiTheme="majorHAnsi"/>
          <w:b/>
          <w:sz w:val="22"/>
          <w:szCs w:val="22"/>
        </w:rPr>
        <w:t>ld</w:t>
      </w:r>
      <w:r w:rsidRPr="005E7F65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5E7F65">
        <w:rPr>
          <w:rFonts w:asciiTheme="majorHAnsi" w:hAnsiTheme="majorHAnsi"/>
          <w:b/>
          <w:sz w:val="22"/>
          <w:szCs w:val="22"/>
        </w:rPr>
        <w:t>Heal</w:t>
      </w:r>
      <w:r w:rsidRPr="005E7F65">
        <w:rPr>
          <w:rFonts w:asciiTheme="majorHAnsi" w:hAnsiTheme="majorHAnsi"/>
          <w:b/>
          <w:spacing w:val="-1"/>
          <w:sz w:val="22"/>
          <w:szCs w:val="22"/>
        </w:rPr>
        <w:t>t</w:t>
      </w:r>
      <w:r w:rsidRPr="005E7F65">
        <w:rPr>
          <w:rFonts w:asciiTheme="majorHAnsi" w:hAnsiTheme="majorHAnsi"/>
          <w:b/>
          <w:spacing w:val="1"/>
          <w:sz w:val="22"/>
          <w:szCs w:val="22"/>
        </w:rPr>
        <w:t>h</w:t>
      </w:r>
      <w:r w:rsidRPr="005E7F65">
        <w:rPr>
          <w:rFonts w:asciiTheme="majorHAnsi" w:hAnsiTheme="majorHAnsi"/>
          <w:b/>
          <w:sz w:val="22"/>
          <w:szCs w:val="22"/>
        </w:rPr>
        <w:t>, Kenyat</w:t>
      </w:r>
      <w:r w:rsidRPr="005E7F65">
        <w:rPr>
          <w:rFonts w:asciiTheme="majorHAnsi" w:hAnsiTheme="majorHAnsi"/>
          <w:b/>
          <w:spacing w:val="-1"/>
          <w:sz w:val="22"/>
          <w:szCs w:val="22"/>
        </w:rPr>
        <w:t>t</w:t>
      </w:r>
      <w:r w:rsidRPr="005E7F65">
        <w:rPr>
          <w:rFonts w:asciiTheme="majorHAnsi" w:hAnsiTheme="majorHAnsi"/>
          <w:b/>
          <w:sz w:val="22"/>
          <w:szCs w:val="22"/>
        </w:rPr>
        <w:t>a</w:t>
      </w:r>
      <w:r w:rsidRPr="005E7F65">
        <w:rPr>
          <w:rFonts w:asciiTheme="majorHAnsi" w:hAnsiTheme="majorHAnsi"/>
          <w:b/>
          <w:spacing w:val="-2"/>
          <w:sz w:val="22"/>
          <w:szCs w:val="22"/>
        </w:rPr>
        <w:t xml:space="preserve"> </w:t>
      </w:r>
      <w:r w:rsidRPr="005E7F65">
        <w:rPr>
          <w:rFonts w:asciiTheme="majorHAnsi" w:hAnsiTheme="majorHAnsi"/>
          <w:b/>
          <w:sz w:val="22"/>
          <w:szCs w:val="22"/>
        </w:rPr>
        <w:t>Un</w:t>
      </w:r>
      <w:r w:rsidRPr="005E7F65">
        <w:rPr>
          <w:rFonts w:asciiTheme="majorHAnsi" w:hAnsiTheme="majorHAnsi"/>
          <w:b/>
          <w:spacing w:val="1"/>
          <w:sz w:val="22"/>
          <w:szCs w:val="22"/>
        </w:rPr>
        <w:t>i</w:t>
      </w:r>
      <w:r w:rsidRPr="005E7F65">
        <w:rPr>
          <w:rFonts w:asciiTheme="majorHAnsi" w:hAnsiTheme="majorHAnsi"/>
          <w:b/>
          <w:sz w:val="22"/>
          <w:szCs w:val="22"/>
        </w:rPr>
        <w:t>v</w:t>
      </w:r>
      <w:r w:rsidRPr="005E7F65">
        <w:rPr>
          <w:rFonts w:asciiTheme="majorHAnsi" w:hAnsiTheme="majorHAnsi"/>
          <w:b/>
          <w:spacing w:val="-1"/>
          <w:sz w:val="22"/>
          <w:szCs w:val="22"/>
        </w:rPr>
        <w:t>er</w:t>
      </w:r>
      <w:r w:rsidRPr="005E7F65">
        <w:rPr>
          <w:rFonts w:asciiTheme="majorHAnsi" w:hAnsiTheme="majorHAnsi"/>
          <w:b/>
          <w:sz w:val="22"/>
          <w:szCs w:val="22"/>
        </w:rPr>
        <w:t>sity</w:t>
      </w:r>
    </w:p>
    <w:p w14:paraId="653271E8" w14:textId="77777777" w:rsidR="00912760" w:rsidRPr="005E7F65" w:rsidRDefault="00912760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5B48C27F" w14:textId="77777777" w:rsidR="00912760" w:rsidRPr="005E7F65" w:rsidRDefault="006E72DA">
      <w:pPr>
        <w:ind w:left="100"/>
        <w:rPr>
          <w:rFonts w:asciiTheme="majorHAnsi" w:hAnsiTheme="majorHAnsi"/>
          <w:sz w:val="22"/>
          <w:szCs w:val="22"/>
        </w:rPr>
      </w:pPr>
      <w:r w:rsidRPr="005E7F65">
        <w:rPr>
          <w:rFonts w:asciiTheme="majorHAnsi" w:hAnsiTheme="majorHAnsi"/>
          <w:b/>
          <w:sz w:val="22"/>
          <w:szCs w:val="22"/>
        </w:rPr>
        <w:t xml:space="preserve">2. </w:t>
      </w:r>
      <w:r w:rsidRPr="005E7F65">
        <w:rPr>
          <w:rFonts w:asciiTheme="majorHAnsi" w:hAnsiTheme="majorHAnsi"/>
          <w:b/>
          <w:spacing w:val="1"/>
          <w:sz w:val="22"/>
          <w:szCs w:val="22"/>
        </w:rPr>
        <w:t>S</w:t>
      </w:r>
      <w:r w:rsidRPr="005E7F65">
        <w:rPr>
          <w:rFonts w:asciiTheme="majorHAnsi" w:hAnsiTheme="majorHAnsi"/>
          <w:b/>
          <w:spacing w:val="-1"/>
          <w:sz w:val="22"/>
          <w:szCs w:val="22"/>
        </w:rPr>
        <w:t>e</w:t>
      </w:r>
      <w:r w:rsidRPr="005E7F65">
        <w:rPr>
          <w:rFonts w:asciiTheme="majorHAnsi" w:hAnsiTheme="majorHAnsi"/>
          <w:b/>
          <w:spacing w:val="1"/>
          <w:sz w:val="22"/>
          <w:szCs w:val="22"/>
        </w:rPr>
        <w:t>p</w:t>
      </w:r>
      <w:r w:rsidRPr="005E7F65">
        <w:rPr>
          <w:rFonts w:asciiTheme="majorHAnsi" w:hAnsiTheme="majorHAnsi"/>
          <w:b/>
          <w:sz w:val="22"/>
          <w:szCs w:val="22"/>
        </w:rPr>
        <w:t>t 20</w:t>
      </w:r>
      <w:r w:rsidRPr="005E7F65">
        <w:rPr>
          <w:rFonts w:asciiTheme="majorHAnsi" w:hAnsiTheme="majorHAnsi"/>
          <w:b/>
          <w:spacing w:val="-1"/>
          <w:sz w:val="22"/>
          <w:szCs w:val="22"/>
        </w:rPr>
        <w:t>1</w:t>
      </w:r>
      <w:r w:rsidRPr="005E7F65">
        <w:rPr>
          <w:rFonts w:asciiTheme="majorHAnsi" w:hAnsiTheme="majorHAnsi"/>
          <w:b/>
          <w:sz w:val="22"/>
          <w:szCs w:val="22"/>
        </w:rPr>
        <w:t xml:space="preserve">0 to </w:t>
      </w:r>
      <w:r w:rsidRPr="005E7F65">
        <w:rPr>
          <w:rFonts w:asciiTheme="majorHAnsi" w:hAnsiTheme="majorHAnsi"/>
          <w:b/>
          <w:spacing w:val="1"/>
          <w:sz w:val="22"/>
          <w:szCs w:val="22"/>
        </w:rPr>
        <w:t>d</w:t>
      </w:r>
      <w:r w:rsidRPr="005E7F65">
        <w:rPr>
          <w:rFonts w:asciiTheme="majorHAnsi" w:hAnsiTheme="majorHAnsi"/>
          <w:b/>
          <w:sz w:val="22"/>
          <w:szCs w:val="22"/>
        </w:rPr>
        <w:t>at</w:t>
      </w:r>
      <w:r w:rsidRPr="005E7F65">
        <w:rPr>
          <w:rFonts w:asciiTheme="majorHAnsi" w:hAnsiTheme="majorHAnsi"/>
          <w:b/>
          <w:spacing w:val="-1"/>
          <w:sz w:val="22"/>
          <w:szCs w:val="22"/>
        </w:rPr>
        <w:t>e</w:t>
      </w:r>
      <w:r w:rsidRPr="005E7F65">
        <w:rPr>
          <w:rFonts w:asciiTheme="majorHAnsi" w:hAnsiTheme="majorHAnsi"/>
          <w:b/>
          <w:sz w:val="22"/>
          <w:szCs w:val="22"/>
        </w:rPr>
        <w:t>:</w:t>
      </w:r>
      <w:r w:rsidRPr="005E7F65">
        <w:rPr>
          <w:rFonts w:asciiTheme="majorHAnsi" w:hAnsiTheme="majorHAnsi"/>
          <w:b/>
          <w:sz w:val="22"/>
          <w:szCs w:val="22"/>
        </w:rPr>
        <w:t xml:space="preserve">                        </w:t>
      </w:r>
      <w:r w:rsidRPr="005E7F65">
        <w:rPr>
          <w:rFonts w:asciiTheme="majorHAnsi" w:hAnsiTheme="majorHAnsi"/>
          <w:b/>
          <w:spacing w:val="29"/>
          <w:sz w:val="22"/>
          <w:szCs w:val="22"/>
        </w:rPr>
        <w:t xml:space="preserve"> </w:t>
      </w:r>
      <w:r w:rsidRPr="005E7F65">
        <w:rPr>
          <w:rFonts w:asciiTheme="majorHAnsi" w:hAnsiTheme="majorHAnsi"/>
          <w:b/>
          <w:spacing w:val="-1"/>
          <w:sz w:val="22"/>
          <w:szCs w:val="22"/>
        </w:rPr>
        <w:t>M</w:t>
      </w:r>
      <w:r w:rsidRPr="005E7F65">
        <w:rPr>
          <w:rFonts w:asciiTheme="majorHAnsi" w:hAnsiTheme="majorHAnsi"/>
          <w:b/>
          <w:spacing w:val="2"/>
          <w:sz w:val="22"/>
          <w:szCs w:val="22"/>
        </w:rPr>
        <w:t>w</w:t>
      </w:r>
      <w:r w:rsidRPr="005E7F65">
        <w:rPr>
          <w:rFonts w:asciiTheme="majorHAnsi" w:hAnsiTheme="majorHAnsi"/>
          <w:b/>
          <w:sz w:val="22"/>
          <w:szCs w:val="22"/>
        </w:rPr>
        <w:t>i</w:t>
      </w:r>
      <w:r w:rsidRPr="005E7F65">
        <w:rPr>
          <w:rFonts w:asciiTheme="majorHAnsi" w:hAnsiTheme="majorHAnsi"/>
          <w:b/>
          <w:spacing w:val="1"/>
          <w:sz w:val="22"/>
          <w:szCs w:val="22"/>
        </w:rPr>
        <w:t>n</w:t>
      </w:r>
      <w:r w:rsidRPr="005E7F65">
        <w:rPr>
          <w:rFonts w:asciiTheme="majorHAnsi" w:hAnsiTheme="majorHAnsi"/>
          <w:b/>
          <w:sz w:val="22"/>
          <w:szCs w:val="22"/>
        </w:rPr>
        <w:t>gi Dist</w:t>
      </w:r>
      <w:r w:rsidRPr="005E7F65">
        <w:rPr>
          <w:rFonts w:asciiTheme="majorHAnsi" w:hAnsiTheme="majorHAnsi"/>
          <w:b/>
          <w:spacing w:val="-2"/>
          <w:sz w:val="22"/>
          <w:szCs w:val="22"/>
        </w:rPr>
        <w:t>r</w:t>
      </w:r>
      <w:r w:rsidRPr="005E7F65">
        <w:rPr>
          <w:rFonts w:asciiTheme="majorHAnsi" w:hAnsiTheme="majorHAnsi"/>
          <w:b/>
          <w:sz w:val="22"/>
          <w:szCs w:val="22"/>
        </w:rPr>
        <w:t>ict</w:t>
      </w:r>
      <w:r w:rsidRPr="005E7F65">
        <w:rPr>
          <w:rFonts w:asciiTheme="majorHAnsi" w:hAnsiTheme="majorHAnsi"/>
          <w:b/>
          <w:spacing w:val="-1"/>
          <w:sz w:val="22"/>
          <w:szCs w:val="22"/>
        </w:rPr>
        <w:t xml:space="preserve"> </w:t>
      </w:r>
      <w:r w:rsidRPr="005E7F65">
        <w:rPr>
          <w:rFonts w:asciiTheme="majorHAnsi" w:hAnsiTheme="majorHAnsi"/>
          <w:b/>
          <w:sz w:val="22"/>
          <w:szCs w:val="22"/>
        </w:rPr>
        <w:t>Hos</w:t>
      </w:r>
      <w:r w:rsidRPr="005E7F65">
        <w:rPr>
          <w:rFonts w:asciiTheme="majorHAnsi" w:hAnsiTheme="majorHAnsi"/>
          <w:b/>
          <w:spacing w:val="1"/>
          <w:sz w:val="22"/>
          <w:szCs w:val="22"/>
        </w:rPr>
        <w:t>p</w:t>
      </w:r>
      <w:r w:rsidRPr="005E7F65">
        <w:rPr>
          <w:rFonts w:asciiTheme="majorHAnsi" w:hAnsiTheme="majorHAnsi"/>
          <w:b/>
          <w:sz w:val="22"/>
          <w:szCs w:val="22"/>
        </w:rPr>
        <w:t>i</w:t>
      </w:r>
      <w:r w:rsidRPr="005E7F65">
        <w:rPr>
          <w:rFonts w:asciiTheme="majorHAnsi" w:hAnsiTheme="majorHAnsi"/>
          <w:b/>
          <w:spacing w:val="-3"/>
          <w:sz w:val="22"/>
          <w:szCs w:val="22"/>
        </w:rPr>
        <w:t>t</w:t>
      </w:r>
      <w:r w:rsidRPr="005E7F65">
        <w:rPr>
          <w:rFonts w:asciiTheme="majorHAnsi" w:hAnsiTheme="majorHAnsi"/>
          <w:b/>
          <w:sz w:val="22"/>
          <w:szCs w:val="22"/>
        </w:rPr>
        <w:t>al</w:t>
      </w:r>
    </w:p>
    <w:p w14:paraId="115A6D96" w14:textId="77777777" w:rsidR="00912760" w:rsidRPr="005E7F65" w:rsidRDefault="00912760">
      <w:pPr>
        <w:spacing w:before="11" w:line="260" w:lineRule="exact"/>
        <w:rPr>
          <w:rFonts w:asciiTheme="majorHAnsi" w:hAnsiTheme="majorHAnsi"/>
          <w:sz w:val="22"/>
          <w:szCs w:val="22"/>
        </w:rPr>
      </w:pPr>
    </w:p>
    <w:p w14:paraId="552AD919" w14:textId="77777777" w:rsidR="00912760" w:rsidRPr="005E7F65" w:rsidRDefault="006E72DA">
      <w:pPr>
        <w:ind w:left="460"/>
        <w:rPr>
          <w:rFonts w:asciiTheme="majorHAnsi" w:hAnsiTheme="majorHAnsi"/>
          <w:sz w:val="22"/>
          <w:szCs w:val="22"/>
        </w:rPr>
      </w:pPr>
      <w:r w:rsidRPr="005E7F65">
        <w:rPr>
          <w:rFonts w:asciiTheme="majorHAnsi" w:hAnsiTheme="majorHAnsi"/>
          <w:sz w:val="22"/>
          <w:szCs w:val="22"/>
          <w:u w:color="000000"/>
        </w:rPr>
        <w:t>K</w:t>
      </w:r>
      <w:r w:rsidRPr="005E7F65">
        <w:rPr>
          <w:rFonts w:asciiTheme="majorHAnsi" w:hAnsiTheme="majorHAnsi"/>
          <w:spacing w:val="3"/>
          <w:sz w:val="22"/>
          <w:szCs w:val="22"/>
          <w:u w:color="000000"/>
        </w:rPr>
        <w:t>e</w:t>
      </w:r>
      <w:r w:rsidRPr="005E7F65">
        <w:rPr>
          <w:rFonts w:asciiTheme="majorHAnsi" w:hAnsiTheme="majorHAnsi"/>
          <w:sz w:val="22"/>
          <w:szCs w:val="22"/>
          <w:u w:color="000000"/>
        </w:rPr>
        <w:t>y</w:t>
      </w:r>
      <w:r w:rsidRPr="005E7F65">
        <w:rPr>
          <w:rFonts w:asciiTheme="majorHAnsi" w:hAnsiTheme="majorHAnsi"/>
          <w:spacing w:val="-5"/>
          <w:sz w:val="22"/>
          <w:szCs w:val="22"/>
          <w:u w:color="000000"/>
        </w:rPr>
        <w:t xml:space="preserve"> </w:t>
      </w:r>
      <w:r w:rsidRPr="005E7F65">
        <w:rPr>
          <w:rFonts w:asciiTheme="majorHAnsi" w:hAnsiTheme="majorHAnsi"/>
          <w:sz w:val="22"/>
          <w:szCs w:val="22"/>
          <w:u w:color="000000"/>
        </w:rPr>
        <w:t>R</w:t>
      </w:r>
      <w:r w:rsidRPr="005E7F65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5E7F65">
        <w:rPr>
          <w:rFonts w:asciiTheme="majorHAnsi" w:hAnsiTheme="majorHAnsi"/>
          <w:sz w:val="22"/>
          <w:szCs w:val="22"/>
          <w:u w:color="000000"/>
        </w:rPr>
        <w:t>spons</w:t>
      </w:r>
      <w:r w:rsidRPr="005E7F65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5E7F65">
        <w:rPr>
          <w:rFonts w:asciiTheme="majorHAnsi" w:hAnsiTheme="majorHAnsi"/>
          <w:sz w:val="22"/>
          <w:szCs w:val="22"/>
          <w:u w:color="000000"/>
        </w:rPr>
        <w:t>bi</w:t>
      </w:r>
      <w:r w:rsidRPr="005E7F65">
        <w:rPr>
          <w:rFonts w:asciiTheme="majorHAnsi" w:hAnsiTheme="majorHAnsi"/>
          <w:spacing w:val="1"/>
          <w:sz w:val="22"/>
          <w:szCs w:val="22"/>
          <w:u w:color="000000"/>
        </w:rPr>
        <w:t>l</w:t>
      </w:r>
      <w:r w:rsidRPr="005E7F65">
        <w:rPr>
          <w:rFonts w:asciiTheme="majorHAnsi" w:hAnsiTheme="majorHAnsi"/>
          <w:sz w:val="22"/>
          <w:szCs w:val="22"/>
          <w:u w:color="000000"/>
        </w:rPr>
        <w:t>i</w:t>
      </w:r>
      <w:r w:rsidRPr="005E7F65">
        <w:rPr>
          <w:rFonts w:asciiTheme="majorHAnsi" w:hAnsiTheme="majorHAnsi"/>
          <w:spacing w:val="1"/>
          <w:sz w:val="22"/>
          <w:szCs w:val="22"/>
          <w:u w:color="000000"/>
        </w:rPr>
        <w:t>t</w:t>
      </w:r>
      <w:r w:rsidRPr="005E7F65">
        <w:rPr>
          <w:rFonts w:asciiTheme="majorHAnsi" w:hAnsiTheme="majorHAnsi"/>
          <w:sz w:val="22"/>
          <w:szCs w:val="22"/>
          <w:u w:color="000000"/>
        </w:rPr>
        <w:t>ie</w:t>
      </w:r>
      <w:r w:rsidRPr="005E7F65">
        <w:rPr>
          <w:rFonts w:asciiTheme="majorHAnsi" w:hAnsiTheme="majorHAnsi"/>
          <w:spacing w:val="1"/>
          <w:sz w:val="22"/>
          <w:szCs w:val="22"/>
          <w:u w:color="000000"/>
        </w:rPr>
        <w:t>s</w:t>
      </w:r>
      <w:r w:rsidRPr="005E7F65">
        <w:rPr>
          <w:rFonts w:asciiTheme="majorHAnsi" w:hAnsiTheme="majorHAnsi"/>
          <w:sz w:val="22"/>
          <w:szCs w:val="22"/>
          <w:u w:color="000000"/>
        </w:rPr>
        <w:t>:</w:t>
      </w:r>
    </w:p>
    <w:p w14:paraId="67D78A77" w14:textId="77777777" w:rsidR="00912760" w:rsidRPr="005E7F65" w:rsidRDefault="006E72DA">
      <w:pPr>
        <w:spacing w:before="3"/>
        <w:ind w:left="460"/>
        <w:rPr>
          <w:rFonts w:asciiTheme="majorHAnsi" w:hAnsiTheme="majorHAnsi"/>
          <w:sz w:val="22"/>
          <w:szCs w:val="22"/>
        </w:rPr>
      </w:pPr>
      <w:r w:rsidRPr="005E7F65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</w:t>
      </w:r>
      <w:r w:rsidRPr="005E7F65">
        <w:rPr>
          <w:rFonts w:asciiTheme="majorHAnsi" w:eastAsia="Segoe MDL2 Assets" w:hAnsiTheme="majorHAnsi" w:cs="Segoe MDL2 Assets"/>
          <w:spacing w:val="21"/>
          <w:w w:val="46"/>
          <w:sz w:val="22"/>
          <w:szCs w:val="22"/>
        </w:rPr>
        <w:t xml:space="preserve"> </w:t>
      </w:r>
      <w:r w:rsidRPr="005E7F65">
        <w:rPr>
          <w:rFonts w:asciiTheme="majorHAnsi" w:hAnsiTheme="majorHAnsi"/>
          <w:i/>
          <w:sz w:val="22"/>
          <w:szCs w:val="22"/>
          <w:u w:color="000000"/>
        </w:rPr>
        <w:t>Cl</w:t>
      </w:r>
      <w:r w:rsidRPr="005E7F65">
        <w:rPr>
          <w:rFonts w:asciiTheme="majorHAnsi" w:hAnsiTheme="majorHAnsi"/>
          <w:i/>
          <w:spacing w:val="1"/>
          <w:sz w:val="22"/>
          <w:szCs w:val="22"/>
          <w:u w:color="000000"/>
        </w:rPr>
        <w:t>i</w:t>
      </w:r>
      <w:r w:rsidRPr="005E7F65">
        <w:rPr>
          <w:rFonts w:asciiTheme="majorHAnsi" w:hAnsiTheme="majorHAnsi"/>
          <w:i/>
          <w:sz w:val="22"/>
          <w:szCs w:val="22"/>
          <w:u w:color="000000"/>
        </w:rPr>
        <w:t>nical wor</w:t>
      </w:r>
      <w:r w:rsidRPr="005E7F65">
        <w:rPr>
          <w:rFonts w:asciiTheme="majorHAnsi" w:hAnsiTheme="majorHAnsi"/>
          <w:i/>
          <w:spacing w:val="-1"/>
          <w:sz w:val="22"/>
          <w:szCs w:val="22"/>
          <w:u w:color="000000"/>
        </w:rPr>
        <w:t>k</w:t>
      </w:r>
      <w:r w:rsidRPr="005E7F65">
        <w:rPr>
          <w:rFonts w:asciiTheme="majorHAnsi" w:hAnsiTheme="majorHAnsi"/>
          <w:i/>
          <w:sz w:val="22"/>
          <w:szCs w:val="22"/>
          <w:u w:color="000000"/>
        </w:rPr>
        <w:t>:</w:t>
      </w:r>
    </w:p>
    <w:p w14:paraId="52E7F722" w14:textId="77777777" w:rsidR="00912760" w:rsidRPr="005E7F65" w:rsidRDefault="006E72DA">
      <w:pPr>
        <w:spacing w:line="280" w:lineRule="exact"/>
        <w:ind w:left="1180"/>
        <w:rPr>
          <w:rFonts w:asciiTheme="majorHAnsi" w:hAnsiTheme="majorHAnsi"/>
          <w:sz w:val="22"/>
          <w:szCs w:val="22"/>
        </w:rPr>
      </w:pPr>
      <w:r w:rsidRPr="005E7F65">
        <w:rPr>
          <w:rFonts w:asciiTheme="majorHAnsi" w:eastAsia="Courier New" w:hAnsiTheme="majorHAnsi" w:cs="Courier New"/>
          <w:position w:val="1"/>
          <w:sz w:val="22"/>
          <w:szCs w:val="22"/>
        </w:rPr>
        <w:t>o</w:t>
      </w:r>
      <w:r w:rsidRPr="005E7F65">
        <w:rPr>
          <w:rFonts w:asciiTheme="majorHAnsi" w:eastAsia="Courier New" w:hAnsiTheme="majorHAnsi" w:cs="Courier New"/>
          <w:spacing w:val="72"/>
          <w:position w:val="1"/>
          <w:sz w:val="22"/>
          <w:szCs w:val="22"/>
        </w:rPr>
        <w:t xml:space="preserve"> </w:t>
      </w:r>
      <w:r w:rsidRPr="005E7F65">
        <w:rPr>
          <w:rFonts w:asciiTheme="majorHAnsi" w:hAnsiTheme="majorHAnsi"/>
          <w:position w:val="1"/>
          <w:sz w:val="22"/>
          <w:szCs w:val="22"/>
        </w:rPr>
        <w:t>C</w:t>
      </w:r>
      <w:r w:rsidRPr="005E7F65">
        <w:rPr>
          <w:rFonts w:asciiTheme="majorHAnsi" w:hAnsiTheme="majorHAnsi"/>
          <w:spacing w:val="-1"/>
          <w:position w:val="1"/>
          <w:sz w:val="22"/>
          <w:szCs w:val="22"/>
        </w:rPr>
        <w:t>a</w:t>
      </w:r>
      <w:r w:rsidRPr="005E7F65">
        <w:rPr>
          <w:rFonts w:asciiTheme="majorHAnsi" w:hAnsiTheme="majorHAnsi"/>
          <w:position w:val="1"/>
          <w:sz w:val="22"/>
          <w:szCs w:val="22"/>
        </w:rPr>
        <w:t>re</w:t>
      </w:r>
      <w:r w:rsidRPr="005E7F65">
        <w:rPr>
          <w:rFonts w:asciiTheme="majorHAnsi" w:hAnsiTheme="majorHAnsi"/>
          <w:spacing w:val="-2"/>
          <w:position w:val="1"/>
          <w:sz w:val="22"/>
          <w:szCs w:val="22"/>
        </w:rPr>
        <w:t xml:space="preserve"> </w:t>
      </w:r>
      <w:r w:rsidRPr="005E7F65">
        <w:rPr>
          <w:rFonts w:asciiTheme="majorHAnsi" w:hAnsiTheme="majorHAnsi"/>
          <w:position w:val="1"/>
          <w:sz w:val="22"/>
          <w:szCs w:val="22"/>
        </w:rPr>
        <w:t xml:space="preserve">of </w:t>
      </w:r>
      <w:r w:rsidRPr="005E7F65">
        <w:rPr>
          <w:rFonts w:asciiTheme="majorHAnsi" w:hAnsiTheme="majorHAnsi"/>
          <w:spacing w:val="-1"/>
          <w:position w:val="1"/>
          <w:sz w:val="22"/>
          <w:szCs w:val="22"/>
        </w:rPr>
        <w:t>c</w:t>
      </w:r>
      <w:r w:rsidRPr="005E7F65">
        <w:rPr>
          <w:rFonts w:asciiTheme="majorHAnsi" w:hAnsiTheme="majorHAnsi"/>
          <w:position w:val="1"/>
          <w:sz w:val="22"/>
          <w:szCs w:val="22"/>
        </w:rPr>
        <w:t>hi</w:t>
      </w:r>
      <w:r w:rsidRPr="005E7F65">
        <w:rPr>
          <w:rFonts w:asciiTheme="majorHAnsi" w:hAnsiTheme="majorHAnsi"/>
          <w:spacing w:val="1"/>
          <w:position w:val="1"/>
          <w:sz w:val="22"/>
          <w:szCs w:val="22"/>
        </w:rPr>
        <w:t>l</w:t>
      </w:r>
      <w:r w:rsidRPr="005E7F65">
        <w:rPr>
          <w:rFonts w:asciiTheme="majorHAnsi" w:hAnsiTheme="majorHAnsi"/>
          <w:position w:val="1"/>
          <w:sz w:val="22"/>
          <w:szCs w:val="22"/>
        </w:rPr>
        <w:t>d</w:t>
      </w:r>
      <w:r w:rsidRPr="005E7F65">
        <w:rPr>
          <w:rFonts w:asciiTheme="majorHAnsi" w:hAnsiTheme="majorHAnsi"/>
          <w:spacing w:val="1"/>
          <w:position w:val="1"/>
          <w:sz w:val="22"/>
          <w:szCs w:val="22"/>
        </w:rPr>
        <w:t>r</w:t>
      </w:r>
      <w:r w:rsidRPr="005E7F65">
        <w:rPr>
          <w:rFonts w:asciiTheme="majorHAnsi" w:hAnsiTheme="majorHAnsi"/>
          <w:spacing w:val="-1"/>
          <w:position w:val="1"/>
          <w:sz w:val="22"/>
          <w:szCs w:val="22"/>
        </w:rPr>
        <w:t>e</w:t>
      </w:r>
      <w:r w:rsidRPr="005E7F65">
        <w:rPr>
          <w:rFonts w:asciiTheme="majorHAnsi" w:hAnsiTheme="majorHAnsi"/>
          <w:position w:val="1"/>
          <w:sz w:val="22"/>
          <w:szCs w:val="22"/>
        </w:rPr>
        <w:t xml:space="preserve">n, both </w:t>
      </w:r>
      <w:r w:rsidRPr="005E7F65">
        <w:rPr>
          <w:rFonts w:asciiTheme="majorHAnsi" w:hAnsiTheme="majorHAnsi"/>
          <w:spacing w:val="1"/>
          <w:position w:val="1"/>
          <w:sz w:val="22"/>
          <w:szCs w:val="22"/>
        </w:rPr>
        <w:t>in</w:t>
      </w:r>
      <w:r w:rsidRPr="005E7F65">
        <w:rPr>
          <w:rFonts w:asciiTheme="majorHAnsi" w:hAnsiTheme="majorHAnsi"/>
          <w:spacing w:val="2"/>
          <w:position w:val="1"/>
          <w:sz w:val="22"/>
          <w:szCs w:val="22"/>
        </w:rPr>
        <w:t>-</w:t>
      </w:r>
      <w:r w:rsidRPr="005E7F65">
        <w:rPr>
          <w:rFonts w:asciiTheme="majorHAnsi" w:hAnsiTheme="majorHAnsi"/>
          <w:position w:val="1"/>
          <w:sz w:val="22"/>
          <w:szCs w:val="22"/>
        </w:rPr>
        <w:t>p</w:t>
      </w:r>
      <w:r w:rsidRPr="005E7F65">
        <w:rPr>
          <w:rFonts w:asciiTheme="majorHAnsi" w:hAnsiTheme="majorHAnsi"/>
          <w:spacing w:val="-1"/>
          <w:position w:val="1"/>
          <w:sz w:val="22"/>
          <w:szCs w:val="22"/>
        </w:rPr>
        <w:t>a</w:t>
      </w:r>
      <w:r w:rsidRPr="005E7F65">
        <w:rPr>
          <w:rFonts w:asciiTheme="majorHAnsi" w:hAnsiTheme="majorHAnsi"/>
          <w:position w:val="1"/>
          <w:sz w:val="22"/>
          <w:szCs w:val="22"/>
        </w:rPr>
        <w:t>t</w:t>
      </w:r>
      <w:r w:rsidRPr="005E7F65">
        <w:rPr>
          <w:rFonts w:asciiTheme="majorHAnsi" w:hAnsiTheme="majorHAnsi"/>
          <w:spacing w:val="1"/>
          <w:position w:val="1"/>
          <w:sz w:val="22"/>
          <w:szCs w:val="22"/>
        </w:rPr>
        <w:t>i</w:t>
      </w:r>
      <w:r w:rsidRPr="005E7F65">
        <w:rPr>
          <w:rFonts w:asciiTheme="majorHAnsi" w:hAnsiTheme="majorHAnsi"/>
          <w:spacing w:val="-1"/>
          <w:position w:val="1"/>
          <w:sz w:val="22"/>
          <w:szCs w:val="22"/>
        </w:rPr>
        <w:t>e</w:t>
      </w:r>
      <w:r w:rsidRPr="005E7F65">
        <w:rPr>
          <w:rFonts w:asciiTheme="majorHAnsi" w:hAnsiTheme="majorHAnsi"/>
          <w:position w:val="1"/>
          <w:sz w:val="22"/>
          <w:szCs w:val="22"/>
        </w:rPr>
        <w:t>nts and outp</w:t>
      </w:r>
      <w:r w:rsidRPr="005E7F65">
        <w:rPr>
          <w:rFonts w:asciiTheme="majorHAnsi" w:hAnsiTheme="majorHAnsi"/>
          <w:spacing w:val="-1"/>
          <w:position w:val="1"/>
          <w:sz w:val="22"/>
          <w:szCs w:val="22"/>
        </w:rPr>
        <w:t>a</w:t>
      </w:r>
      <w:r w:rsidRPr="005E7F65">
        <w:rPr>
          <w:rFonts w:asciiTheme="majorHAnsi" w:hAnsiTheme="majorHAnsi"/>
          <w:position w:val="1"/>
          <w:sz w:val="22"/>
          <w:szCs w:val="22"/>
        </w:rPr>
        <w:t>t</w:t>
      </w:r>
      <w:r w:rsidRPr="005E7F65">
        <w:rPr>
          <w:rFonts w:asciiTheme="majorHAnsi" w:hAnsiTheme="majorHAnsi"/>
          <w:spacing w:val="1"/>
          <w:position w:val="1"/>
          <w:sz w:val="22"/>
          <w:szCs w:val="22"/>
        </w:rPr>
        <w:t>i</w:t>
      </w:r>
      <w:r w:rsidRPr="005E7F65">
        <w:rPr>
          <w:rFonts w:asciiTheme="majorHAnsi" w:hAnsiTheme="majorHAnsi"/>
          <w:spacing w:val="-1"/>
          <w:position w:val="1"/>
          <w:sz w:val="22"/>
          <w:szCs w:val="22"/>
        </w:rPr>
        <w:t>e</w:t>
      </w:r>
      <w:r w:rsidRPr="005E7F65">
        <w:rPr>
          <w:rFonts w:asciiTheme="majorHAnsi" w:hAnsiTheme="majorHAnsi"/>
          <w:position w:val="1"/>
          <w:sz w:val="22"/>
          <w:szCs w:val="22"/>
        </w:rPr>
        <w:t>nts.</w:t>
      </w:r>
    </w:p>
    <w:p w14:paraId="2800AF84" w14:textId="77777777" w:rsidR="00912760" w:rsidRPr="005E7F65" w:rsidRDefault="006E72DA">
      <w:pPr>
        <w:spacing w:line="260" w:lineRule="exact"/>
        <w:ind w:left="1180"/>
        <w:rPr>
          <w:rFonts w:asciiTheme="majorHAnsi" w:hAnsiTheme="majorHAnsi"/>
          <w:sz w:val="22"/>
          <w:szCs w:val="22"/>
        </w:rPr>
      </w:pPr>
      <w:r w:rsidRPr="005E7F65">
        <w:rPr>
          <w:rFonts w:asciiTheme="majorHAnsi" w:eastAsia="Courier New" w:hAnsiTheme="majorHAnsi" w:cs="Courier New"/>
          <w:position w:val="2"/>
          <w:sz w:val="22"/>
          <w:szCs w:val="22"/>
        </w:rPr>
        <w:t>o</w:t>
      </w:r>
      <w:r w:rsidRPr="005E7F65">
        <w:rPr>
          <w:rFonts w:asciiTheme="majorHAnsi" w:eastAsia="Courier New" w:hAnsiTheme="majorHAnsi" w:cs="Courier New"/>
          <w:spacing w:val="72"/>
          <w:position w:val="2"/>
          <w:sz w:val="22"/>
          <w:szCs w:val="22"/>
        </w:rPr>
        <w:t xml:space="preserve"> </w:t>
      </w:r>
      <w:r w:rsidRPr="005E7F65">
        <w:rPr>
          <w:rFonts w:asciiTheme="majorHAnsi" w:hAnsiTheme="majorHAnsi"/>
          <w:position w:val="2"/>
          <w:sz w:val="22"/>
          <w:szCs w:val="22"/>
        </w:rPr>
        <w:t>T</w:t>
      </w:r>
      <w:r w:rsidRPr="005E7F65">
        <w:rPr>
          <w:rFonts w:asciiTheme="majorHAnsi" w:hAnsiTheme="majorHAnsi"/>
          <w:spacing w:val="-1"/>
          <w:position w:val="2"/>
          <w:sz w:val="22"/>
          <w:szCs w:val="22"/>
        </w:rPr>
        <w:t>eac</w:t>
      </w:r>
      <w:r w:rsidRPr="005E7F65">
        <w:rPr>
          <w:rFonts w:asciiTheme="majorHAnsi" w:hAnsiTheme="majorHAnsi"/>
          <w:position w:val="2"/>
          <w:sz w:val="22"/>
          <w:szCs w:val="22"/>
        </w:rPr>
        <w:t>hing clin</w:t>
      </w:r>
      <w:r w:rsidRPr="005E7F65">
        <w:rPr>
          <w:rFonts w:asciiTheme="majorHAnsi" w:hAnsiTheme="majorHAnsi"/>
          <w:spacing w:val="1"/>
          <w:position w:val="2"/>
          <w:sz w:val="22"/>
          <w:szCs w:val="22"/>
        </w:rPr>
        <w:t>ic</w:t>
      </w:r>
      <w:r w:rsidRPr="005E7F65">
        <w:rPr>
          <w:rFonts w:asciiTheme="majorHAnsi" w:hAnsiTheme="majorHAnsi"/>
          <w:spacing w:val="-1"/>
          <w:position w:val="2"/>
          <w:sz w:val="22"/>
          <w:szCs w:val="22"/>
        </w:rPr>
        <w:t>a</w:t>
      </w:r>
      <w:r w:rsidRPr="005E7F65">
        <w:rPr>
          <w:rFonts w:asciiTheme="majorHAnsi" w:hAnsiTheme="majorHAnsi"/>
          <w:position w:val="2"/>
          <w:sz w:val="22"/>
          <w:szCs w:val="22"/>
        </w:rPr>
        <w:t>l of</w:t>
      </w:r>
      <w:r w:rsidRPr="005E7F65">
        <w:rPr>
          <w:rFonts w:asciiTheme="majorHAnsi" w:hAnsiTheme="majorHAnsi"/>
          <w:spacing w:val="-1"/>
          <w:position w:val="2"/>
          <w:sz w:val="22"/>
          <w:szCs w:val="22"/>
        </w:rPr>
        <w:t>f</w:t>
      </w:r>
      <w:r w:rsidRPr="005E7F65">
        <w:rPr>
          <w:rFonts w:asciiTheme="majorHAnsi" w:hAnsiTheme="majorHAnsi"/>
          <w:position w:val="2"/>
          <w:sz w:val="22"/>
          <w:szCs w:val="22"/>
        </w:rPr>
        <w:t>i</w:t>
      </w:r>
      <w:r w:rsidRPr="005E7F65">
        <w:rPr>
          <w:rFonts w:asciiTheme="majorHAnsi" w:hAnsiTheme="majorHAnsi"/>
          <w:spacing w:val="2"/>
          <w:position w:val="2"/>
          <w:sz w:val="22"/>
          <w:szCs w:val="22"/>
        </w:rPr>
        <w:t>c</w:t>
      </w:r>
      <w:r w:rsidRPr="005E7F65">
        <w:rPr>
          <w:rFonts w:asciiTheme="majorHAnsi" w:hAnsiTheme="majorHAnsi"/>
          <w:spacing w:val="-1"/>
          <w:position w:val="2"/>
          <w:sz w:val="22"/>
          <w:szCs w:val="22"/>
        </w:rPr>
        <w:t>e</w:t>
      </w:r>
      <w:r w:rsidRPr="005E7F65">
        <w:rPr>
          <w:rFonts w:asciiTheme="majorHAnsi" w:hAnsiTheme="majorHAnsi"/>
          <w:position w:val="2"/>
          <w:sz w:val="22"/>
          <w:szCs w:val="22"/>
        </w:rPr>
        <w:t>r</w:t>
      </w:r>
      <w:r w:rsidRPr="005E7F65">
        <w:rPr>
          <w:rFonts w:asciiTheme="majorHAnsi" w:hAnsiTheme="majorHAnsi"/>
          <w:spacing w:val="1"/>
          <w:position w:val="2"/>
          <w:sz w:val="22"/>
          <w:szCs w:val="22"/>
        </w:rPr>
        <w:t xml:space="preserve"> </w:t>
      </w:r>
      <w:r w:rsidRPr="005E7F65">
        <w:rPr>
          <w:rFonts w:asciiTheme="majorHAnsi" w:hAnsiTheme="majorHAnsi"/>
          <w:position w:val="2"/>
          <w:sz w:val="22"/>
          <w:szCs w:val="22"/>
        </w:rPr>
        <w:t>in</w:t>
      </w:r>
      <w:r w:rsidRPr="005E7F65">
        <w:rPr>
          <w:rFonts w:asciiTheme="majorHAnsi" w:hAnsiTheme="majorHAnsi"/>
          <w:spacing w:val="1"/>
          <w:position w:val="2"/>
          <w:sz w:val="22"/>
          <w:szCs w:val="22"/>
        </w:rPr>
        <w:t>t</w:t>
      </w:r>
      <w:r w:rsidRPr="005E7F65">
        <w:rPr>
          <w:rFonts w:asciiTheme="majorHAnsi" w:hAnsiTheme="majorHAnsi"/>
          <w:spacing w:val="-1"/>
          <w:position w:val="2"/>
          <w:sz w:val="22"/>
          <w:szCs w:val="22"/>
        </w:rPr>
        <w:t>e</w:t>
      </w:r>
      <w:r w:rsidRPr="005E7F65">
        <w:rPr>
          <w:rFonts w:asciiTheme="majorHAnsi" w:hAnsiTheme="majorHAnsi"/>
          <w:spacing w:val="1"/>
          <w:position w:val="2"/>
          <w:sz w:val="22"/>
          <w:szCs w:val="22"/>
        </w:rPr>
        <w:t>r</w:t>
      </w:r>
      <w:r w:rsidRPr="005E7F65">
        <w:rPr>
          <w:rFonts w:asciiTheme="majorHAnsi" w:hAnsiTheme="majorHAnsi"/>
          <w:position w:val="2"/>
          <w:sz w:val="22"/>
          <w:szCs w:val="22"/>
        </w:rPr>
        <w:t>ns, m</w:t>
      </w:r>
      <w:r w:rsidRPr="005E7F65">
        <w:rPr>
          <w:rFonts w:asciiTheme="majorHAnsi" w:hAnsiTheme="majorHAnsi"/>
          <w:spacing w:val="-1"/>
          <w:position w:val="2"/>
          <w:sz w:val="22"/>
          <w:szCs w:val="22"/>
        </w:rPr>
        <w:t>e</w:t>
      </w:r>
      <w:r w:rsidRPr="005E7F65">
        <w:rPr>
          <w:rFonts w:asciiTheme="majorHAnsi" w:hAnsiTheme="majorHAnsi"/>
          <w:position w:val="2"/>
          <w:sz w:val="22"/>
          <w:szCs w:val="22"/>
        </w:rPr>
        <w:t>dic</w:t>
      </w:r>
      <w:r w:rsidRPr="005E7F65">
        <w:rPr>
          <w:rFonts w:asciiTheme="majorHAnsi" w:hAnsiTheme="majorHAnsi"/>
          <w:spacing w:val="-1"/>
          <w:position w:val="2"/>
          <w:sz w:val="22"/>
          <w:szCs w:val="22"/>
        </w:rPr>
        <w:t>a</w:t>
      </w:r>
      <w:r w:rsidRPr="005E7F65">
        <w:rPr>
          <w:rFonts w:asciiTheme="majorHAnsi" w:hAnsiTheme="majorHAnsi"/>
          <w:position w:val="2"/>
          <w:sz w:val="22"/>
          <w:szCs w:val="22"/>
        </w:rPr>
        <w:t>l of</w:t>
      </w:r>
      <w:r w:rsidRPr="005E7F65">
        <w:rPr>
          <w:rFonts w:asciiTheme="majorHAnsi" w:hAnsiTheme="majorHAnsi"/>
          <w:spacing w:val="-1"/>
          <w:position w:val="2"/>
          <w:sz w:val="22"/>
          <w:szCs w:val="22"/>
        </w:rPr>
        <w:t>f</w:t>
      </w:r>
      <w:r w:rsidRPr="005E7F65">
        <w:rPr>
          <w:rFonts w:asciiTheme="majorHAnsi" w:hAnsiTheme="majorHAnsi"/>
          <w:spacing w:val="3"/>
          <w:position w:val="2"/>
          <w:sz w:val="22"/>
          <w:szCs w:val="22"/>
        </w:rPr>
        <w:t>i</w:t>
      </w:r>
      <w:r w:rsidRPr="005E7F65">
        <w:rPr>
          <w:rFonts w:asciiTheme="majorHAnsi" w:hAnsiTheme="majorHAnsi"/>
          <w:spacing w:val="-1"/>
          <w:position w:val="2"/>
          <w:sz w:val="22"/>
          <w:szCs w:val="22"/>
        </w:rPr>
        <w:t>ce</w:t>
      </w:r>
      <w:r w:rsidRPr="005E7F65">
        <w:rPr>
          <w:rFonts w:asciiTheme="majorHAnsi" w:hAnsiTheme="majorHAnsi"/>
          <w:position w:val="2"/>
          <w:sz w:val="22"/>
          <w:szCs w:val="22"/>
        </w:rPr>
        <w:t>rs</w:t>
      </w:r>
      <w:r w:rsidRPr="005E7F65">
        <w:rPr>
          <w:rFonts w:asciiTheme="majorHAnsi" w:hAnsiTheme="majorHAnsi"/>
          <w:spacing w:val="2"/>
          <w:position w:val="2"/>
          <w:sz w:val="22"/>
          <w:szCs w:val="22"/>
        </w:rPr>
        <w:t xml:space="preserve"> </w:t>
      </w:r>
      <w:r w:rsidRPr="005E7F65">
        <w:rPr>
          <w:rFonts w:asciiTheme="majorHAnsi" w:hAnsiTheme="majorHAnsi"/>
          <w:spacing w:val="-1"/>
          <w:position w:val="2"/>
          <w:sz w:val="22"/>
          <w:szCs w:val="22"/>
        </w:rPr>
        <w:t>a</w:t>
      </w:r>
      <w:r w:rsidRPr="005E7F65">
        <w:rPr>
          <w:rFonts w:asciiTheme="majorHAnsi" w:hAnsiTheme="majorHAnsi"/>
          <w:position w:val="2"/>
          <w:sz w:val="22"/>
          <w:szCs w:val="22"/>
        </w:rPr>
        <w:t>nd p</w:t>
      </w:r>
      <w:r w:rsidRPr="005E7F65">
        <w:rPr>
          <w:rFonts w:asciiTheme="majorHAnsi" w:hAnsiTheme="majorHAnsi"/>
          <w:spacing w:val="-1"/>
          <w:position w:val="2"/>
          <w:sz w:val="22"/>
          <w:szCs w:val="22"/>
        </w:rPr>
        <w:t>r</w:t>
      </w:r>
      <w:r w:rsidRPr="005E7F65">
        <w:rPr>
          <w:rFonts w:asciiTheme="majorHAnsi" w:hAnsiTheme="majorHAnsi"/>
          <w:position w:val="2"/>
          <w:sz w:val="22"/>
          <w:szCs w:val="22"/>
        </w:rPr>
        <w:t>ovid</w:t>
      </w:r>
      <w:r w:rsidRPr="005E7F65">
        <w:rPr>
          <w:rFonts w:asciiTheme="majorHAnsi" w:hAnsiTheme="majorHAnsi"/>
          <w:spacing w:val="1"/>
          <w:position w:val="2"/>
          <w:sz w:val="22"/>
          <w:szCs w:val="22"/>
        </w:rPr>
        <w:t>i</w:t>
      </w:r>
      <w:r w:rsidRPr="005E7F65">
        <w:rPr>
          <w:rFonts w:asciiTheme="majorHAnsi" w:hAnsiTheme="majorHAnsi"/>
          <w:position w:val="2"/>
          <w:sz w:val="22"/>
          <w:szCs w:val="22"/>
        </w:rPr>
        <w:t>ng</w:t>
      </w:r>
      <w:r w:rsidRPr="005E7F65">
        <w:rPr>
          <w:rFonts w:asciiTheme="majorHAnsi" w:hAnsiTheme="majorHAnsi"/>
          <w:spacing w:val="1"/>
          <w:position w:val="2"/>
          <w:sz w:val="22"/>
          <w:szCs w:val="22"/>
        </w:rPr>
        <w:t xml:space="preserve"> </w:t>
      </w:r>
      <w:r w:rsidRPr="005E7F65">
        <w:rPr>
          <w:rFonts w:asciiTheme="majorHAnsi" w:hAnsiTheme="majorHAnsi"/>
          <w:spacing w:val="-1"/>
          <w:position w:val="2"/>
          <w:sz w:val="22"/>
          <w:szCs w:val="22"/>
        </w:rPr>
        <w:t>c</w:t>
      </w:r>
      <w:r w:rsidRPr="005E7F65">
        <w:rPr>
          <w:rFonts w:asciiTheme="majorHAnsi" w:hAnsiTheme="majorHAnsi"/>
          <w:position w:val="2"/>
          <w:sz w:val="22"/>
          <w:szCs w:val="22"/>
        </w:rPr>
        <w:t>o</w:t>
      </w:r>
      <w:r w:rsidRPr="005E7F65">
        <w:rPr>
          <w:rFonts w:asciiTheme="majorHAnsi" w:hAnsiTheme="majorHAnsi"/>
          <w:spacing w:val="1"/>
          <w:position w:val="2"/>
          <w:sz w:val="22"/>
          <w:szCs w:val="22"/>
        </w:rPr>
        <w:t>n</w:t>
      </w:r>
      <w:r w:rsidRPr="005E7F65">
        <w:rPr>
          <w:rFonts w:asciiTheme="majorHAnsi" w:hAnsiTheme="majorHAnsi"/>
          <w:position w:val="2"/>
          <w:sz w:val="22"/>
          <w:szCs w:val="22"/>
        </w:rPr>
        <w:t>t</w:t>
      </w:r>
      <w:r w:rsidRPr="005E7F65">
        <w:rPr>
          <w:rFonts w:asciiTheme="majorHAnsi" w:hAnsiTheme="majorHAnsi"/>
          <w:spacing w:val="1"/>
          <w:position w:val="2"/>
          <w:sz w:val="22"/>
          <w:szCs w:val="22"/>
        </w:rPr>
        <w:t>i</w:t>
      </w:r>
      <w:r w:rsidRPr="005E7F65">
        <w:rPr>
          <w:rFonts w:asciiTheme="majorHAnsi" w:hAnsiTheme="majorHAnsi"/>
          <w:position w:val="2"/>
          <w:sz w:val="22"/>
          <w:szCs w:val="22"/>
        </w:rPr>
        <w:t>nuous</w:t>
      </w:r>
    </w:p>
    <w:p w14:paraId="3D5A1E77" w14:textId="77777777" w:rsidR="00912760" w:rsidRPr="005E7F65" w:rsidRDefault="006E72DA">
      <w:pPr>
        <w:spacing w:line="240" w:lineRule="exact"/>
        <w:ind w:left="1540"/>
        <w:rPr>
          <w:rFonts w:asciiTheme="majorHAnsi" w:hAnsiTheme="majorHAnsi"/>
          <w:sz w:val="22"/>
          <w:szCs w:val="22"/>
        </w:rPr>
      </w:pPr>
      <w:r w:rsidRPr="005E7F65">
        <w:rPr>
          <w:rFonts w:asciiTheme="majorHAnsi" w:hAnsiTheme="majorHAnsi"/>
          <w:sz w:val="22"/>
          <w:szCs w:val="22"/>
        </w:rPr>
        <w:t>medi</w:t>
      </w:r>
      <w:r w:rsidRPr="005E7F65">
        <w:rPr>
          <w:rFonts w:asciiTheme="majorHAnsi" w:hAnsiTheme="majorHAnsi"/>
          <w:spacing w:val="-1"/>
          <w:sz w:val="22"/>
          <w:szCs w:val="22"/>
        </w:rPr>
        <w:t>ca</w:t>
      </w:r>
      <w:r w:rsidRPr="005E7F65">
        <w:rPr>
          <w:rFonts w:asciiTheme="majorHAnsi" w:hAnsiTheme="majorHAnsi"/>
          <w:sz w:val="22"/>
          <w:szCs w:val="22"/>
        </w:rPr>
        <w:t>l edu</w:t>
      </w:r>
      <w:r w:rsidRPr="005E7F65">
        <w:rPr>
          <w:rFonts w:asciiTheme="majorHAnsi" w:hAnsiTheme="majorHAnsi"/>
          <w:spacing w:val="1"/>
          <w:sz w:val="22"/>
          <w:szCs w:val="22"/>
        </w:rPr>
        <w:t>c</w:t>
      </w:r>
      <w:r w:rsidRPr="005E7F65">
        <w:rPr>
          <w:rFonts w:asciiTheme="majorHAnsi" w:hAnsiTheme="majorHAnsi"/>
          <w:spacing w:val="-1"/>
          <w:sz w:val="22"/>
          <w:szCs w:val="22"/>
        </w:rPr>
        <w:t>a</w:t>
      </w:r>
      <w:r w:rsidRPr="005E7F65">
        <w:rPr>
          <w:rFonts w:asciiTheme="majorHAnsi" w:hAnsiTheme="majorHAnsi"/>
          <w:sz w:val="22"/>
          <w:szCs w:val="22"/>
        </w:rPr>
        <w:t>t</w:t>
      </w:r>
      <w:r w:rsidRPr="005E7F65">
        <w:rPr>
          <w:rFonts w:asciiTheme="majorHAnsi" w:hAnsiTheme="majorHAnsi"/>
          <w:spacing w:val="1"/>
          <w:sz w:val="22"/>
          <w:szCs w:val="22"/>
        </w:rPr>
        <w:t>i</w:t>
      </w:r>
      <w:r w:rsidRPr="005E7F65">
        <w:rPr>
          <w:rFonts w:asciiTheme="majorHAnsi" w:hAnsiTheme="majorHAnsi"/>
          <w:sz w:val="22"/>
          <w:szCs w:val="22"/>
        </w:rPr>
        <w:t>on (CME</w:t>
      </w:r>
      <w:r w:rsidRPr="005E7F65">
        <w:rPr>
          <w:rFonts w:asciiTheme="majorHAnsi" w:hAnsiTheme="majorHAnsi"/>
          <w:spacing w:val="-1"/>
          <w:sz w:val="22"/>
          <w:szCs w:val="22"/>
        </w:rPr>
        <w:t>)</w:t>
      </w:r>
      <w:r w:rsidRPr="005E7F65">
        <w:rPr>
          <w:rFonts w:asciiTheme="majorHAnsi" w:hAnsiTheme="majorHAnsi"/>
          <w:sz w:val="22"/>
          <w:szCs w:val="22"/>
        </w:rPr>
        <w:t>.</w:t>
      </w:r>
    </w:p>
    <w:p w14:paraId="454F87F5" w14:textId="77777777" w:rsidR="00912760" w:rsidRPr="005E7F65" w:rsidRDefault="00912760">
      <w:pPr>
        <w:spacing w:before="20" w:line="260" w:lineRule="exact"/>
        <w:rPr>
          <w:rFonts w:asciiTheme="majorHAnsi" w:hAnsiTheme="majorHAnsi"/>
          <w:sz w:val="22"/>
          <w:szCs w:val="22"/>
        </w:rPr>
      </w:pPr>
    </w:p>
    <w:p w14:paraId="171F9BD9" w14:textId="77777777" w:rsidR="00912760" w:rsidRPr="005E7F65" w:rsidRDefault="006E72DA">
      <w:pPr>
        <w:ind w:left="460"/>
        <w:rPr>
          <w:rFonts w:asciiTheme="majorHAnsi" w:hAnsiTheme="majorHAnsi"/>
          <w:sz w:val="22"/>
          <w:szCs w:val="22"/>
        </w:rPr>
      </w:pPr>
      <w:r w:rsidRPr="005E7F65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</w:t>
      </w:r>
      <w:r w:rsidRPr="005E7F65">
        <w:rPr>
          <w:rFonts w:asciiTheme="majorHAnsi" w:eastAsia="Segoe MDL2 Assets" w:hAnsiTheme="majorHAnsi" w:cs="Segoe MDL2 Assets"/>
          <w:spacing w:val="21"/>
          <w:w w:val="46"/>
          <w:sz w:val="22"/>
          <w:szCs w:val="22"/>
        </w:rPr>
        <w:t xml:space="preserve"> </w:t>
      </w:r>
      <w:r w:rsidRPr="005E7F65">
        <w:rPr>
          <w:rFonts w:asciiTheme="majorHAnsi" w:hAnsiTheme="majorHAnsi"/>
          <w:i/>
          <w:sz w:val="22"/>
          <w:szCs w:val="22"/>
          <w:u w:color="000000"/>
        </w:rPr>
        <w:t>Ad</w:t>
      </w:r>
      <w:r w:rsidRPr="005E7F65">
        <w:rPr>
          <w:rFonts w:asciiTheme="majorHAnsi" w:hAnsiTheme="majorHAnsi"/>
          <w:i/>
          <w:spacing w:val="-1"/>
          <w:sz w:val="22"/>
          <w:szCs w:val="22"/>
          <w:u w:color="000000"/>
        </w:rPr>
        <w:t>m</w:t>
      </w:r>
      <w:r w:rsidRPr="005E7F65">
        <w:rPr>
          <w:rFonts w:asciiTheme="majorHAnsi" w:hAnsiTheme="majorHAnsi"/>
          <w:i/>
          <w:sz w:val="22"/>
          <w:szCs w:val="22"/>
          <w:u w:color="000000"/>
        </w:rPr>
        <w:t>in</w:t>
      </w:r>
      <w:r w:rsidRPr="005E7F65">
        <w:rPr>
          <w:rFonts w:asciiTheme="majorHAnsi" w:hAnsiTheme="majorHAnsi"/>
          <w:i/>
          <w:spacing w:val="1"/>
          <w:sz w:val="22"/>
          <w:szCs w:val="22"/>
          <w:u w:color="000000"/>
        </w:rPr>
        <w:t>i</w:t>
      </w:r>
      <w:r w:rsidRPr="005E7F65">
        <w:rPr>
          <w:rFonts w:asciiTheme="majorHAnsi" w:hAnsiTheme="majorHAnsi"/>
          <w:i/>
          <w:sz w:val="22"/>
          <w:szCs w:val="22"/>
          <w:u w:color="000000"/>
        </w:rPr>
        <w:t>st</w:t>
      </w:r>
      <w:r w:rsidRPr="005E7F65">
        <w:rPr>
          <w:rFonts w:asciiTheme="majorHAnsi" w:hAnsiTheme="majorHAnsi"/>
          <w:i/>
          <w:spacing w:val="1"/>
          <w:sz w:val="22"/>
          <w:szCs w:val="22"/>
          <w:u w:color="000000"/>
        </w:rPr>
        <w:t>r</w:t>
      </w:r>
      <w:r w:rsidRPr="005E7F65">
        <w:rPr>
          <w:rFonts w:asciiTheme="majorHAnsi" w:hAnsiTheme="majorHAnsi"/>
          <w:i/>
          <w:sz w:val="22"/>
          <w:szCs w:val="22"/>
          <w:u w:color="000000"/>
        </w:rPr>
        <w:t>at</w:t>
      </w:r>
      <w:r w:rsidRPr="005E7F65">
        <w:rPr>
          <w:rFonts w:asciiTheme="majorHAnsi" w:hAnsiTheme="majorHAnsi"/>
          <w:i/>
          <w:spacing w:val="1"/>
          <w:sz w:val="22"/>
          <w:szCs w:val="22"/>
          <w:u w:color="000000"/>
        </w:rPr>
        <w:t>i</w:t>
      </w:r>
      <w:r w:rsidRPr="005E7F65">
        <w:rPr>
          <w:rFonts w:asciiTheme="majorHAnsi" w:hAnsiTheme="majorHAnsi"/>
          <w:i/>
          <w:spacing w:val="-1"/>
          <w:sz w:val="22"/>
          <w:szCs w:val="22"/>
          <w:u w:color="000000"/>
        </w:rPr>
        <w:t>v</w:t>
      </w:r>
      <w:r w:rsidRPr="005E7F65">
        <w:rPr>
          <w:rFonts w:asciiTheme="majorHAnsi" w:hAnsiTheme="majorHAnsi"/>
          <w:i/>
          <w:sz w:val="22"/>
          <w:szCs w:val="22"/>
          <w:u w:color="000000"/>
        </w:rPr>
        <w:t>e</w:t>
      </w:r>
      <w:r w:rsidRPr="005E7F65">
        <w:rPr>
          <w:rFonts w:asciiTheme="majorHAnsi" w:hAnsiTheme="majorHAnsi"/>
          <w:i/>
          <w:spacing w:val="-1"/>
          <w:sz w:val="22"/>
          <w:szCs w:val="22"/>
          <w:u w:color="000000"/>
        </w:rPr>
        <w:t xml:space="preserve"> </w:t>
      </w:r>
      <w:r w:rsidRPr="005E7F65">
        <w:rPr>
          <w:rFonts w:asciiTheme="majorHAnsi" w:hAnsiTheme="majorHAnsi"/>
          <w:i/>
          <w:sz w:val="22"/>
          <w:szCs w:val="22"/>
          <w:u w:color="000000"/>
        </w:rPr>
        <w:t>wor</w:t>
      </w:r>
      <w:r w:rsidRPr="005E7F65">
        <w:rPr>
          <w:rFonts w:asciiTheme="majorHAnsi" w:hAnsiTheme="majorHAnsi"/>
          <w:i/>
          <w:spacing w:val="1"/>
          <w:sz w:val="22"/>
          <w:szCs w:val="22"/>
          <w:u w:color="000000"/>
        </w:rPr>
        <w:t>k</w:t>
      </w:r>
      <w:r w:rsidRPr="005E7F65">
        <w:rPr>
          <w:rFonts w:asciiTheme="majorHAnsi" w:hAnsiTheme="majorHAnsi"/>
          <w:sz w:val="22"/>
          <w:szCs w:val="22"/>
          <w:u w:color="000000"/>
        </w:rPr>
        <w:t>:</w:t>
      </w:r>
    </w:p>
    <w:p w14:paraId="32AA7F24" w14:textId="77777777" w:rsidR="00912760" w:rsidRPr="005E7F65" w:rsidRDefault="006E72DA">
      <w:pPr>
        <w:spacing w:line="280" w:lineRule="exact"/>
        <w:ind w:left="1180"/>
        <w:rPr>
          <w:rFonts w:asciiTheme="majorHAnsi" w:hAnsiTheme="majorHAnsi"/>
          <w:sz w:val="22"/>
          <w:szCs w:val="22"/>
        </w:rPr>
      </w:pPr>
      <w:r w:rsidRPr="005E7F65">
        <w:rPr>
          <w:rFonts w:asciiTheme="majorHAnsi" w:eastAsia="Courier New" w:hAnsiTheme="majorHAnsi" w:cs="Courier New"/>
          <w:position w:val="1"/>
          <w:sz w:val="22"/>
          <w:szCs w:val="22"/>
        </w:rPr>
        <w:t>o</w:t>
      </w:r>
      <w:r w:rsidRPr="005E7F65">
        <w:rPr>
          <w:rFonts w:asciiTheme="majorHAnsi" w:eastAsia="Courier New" w:hAnsiTheme="majorHAnsi" w:cs="Courier New"/>
          <w:spacing w:val="132"/>
          <w:position w:val="1"/>
          <w:sz w:val="22"/>
          <w:szCs w:val="22"/>
        </w:rPr>
        <w:t xml:space="preserve"> </w:t>
      </w:r>
      <w:r w:rsidRPr="005E7F65">
        <w:rPr>
          <w:rFonts w:asciiTheme="majorHAnsi" w:hAnsiTheme="majorHAnsi"/>
          <w:position w:val="1"/>
          <w:sz w:val="22"/>
          <w:szCs w:val="22"/>
        </w:rPr>
        <w:t>M</w:t>
      </w:r>
      <w:r w:rsidRPr="005E7F65">
        <w:rPr>
          <w:rFonts w:asciiTheme="majorHAnsi" w:hAnsiTheme="majorHAnsi"/>
          <w:spacing w:val="-1"/>
          <w:position w:val="1"/>
          <w:sz w:val="22"/>
          <w:szCs w:val="22"/>
        </w:rPr>
        <w:t>e</w:t>
      </w:r>
      <w:r w:rsidRPr="005E7F65">
        <w:rPr>
          <w:rFonts w:asciiTheme="majorHAnsi" w:hAnsiTheme="majorHAnsi"/>
          <w:position w:val="1"/>
          <w:sz w:val="22"/>
          <w:szCs w:val="22"/>
        </w:rPr>
        <w:t>dic</w:t>
      </w:r>
      <w:r w:rsidRPr="005E7F65">
        <w:rPr>
          <w:rFonts w:asciiTheme="majorHAnsi" w:hAnsiTheme="majorHAnsi"/>
          <w:spacing w:val="-1"/>
          <w:position w:val="1"/>
          <w:sz w:val="22"/>
          <w:szCs w:val="22"/>
        </w:rPr>
        <w:t>a</w:t>
      </w:r>
      <w:r w:rsidRPr="005E7F65">
        <w:rPr>
          <w:rFonts w:asciiTheme="majorHAnsi" w:hAnsiTheme="majorHAnsi"/>
          <w:position w:val="1"/>
          <w:sz w:val="22"/>
          <w:szCs w:val="22"/>
        </w:rPr>
        <w:t xml:space="preserve">l </w:t>
      </w:r>
      <w:r w:rsidRPr="005E7F65">
        <w:rPr>
          <w:rFonts w:asciiTheme="majorHAnsi" w:hAnsiTheme="majorHAnsi"/>
          <w:spacing w:val="1"/>
          <w:position w:val="1"/>
          <w:sz w:val="22"/>
          <w:szCs w:val="22"/>
        </w:rPr>
        <w:t>S</w:t>
      </w:r>
      <w:r w:rsidRPr="005E7F65">
        <w:rPr>
          <w:rFonts w:asciiTheme="majorHAnsi" w:hAnsiTheme="majorHAnsi"/>
          <w:position w:val="1"/>
          <w:sz w:val="22"/>
          <w:szCs w:val="22"/>
        </w:rPr>
        <w:t>up</w:t>
      </w:r>
      <w:r w:rsidRPr="005E7F65">
        <w:rPr>
          <w:rFonts w:asciiTheme="majorHAnsi" w:hAnsiTheme="majorHAnsi"/>
          <w:spacing w:val="-1"/>
          <w:position w:val="1"/>
          <w:sz w:val="22"/>
          <w:szCs w:val="22"/>
        </w:rPr>
        <w:t>e</w:t>
      </w:r>
      <w:r w:rsidRPr="005E7F65">
        <w:rPr>
          <w:rFonts w:asciiTheme="majorHAnsi" w:hAnsiTheme="majorHAnsi"/>
          <w:position w:val="1"/>
          <w:sz w:val="22"/>
          <w:szCs w:val="22"/>
        </w:rPr>
        <w:t>rint</w:t>
      </w:r>
      <w:r w:rsidRPr="005E7F65">
        <w:rPr>
          <w:rFonts w:asciiTheme="majorHAnsi" w:hAnsiTheme="majorHAnsi"/>
          <w:spacing w:val="-1"/>
          <w:position w:val="1"/>
          <w:sz w:val="22"/>
          <w:szCs w:val="22"/>
        </w:rPr>
        <w:t>e</w:t>
      </w:r>
      <w:r w:rsidRPr="005E7F65">
        <w:rPr>
          <w:rFonts w:asciiTheme="majorHAnsi" w:hAnsiTheme="majorHAnsi"/>
          <w:position w:val="1"/>
          <w:sz w:val="22"/>
          <w:szCs w:val="22"/>
        </w:rPr>
        <w:t>nd</w:t>
      </w:r>
      <w:r w:rsidRPr="005E7F65">
        <w:rPr>
          <w:rFonts w:asciiTheme="majorHAnsi" w:hAnsiTheme="majorHAnsi"/>
          <w:spacing w:val="-1"/>
          <w:position w:val="1"/>
          <w:sz w:val="22"/>
          <w:szCs w:val="22"/>
        </w:rPr>
        <w:t>e</w:t>
      </w:r>
      <w:r w:rsidRPr="005E7F65">
        <w:rPr>
          <w:rFonts w:asciiTheme="majorHAnsi" w:hAnsiTheme="majorHAnsi"/>
          <w:position w:val="1"/>
          <w:sz w:val="22"/>
          <w:szCs w:val="22"/>
        </w:rPr>
        <w:t>n</w:t>
      </w:r>
      <w:r w:rsidRPr="005E7F65">
        <w:rPr>
          <w:rFonts w:asciiTheme="majorHAnsi" w:hAnsiTheme="majorHAnsi"/>
          <w:spacing w:val="1"/>
          <w:position w:val="1"/>
          <w:sz w:val="22"/>
          <w:szCs w:val="22"/>
        </w:rPr>
        <w:t>t</w:t>
      </w:r>
      <w:r w:rsidRPr="005E7F65">
        <w:rPr>
          <w:rFonts w:asciiTheme="majorHAnsi" w:hAnsiTheme="majorHAnsi"/>
          <w:position w:val="1"/>
          <w:sz w:val="22"/>
          <w:szCs w:val="22"/>
        </w:rPr>
        <w:t>:</w:t>
      </w:r>
      <w:r w:rsidRPr="005E7F65">
        <w:rPr>
          <w:rFonts w:asciiTheme="majorHAnsi" w:hAnsiTheme="majorHAnsi"/>
          <w:spacing w:val="3"/>
          <w:position w:val="1"/>
          <w:sz w:val="22"/>
          <w:szCs w:val="22"/>
        </w:rPr>
        <w:t xml:space="preserve"> </w:t>
      </w:r>
      <w:r w:rsidRPr="005E7F65">
        <w:rPr>
          <w:rFonts w:asciiTheme="majorHAnsi" w:hAnsiTheme="majorHAnsi"/>
          <w:position w:val="1"/>
          <w:sz w:val="22"/>
          <w:szCs w:val="22"/>
        </w:rPr>
        <w:t>O</w:t>
      </w:r>
      <w:r w:rsidRPr="005E7F65">
        <w:rPr>
          <w:rFonts w:asciiTheme="majorHAnsi" w:hAnsiTheme="majorHAnsi"/>
          <w:spacing w:val="-1"/>
          <w:position w:val="1"/>
          <w:sz w:val="22"/>
          <w:szCs w:val="22"/>
        </w:rPr>
        <w:t>c</w:t>
      </w:r>
      <w:r w:rsidRPr="005E7F65">
        <w:rPr>
          <w:rFonts w:asciiTheme="majorHAnsi" w:hAnsiTheme="majorHAnsi"/>
          <w:position w:val="1"/>
          <w:sz w:val="22"/>
          <w:szCs w:val="22"/>
        </w:rPr>
        <w:t>tober</w:t>
      </w:r>
      <w:r w:rsidRPr="005E7F65">
        <w:rPr>
          <w:rFonts w:asciiTheme="majorHAnsi" w:hAnsiTheme="majorHAnsi"/>
          <w:spacing w:val="-1"/>
          <w:position w:val="1"/>
          <w:sz w:val="22"/>
          <w:szCs w:val="22"/>
        </w:rPr>
        <w:t xml:space="preserve"> </w:t>
      </w:r>
      <w:r w:rsidRPr="005E7F65">
        <w:rPr>
          <w:rFonts w:asciiTheme="majorHAnsi" w:hAnsiTheme="majorHAnsi"/>
          <w:position w:val="1"/>
          <w:sz w:val="22"/>
          <w:szCs w:val="22"/>
        </w:rPr>
        <w:t>2011 to Ap</w:t>
      </w:r>
      <w:r w:rsidRPr="005E7F65">
        <w:rPr>
          <w:rFonts w:asciiTheme="majorHAnsi" w:hAnsiTheme="majorHAnsi"/>
          <w:spacing w:val="-1"/>
          <w:position w:val="1"/>
          <w:sz w:val="22"/>
          <w:szCs w:val="22"/>
        </w:rPr>
        <w:t>r</w:t>
      </w:r>
      <w:r w:rsidRPr="005E7F65">
        <w:rPr>
          <w:rFonts w:asciiTheme="majorHAnsi" w:hAnsiTheme="majorHAnsi"/>
          <w:position w:val="1"/>
          <w:sz w:val="22"/>
          <w:szCs w:val="22"/>
        </w:rPr>
        <w:t>il</w:t>
      </w:r>
      <w:r w:rsidRPr="005E7F65">
        <w:rPr>
          <w:rFonts w:asciiTheme="majorHAnsi" w:hAnsiTheme="majorHAnsi"/>
          <w:spacing w:val="1"/>
          <w:position w:val="1"/>
          <w:sz w:val="22"/>
          <w:szCs w:val="22"/>
        </w:rPr>
        <w:t xml:space="preserve"> </w:t>
      </w:r>
      <w:r w:rsidRPr="005E7F65">
        <w:rPr>
          <w:rFonts w:asciiTheme="majorHAnsi" w:hAnsiTheme="majorHAnsi"/>
          <w:spacing w:val="2"/>
          <w:position w:val="1"/>
          <w:sz w:val="22"/>
          <w:szCs w:val="22"/>
        </w:rPr>
        <w:t>2</w:t>
      </w:r>
      <w:r w:rsidRPr="005E7F65">
        <w:rPr>
          <w:rFonts w:asciiTheme="majorHAnsi" w:hAnsiTheme="majorHAnsi"/>
          <w:position w:val="1"/>
          <w:sz w:val="22"/>
          <w:szCs w:val="22"/>
        </w:rPr>
        <w:t>013.</w:t>
      </w:r>
    </w:p>
    <w:p w14:paraId="51DC6178" w14:textId="77777777" w:rsidR="00912760" w:rsidRPr="005E7F65" w:rsidRDefault="00912760">
      <w:pPr>
        <w:spacing w:before="2" w:line="120" w:lineRule="exact"/>
        <w:rPr>
          <w:rFonts w:asciiTheme="majorHAnsi" w:hAnsiTheme="majorHAnsi"/>
          <w:sz w:val="22"/>
          <w:szCs w:val="22"/>
        </w:rPr>
      </w:pPr>
    </w:p>
    <w:p w14:paraId="0E9406D2" w14:textId="77777777" w:rsidR="00912760" w:rsidRPr="005E7F65" w:rsidRDefault="00912760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FD6720A" w14:textId="77777777" w:rsidR="00912760" w:rsidRPr="005E7F65" w:rsidRDefault="00912760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0E1DBF9" w14:textId="77777777" w:rsidR="00912760" w:rsidRPr="005E7F65" w:rsidRDefault="006E72DA">
      <w:pPr>
        <w:ind w:left="3701" w:right="340" w:hanging="3601"/>
        <w:rPr>
          <w:rFonts w:asciiTheme="majorHAnsi" w:hAnsiTheme="majorHAnsi"/>
          <w:sz w:val="22"/>
          <w:szCs w:val="22"/>
        </w:rPr>
      </w:pPr>
      <w:r w:rsidRPr="005E7F65">
        <w:rPr>
          <w:rFonts w:asciiTheme="majorHAnsi" w:hAnsiTheme="majorHAnsi"/>
          <w:b/>
          <w:sz w:val="22"/>
          <w:szCs w:val="22"/>
        </w:rPr>
        <w:t>2</w:t>
      </w:r>
      <w:r w:rsidRPr="005E7F65">
        <w:rPr>
          <w:rFonts w:asciiTheme="majorHAnsi" w:hAnsiTheme="majorHAnsi"/>
          <w:sz w:val="22"/>
          <w:szCs w:val="22"/>
        </w:rPr>
        <w:t xml:space="preserve">. </w:t>
      </w:r>
      <w:r w:rsidRPr="005E7F65">
        <w:rPr>
          <w:rFonts w:asciiTheme="majorHAnsi" w:hAnsiTheme="majorHAnsi"/>
          <w:b/>
          <w:spacing w:val="1"/>
          <w:sz w:val="22"/>
          <w:szCs w:val="22"/>
        </w:rPr>
        <w:t>S</w:t>
      </w:r>
      <w:r w:rsidRPr="005E7F65">
        <w:rPr>
          <w:rFonts w:asciiTheme="majorHAnsi" w:hAnsiTheme="majorHAnsi"/>
          <w:b/>
          <w:spacing w:val="-1"/>
          <w:sz w:val="22"/>
          <w:szCs w:val="22"/>
        </w:rPr>
        <w:t>e</w:t>
      </w:r>
      <w:r w:rsidRPr="005E7F65">
        <w:rPr>
          <w:rFonts w:asciiTheme="majorHAnsi" w:hAnsiTheme="majorHAnsi"/>
          <w:b/>
          <w:spacing w:val="1"/>
          <w:sz w:val="22"/>
          <w:szCs w:val="22"/>
        </w:rPr>
        <w:t>p</w:t>
      </w:r>
      <w:r w:rsidRPr="005E7F65">
        <w:rPr>
          <w:rFonts w:asciiTheme="majorHAnsi" w:hAnsiTheme="majorHAnsi"/>
          <w:b/>
          <w:sz w:val="22"/>
          <w:szCs w:val="22"/>
        </w:rPr>
        <w:t>t 2007</w:t>
      </w:r>
      <w:r w:rsidRPr="005E7F65">
        <w:rPr>
          <w:rFonts w:asciiTheme="majorHAnsi" w:hAnsiTheme="majorHAnsi"/>
          <w:b/>
          <w:spacing w:val="-1"/>
          <w:sz w:val="22"/>
          <w:szCs w:val="22"/>
        </w:rPr>
        <w:t>-</w:t>
      </w:r>
      <w:r w:rsidRPr="005E7F65">
        <w:rPr>
          <w:rFonts w:asciiTheme="majorHAnsi" w:hAnsiTheme="majorHAnsi"/>
          <w:b/>
          <w:sz w:val="22"/>
          <w:szCs w:val="22"/>
        </w:rPr>
        <w:t xml:space="preserve">Aug 2010                     </w:t>
      </w:r>
      <w:r w:rsidRPr="005E7F65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5E7F65">
        <w:rPr>
          <w:rFonts w:asciiTheme="majorHAnsi" w:hAnsiTheme="majorHAnsi"/>
          <w:b/>
          <w:sz w:val="22"/>
          <w:szCs w:val="22"/>
        </w:rPr>
        <w:t>Post</w:t>
      </w:r>
      <w:r w:rsidRPr="005E7F65">
        <w:rPr>
          <w:rFonts w:asciiTheme="majorHAnsi" w:hAnsiTheme="majorHAnsi"/>
          <w:b/>
          <w:spacing w:val="-1"/>
          <w:sz w:val="22"/>
          <w:szCs w:val="22"/>
        </w:rPr>
        <w:t>gr</w:t>
      </w:r>
      <w:r w:rsidRPr="005E7F65">
        <w:rPr>
          <w:rFonts w:asciiTheme="majorHAnsi" w:hAnsiTheme="majorHAnsi"/>
          <w:b/>
          <w:sz w:val="22"/>
          <w:szCs w:val="22"/>
        </w:rPr>
        <w:t>a</w:t>
      </w:r>
      <w:r w:rsidRPr="005E7F65">
        <w:rPr>
          <w:rFonts w:asciiTheme="majorHAnsi" w:hAnsiTheme="majorHAnsi"/>
          <w:b/>
          <w:spacing w:val="1"/>
          <w:sz w:val="22"/>
          <w:szCs w:val="22"/>
        </w:rPr>
        <w:t>du</w:t>
      </w:r>
      <w:r w:rsidRPr="005E7F65">
        <w:rPr>
          <w:rFonts w:asciiTheme="majorHAnsi" w:hAnsiTheme="majorHAnsi"/>
          <w:b/>
          <w:sz w:val="22"/>
          <w:szCs w:val="22"/>
        </w:rPr>
        <w:t>ate</w:t>
      </w:r>
      <w:r w:rsidRPr="005E7F65">
        <w:rPr>
          <w:rFonts w:asciiTheme="majorHAnsi" w:hAnsiTheme="majorHAnsi"/>
          <w:b/>
          <w:spacing w:val="-2"/>
          <w:sz w:val="22"/>
          <w:szCs w:val="22"/>
        </w:rPr>
        <w:t xml:space="preserve"> </w:t>
      </w:r>
      <w:r w:rsidRPr="005E7F65">
        <w:rPr>
          <w:rFonts w:asciiTheme="majorHAnsi" w:hAnsiTheme="majorHAnsi"/>
          <w:b/>
          <w:sz w:val="22"/>
          <w:szCs w:val="22"/>
        </w:rPr>
        <w:t>t</w:t>
      </w:r>
      <w:r w:rsidRPr="005E7F65">
        <w:rPr>
          <w:rFonts w:asciiTheme="majorHAnsi" w:hAnsiTheme="majorHAnsi"/>
          <w:b/>
          <w:spacing w:val="-2"/>
          <w:sz w:val="22"/>
          <w:szCs w:val="22"/>
        </w:rPr>
        <w:t>r</w:t>
      </w:r>
      <w:r w:rsidRPr="005E7F65">
        <w:rPr>
          <w:rFonts w:asciiTheme="majorHAnsi" w:hAnsiTheme="majorHAnsi"/>
          <w:b/>
          <w:sz w:val="22"/>
          <w:szCs w:val="22"/>
        </w:rPr>
        <w:t>ai</w:t>
      </w:r>
      <w:r w:rsidRPr="005E7F65">
        <w:rPr>
          <w:rFonts w:asciiTheme="majorHAnsi" w:hAnsiTheme="majorHAnsi"/>
          <w:b/>
          <w:spacing w:val="1"/>
          <w:sz w:val="22"/>
          <w:szCs w:val="22"/>
        </w:rPr>
        <w:t>n</w:t>
      </w:r>
      <w:r w:rsidRPr="005E7F65">
        <w:rPr>
          <w:rFonts w:asciiTheme="majorHAnsi" w:hAnsiTheme="majorHAnsi"/>
          <w:b/>
          <w:sz w:val="22"/>
          <w:szCs w:val="22"/>
        </w:rPr>
        <w:t>i</w:t>
      </w:r>
      <w:r w:rsidRPr="005E7F65">
        <w:rPr>
          <w:rFonts w:asciiTheme="majorHAnsi" w:hAnsiTheme="majorHAnsi"/>
          <w:b/>
          <w:spacing w:val="1"/>
          <w:sz w:val="22"/>
          <w:szCs w:val="22"/>
        </w:rPr>
        <w:t>n</w:t>
      </w:r>
      <w:r w:rsidRPr="005E7F65">
        <w:rPr>
          <w:rFonts w:asciiTheme="majorHAnsi" w:hAnsiTheme="majorHAnsi"/>
          <w:b/>
          <w:sz w:val="22"/>
          <w:szCs w:val="22"/>
        </w:rPr>
        <w:t>g</w:t>
      </w:r>
      <w:r w:rsidRPr="005E7F65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5E7F65">
        <w:rPr>
          <w:rFonts w:asciiTheme="majorHAnsi" w:hAnsiTheme="majorHAnsi"/>
          <w:b/>
          <w:sz w:val="22"/>
          <w:szCs w:val="22"/>
        </w:rPr>
        <w:t>in</w:t>
      </w:r>
      <w:r w:rsidRPr="005E7F65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5E7F65">
        <w:rPr>
          <w:rFonts w:asciiTheme="majorHAnsi" w:hAnsiTheme="majorHAnsi"/>
          <w:b/>
          <w:sz w:val="22"/>
          <w:szCs w:val="22"/>
        </w:rPr>
        <w:t>Pa</w:t>
      </w:r>
      <w:r w:rsidRPr="005E7F65">
        <w:rPr>
          <w:rFonts w:asciiTheme="majorHAnsi" w:hAnsiTheme="majorHAnsi"/>
          <w:b/>
          <w:spacing w:val="-1"/>
          <w:sz w:val="22"/>
          <w:szCs w:val="22"/>
        </w:rPr>
        <w:t>e</w:t>
      </w:r>
      <w:r w:rsidRPr="005E7F65">
        <w:rPr>
          <w:rFonts w:asciiTheme="majorHAnsi" w:hAnsiTheme="majorHAnsi"/>
          <w:b/>
          <w:spacing w:val="1"/>
          <w:sz w:val="22"/>
          <w:szCs w:val="22"/>
        </w:rPr>
        <w:t>d</w:t>
      </w:r>
      <w:r w:rsidRPr="005E7F65">
        <w:rPr>
          <w:rFonts w:asciiTheme="majorHAnsi" w:hAnsiTheme="majorHAnsi"/>
          <w:b/>
          <w:sz w:val="22"/>
          <w:szCs w:val="22"/>
        </w:rPr>
        <w:t>iat</w:t>
      </w:r>
      <w:r w:rsidRPr="005E7F65">
        <w:rPr>
          <w:rFonts w:asciiTheme="majorHAnsi" w:hAnsiTheme="majorHAnsi"/>
          <w:b/>
          <w:spacing w:val="-1"/>
          <w:sz w:val="22"/>
          <w:szCs w:val="22"/>
        </w:rPr>
        <w:t>r</w:t>
      </w:r>
      <w:r w:rsidRPr="005E7F65">
        <w:rPr>
          <w:rFonts w:asciiTheme="majorHAnsi" w:hAnsiTheme="majorHAnsi"/>
          <w:b/>
          <w:sz w:val="22"/>
          <w:szCs w:val="22"/>
        </w:rPr>
        <w:t>ics and</w:t>
      </w:r>
      <w:r w:rsidRPr="005E7F65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5E7F65">
        <w:rPr>
          <w:rFonts w:asciiTheme="majorHAnsi" w:hAnsiTheme="majorHAnsi"/>
          <w:b/>
          <w:sz w:val="22"/>
          <w:szCs w:val="22"/>
        </w:rPr>
        <w:t>Ch</w:t>
      </w:r>
      <w:r w:rsidRPr="005E7F65">
        <w:rPr>
          <w:rFonts w:asciiTheme="majorHAnsi" w:hAnsiTheme="majorHAnsi"/>
          <w:b/>
          <w:spacing w:val="1"/>
          <w:sz w:val="22"/>
          <w:szCs w:val="22"/>
        </w:rPr>
        <w:t>i</w:t>
      </w:r>
      <w:r w:rsidRPr="005E7F65">
        <w:rPr>
          <w:rFonts w:asciiTheme="majorHAnsi" w:hAnsiTheme="majorHAnsi"/>
          <w:b/>
          <w:sz w:val="22"/>
          <w:szCs w:val="22"/>
        </w:rPr>
        <w:t>ld Heal</w:t>
      </w:r>
      <w:r w:rsidRPr="005E7F65">
        <w:rPr>
          <w:rFonts w:asciiTheme="majorHAnsi" w:hAnsiTheme="majorHAnsi"/>
          <w:b/>
          <w:spacing w:val="-1"/>
          <w:sz w:val="22"/>
          <w:szCs w:val="22"/>
        </w:rPr>
        <w:t>t</w:t>
      </w:r>
      <w:r w:rsidRPr="005E7F65">
        <w:rPr>
          <w:rFonts w:asciiTheme="majorHAnsi" w:hAnsiTheme="majorHAnsi"/>
          <w:b/>
          <w:spacing w:val="1"/>
          <w:sz w:val="22"/>
          <w:szCs w:val="22"/>
        </w:rPr>
        <w:t>h</w:t>
      </w:r>
      <w:r w:rsidRPr="005E7F65">
        <w:rPr>
          <w:rFonts w:asciiTheme="majorHAnsi" w:hAnsiTheme="majorHAnsi"/>
          <w:b/>
          <w:sz w:val="22"/>
          <w:szCs w:val="22"/>
        </w:rPr>
        <w:t>, D</w:t>
      </w:r>
      <w:r w:rsidRPr="005E7F65">
        <w:rPr>
          <w:rFonts w:asciiTheme="majorHAnsi" w:hAnsiTheme="majorHAnsi"/>
          <w:b/>
          <w:spacing w:val="-1"/>
          <w:sz w:val="22"/>
          <w:szCs w:val="22"/>
        </w:rPr>
        <w:t>e</w:t>
      </w:r>
      <w:r w:rsidRPr="005E7F65">
        <w:rPr>
          <w:rFonts w:asciiTheme="majorHAnsi" w:hAnsiTheme="majorHAnsi"/>
          <w:b/>
          <w:spacing w:val="1"/>
          <w:sz w:val="22"/>
          <w:szCs w:val="22"/>
        </w:rPr>
        <w:t>p</w:t>
      </w:r>
      <w:r w:rsidRPr="005E7F65">
        <w:rPr>
          <w:rFonts w:asciiTheme="majorHAnsi" w:hAnsiTheme="majorHAnsi"/>
          <w:b/>
          <w:sz w:val="22"/>
          <w:szCs w:val="22"/>
        </w:rPr>
        <w:t>a</w:t>
      </w:r>
      <w:r w:rsidRPr="005E7F65">
        <w:rPr>
          <w:rFonts w:asciiTheme="majorHAnsi" w:hAnsiTheme="majorHAnsi"/>
          <w:b/>
          <w:spacing w:val="-1"/>
          <w:sz w:val="22"/>
          <w:szCs w:val="22"/>
        </w:rPr>
        <w:t>r</w:t>
      </w:r>
      <w:r w:rsidRPr="005E7F65">
        <w:rPr>
          <w:rFonts w:asciiTheme="majorHAnsi" w:hAnsiTheme="majorHAnsi"/>
          <w:b/>
          <w:spacing w:val="1"/>
          <w:sz w:val="22"/>
          <w:szCs w:val="22"/>
        </w:rPr>
        <w:t>t</w:t>
      </w:r>
      <w:r w:rsidRPr="005E7F65">
        <w:rPr>
          <w:rFonts w:asciiTheme="majorHAnsi" w:hAnsiTheme="majorHAnsi"/>
          <w:b/>
          <w:spacing w:val="-1"/>
          <w:sz w:val="22"/>
          <w:szCs w:val="22"/>
        </w:rPr>
        <w:t>me</w:t>
      </w:r>
      <w:r w:rsidRPr="005E7F65">
        <w:rPr>
          <w:rFonts w:asciiTheme="majorHAnsi" w:hAnsiTheme="majorHAnsi"/>
          <w:b/>
          <w:spacing w:val="1"/>
          <w:sz w:val="22"/>
          <w:szCs w:val="22"/>
        </w:rPr>
        <w:t>n</w:t>
      </w:r>
      <w:r w:rsidRPr="005E7F65">
        <w:rPr>
          <w:rFonts w:asciiTheme="majorHAnsi" w:hAnsiTheme="majorHAnsi"/>
          <w:b/>
          <w:sz w:val="22"/>
          <w:szCs w:val="22"/>
        </w:rPr>
        <w:t>t of</w:t>
      </w:r>
      <w:r w:rsidRPr="005E7F65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5E7F65">
        <w:rPr>
          <w:rFonts w:asciiTheme="majorHAnsi" w:hAnsiTheme="majorHAnsi"/>
          <w:b/>
          <w:sz w:val="22"/>
          <w:szCs w:val="22"/>
        </w:rPr>
        <w:t>Pa</w:t>
      </w:r>
      <w:r w:rsidRPr="005E7F65">
        <w:rPr>
          <w:rFonts w:asciiTheme="majorHAnsi" w:hAnsiTheme="majorHAnsi"/>
          <w:b/>
          <w:spacing w:val="-1"/>
          <w:sz w:val="22"/>
          <w:szCs w:val="22"/>
        </w:rPr>
        <w:t>e</w:t>
      </w:r>
      <w:r w:rsidRPr="005E7F65">
        <w:rPr>
          <w:rFonts w:asciiTheme="majorHAnsi" w:hAnsiTheme="majorHAnsi"/>
          <w:b/>
          <w:spacing w:val="1"/>
          <w:sz w:val="22"/>
          <w:szCs w:val="22"/>
        </w:rPr>
        <w:t>d</w:t>
      </w:r>
      <w:r w:rsidRPr="005E7F65">
        <w:rPr>
          <w:rFonts w:asciiTheme="majorHAnsi" w:hAnsiTheme="majorHAnsi"/>
          <w:b/>
          <w:sz w:val="22"/>
          <w:szCs w:val="22"/>
        </w:rPr>
        <w:t>iat</w:t>
      </w:r>
      <w:r w:rsidRPr="005E7F65">
        <w:rPr>
          <w:rFonts w:asciiTheme="majorHAnsi" w:hAnsiTheme="majorHAnsi"/>
          <w:b/>
          <w:spacing w:val="-1"/>
          <w:sz w:val="22"/>
          <w:szCs w:val="22"/>
        </w:rPr>
        <w:t>r</w:t>
      </w:r>
      <w:r w:rsidRPr="005E7F65">
        <w:rPr>
          <w:rFonts w:asciiTheme="majorHAnsi" w:hAnsiTheme="majorHAnsi"/>
          <w:b/>
          <w:sz w:val="22"/>
          <w:szCs w:val="22"/>
        </w:rPr>
        <w:t xml:space="preserve">ics, </w:t>
      </w:r>
      <w:r w:rsidRPr="005E7F65">
        <w:rPr>
          <w:rFonts w:asciiTheme="majorHAnsi" w:hAnsiTheme="majorHAnsi"/>
          <w:b/>
          <w:spacing w:val="-1"/>
          <w:sz w:val="22"/>
          <w:szCs w:val="22"/>
        </w:rPr>
        <w:t>U</w:t>
      </w:r>
      <w:r w:rsidRPr="005E7F65">
        <w:rPr>
          <w:rFonts w:asciiTheme="majorHAnsi" w:hAnsiTheme="majorHAnsi"/>
          <w:b/>
          <w:spacing w:val="1"/>
          <w:sz w:val="22"/>
          <w:szCs w:val="22"/>
        </w:rPr>
        <w:t>n</w:t>
      </w:r>
      <w:r w:rsidRPr="005E7F65">
        <w:rPr>
          <w:rFonts w:asciiTheme="majorHAnsi" w:hAnsiTheme="majorHAnsi"/>
          <w:b/>
          <w:sz w:val="22"/>
          <w:szCs w:val="22"/>
        </w:rPr>
        <w:t>ive</w:t>
      </w:r>
      <w:r w:rsidRPr="005E7F65">
        <w:rPr>
          <w:rFonts w:asciiTheme="majorHAnsi" w:hAnsiTheme="majorHAnsi"/>
          <w:b/>
          <w:spacing w:val="-1"/>
          <w:sz w:val="22"/>
          <w:szCs w:val="22"/>
        </w:rPr>
        <w:t>r</w:t>
      </w:r>
      <w:r w:rsidRPr="005E7F65">
        <w:rPr>
          <w:rFonts w:asciiTheme="majorHAnsi" w:hAnsiTheme="majorHAnsi"/>
          <w:b/>
          <w:sz w:val="22"/>
          <w:szCs w:val="22"/>
        </w:rPr>
        <w:t>sity</w:t>
      </w:r>
      <w:r w:rsidRPr="005E7F65">
        <w:rPr>
          <w:rFonts w:asciiTheme="majorHAnsi" w:hAnsiTheme="majorHAnsi"/>
          <w:b/>
          <w:spacing w:val="2"/>
          <w:sz w:val="22"/>
          <w:szCs w:val="22"/>
        </w:rPr>
        <w:t xml:space="preserve"> </w:t>
      </w:r>
      <w:r w:rsidRPr="005E7F65">
        <w:rPr>
          <w:rFonts w:asciiTheme="majorHAnsi" w:hAnsiTheme="majorHAnsi"/>
          <w:b/>
          <w:sz w:val="22"/>
          <w:szCs w:val="22"/>
        </w:rPr>
        <w:t>of Nai</w:t>
      </w:r>
      <w:r w:rsidRPr="005E7F65">
        <w:rPr>
          <w:rFonts w:asciiTheme="majorHAnsi" w:hAnsiTheme="majorHAnsi"/>
          <w:b/>
          <w:spacing w:val="-1"/>
          <w:sz w:val="22"/>
          <w:szCs w:val="22"/>
        </w:rPr>
        <w:t>r</w:t>
      </w:r>
      <w:r w:rsidRPr="005E7F65">
        <w:rPr>
          <w:rFonts w:asciiTheme="majorHAnsi" w:hAnsiTheme="majorHAnsi"/>
          <w:b/>
          <w:sz w:val="22"/>
          <w:szCs w:val="22"/>
        </w:rPr>
        <w:t>o</w:t>
      </w:r>
      <w:r w:rsidRPr="005E7F65">
        <w:rPr>
          <w:rFonts w:asciiTheme="majorHAnsi" w:hAnsiTheme="majorHAnsi"/>
          <w:b/>
          <w:spacing w:val="1"/>
          <w:sz w:val="22"/>
          <w:szCs w:val="22"/>
        </w:rPr>
        <w:t>bi</w:t>
      </w:r>
      <w:r w:rsidRPr="005E7F65">
        <w:rPr>
          <w:rFonts w:asciiTheme="majorHAnsi" w:hAnsiTheme="majorHAnsi"/>
          <w:b/>
          <w:sz w:val="22"/>
          <w:szCs w:val="22"/>
        </w:rPr>
        <w:t>.</w:t>
      </w:r>
    </w:p>
    <w:p w14:paraId="33C0C057" w14:textId="77777777" w:rsidR="00912760" w:rsidRPr="005E7F65" w:rsidRDefault="00912760">
      <w:pPr>
        <w:spacing w:before="5" w:line="140" w:lineRule="exact"/>
        <w:rPr>
          <w:rFonts w:asciiTheme="majorHAnsi" w:hAnsiTheme="majorHAnsi"/>
          <w:sz w:val="22"/>
          <w:szCs w:val="22"/>
        </w:rPr>
      </w:pPr>
    </w:p>
    <w:p w14:paraId="049F9E21" w14:textId="77777777" w:rsidR="00912760" w:rsidRPr="005E7F65" w:rsidRDefault="00912760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A820744" w14:textId="77777777" w:rsidR="00912760" w:rsidRPr="005E7F65" w:rsidRDefault="00912760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95DAD24" w14:textId="77777777" w:rsidR="00912760" w:rsidRPr="005E7F65" w:rsidRDefault="006E72DA">
      <w:pPr>
        <w:ind w:left="100"/>
        <w:rPr>
          <w:rFonts w:asciiTheme="majorHAnsi" w:hAnsiTheme="majorHAnsi"/>
          <w:sz w:val="22"/>
          <w:szCs w:val="22"/>
        </w:rPr>
      </w:pPr>
      <w:r w:rsidRPr="005E7F65">
        <w:rPr>
          <w:rFonts w:asciiTheme="majorHAnsi" w:hAnsiTheme="majorHAnsi"/>
          <w:b/>
          <w:sz w:val="22"/>
          <w:szCs w:val="22"/>
        </w:rPr>
        <w:t>3</w:t>
      </w:r>
      <w:r w:rsidRPr="005E7F65">
        <w:rPr>
          <w:rFonts w:asciiTheme="majorHAnsi" w:hAnsiTheme="majorHAnsi"/>
          <w:sz w:val="22"/>
          <w:szCs w:val="22"/>
        </w:rPr>
        <w:t xml:space="preserve">. </w:t>
      </w:r>
      <w:r w:rsidRPr="005E7F65">
        <w:rPr>
          <w:rFonts w:asciiTheme="majorHAnsi" w:hAnsiTheme="majorHAnsi"/>
          <w:b/>
          <w:sz w:val="22"/>
          <w:szCs w:val="22"/>
        </w:rPr>
        <w:t>Oc</w:t>
      </w:r>
      <w:r w:rsidRPr="005E7F65">
        <w:rPr>
          <w:rFonts w:asciiTheme="majorHAnsi" w:hAnsiTheme="majorHAnsi"/>
          <w:b/>
          <w:spacing w:val="-1"/>
          <w:sz w:val="22"/>
          <w:szCs w:val="22"/>
        </w:rPr>
        <w:t>t</w:t>
      </w:r>
      <w:r w:rsidRPr="005E7F65">
        <w:rPr>
          <w:rFonts w:asciiTheme="majorHAnsi" w:hAnsiTheme="majorHAnsi"/>
          <w:b/>
          <w:sz w:val="22"/>
          <w:szCs w:val="22"/>
        </w:rPr>
        <w:t>o</w:t>
      </w:r>
      <w:r w:rsidRPr="005E7F65">
        <w:rPr>
          <w:rFonts w:asciiTheme="majorHAnsi" w:hAnsiTheme="majorHAnsi"/>
          <w:b/>
          <w:spacing w:val="1"/>
          <w:sz w:val="22"/>
          <w:szCs w:val="22"/>
        </w:rPr>
        <w:t>b</w:t>
      </w:r>
      <w:r w:rsidRPr="005E7F65">
        <w:rPr>
          <w:rFonts w:asciiTheme="majorHAnsi" w:hAnsiTheme="majorHAnsi"/>
          <w:b/>
          <w:spacing w:val="-1"/>
          <w:sz w:val="22"/>
          <w:szCs w:val="22"/>
        </w:rPr>
        <w:t>e</w:t>
      </w:r>
      <w:r w:rsidRPr="005E7F65">
        <w:rPr>
          <w:rFonts w:asciiTheme="majorHAnsi" w:hAnsiTheme="majorHAnsi"/>
          <w:b/>
          <w:sz w:val="22"/>
          <w:szCs w:val="22"/>
        </w:rPr>
        <w:t>r</w:t>
      </w:r>
      <w:r w:rsidRPr="005E7F65">
        <w:rPr>
          <w:rFonts w:asciiTheme="majorHAnsi" w:hAnsiTheme="majorHAnsi"/>
          <w:b/>
          <w:spacing w:val="-1"/>
          <w:sz w:val="22"/>
          <w:szCs w:val="22"/>
        </w:rPr>
        <w:t xml:space="preserve"> </w:t>
      </w:r>
      <w:r w:rsidRPr="005E7F65">
        <w:rPr>
          <w:rFonts w:asciiTheme="majorHAnsi" w:hAnsiTheme="majorHAnsi"/>
          <w:b/>
          <w:sz w:val="22"/>
          <w:szCs w:val="22"/>
        </w:rPr>
        <w:t>2004 –</w:t>
      </w:r>
      <w:r w:rsidRPr="005E7F65">
        <w:rPr>
          <w:rFonts w:asciiTheme="majorHAnsi" w:hAnsiTheme="majorHAnsi"/>
          <w:b/>
          <w:spacing w:val="1"/>
          <w:sz w:val="22"/>
          <w:szCs w:val="22"/>
        </w:rPr>
        <w:t>S</w:t>
      </w:r>
      <w:r w:rsidRPr="005E7F65">
        <w:rPr>
          <w:rFonts w:asciiTheme="majorHAnsi" w:hAnsiTheme="majorHAnsi"/>
          <w:b/>
          <w:spacing w:val="-1"/>
          <w:sz w:val="22"/>
          <w:szCs w:val="22"/>
        </w:rPr>
        <w:t>e</w:t>
      </w:r>
      <w:r w:rsidRPr="005E7F65">
        <w:rPr>
          <w:rFonts w:asciiTheme="majorHAnsi" w:hAnsiTheme="majorHAnsi"/>
          <w:b/>
          <w:spacing w:val="1"/>
          <w:sz w:val="22"/>
          <w:szCs w:val="22"/>
        </w:rPr>
        <w:t>p</w:t>
      </w:r>
      <w:r w:rsidRPr="005E7F65">
        <w:rPr>
          <w:rFonts w:asciiTheme="majorHAnsi" w:hAnsiTheme="majorHAnsi"/>
          <w:b/>
          <w:sz w:val="22"/>
          <w:szCs w:val="22"/>
        </w:rPr>
        <w:t xml:space="preserve">t </w:t>
      </w:r>
      <w:r w:rsidRPr="005E7F65">
        <w:rPr>
          <w:rFonts w:asciiTheme="majorHAnsi" w:hAnsiTheme="majorHAnsi"/>
          <w:b/>
          <w:spacing w:val="1"/>
          <w:sz w:val="22"/>
          <w:szCs w:val="22"/>
        </w:rPr>
        <w:t>2</w:t>
      </w:r>
      <w:r w:rsidRPr="005E7F65">
        <w:rPr>
          <w:rFonts w:asciiTheme="majorHAnsi" w:hAnsiTheme="majorHAnsi"/>
          <w:b/>
          <w:sz w:val="22"/>
          <w:szCs w:val="22"/>
        </w:rPr>
        <w:t xml:space="preserve">007:           </w:t>
      </w:r>
      <w:r w:rsidRPr="005E7F65">
        <w:rPr>
          <w:rFonts w:asciiTheme="majorHAnsi" w:hAnsiTheme="majorHAnsi"/>
          <w:b/>
          <w:spacing w:val="8"/>
          <w:sz w:val="22"/>
          <w:szCs w:val="22"/>
        </w:rPr>
        <w:t xml:space="preserve"> </w:t>
      </w:r>
      <w:r w:rsidRPr="005E7F65">
        <w:rPr>
          <w:rFonts w:asciiTheme="majorHAnsi" w:hAnsiTheme="majorHAnsi"/>
          <w:b/>
          <w:spacing w:val="-1"/>
          <w:sz w:val="22"/>
          <w:szCs w:val="22"/>
        </w:rPr>
        <w:t>Me</w:t>
      </w:r>
      <w:r w:rsidRPr="005E7F65">
        <w:rPr>
          <w:rFonts w:asciiTheme="majorHAnsi" w:hAnsiTheme="majorHAnsi"/>
          <w:b/>
          <w:spacing w:val="1"/>
          <w:sz w:val="22"/>
          <w:szCs w:val="22"/>
        </w:rPr>
        <w:t>d</w:t>
      </w:r>
      <w:r w:rsidRPr="005E7F65">
        <w:rPr>
          <w:rFonts w:asciiTheme="majorHAnsi" w:hAnsiTheme="majorHAnsi"/>
          <w:b/>
          <w:sz w:val="22"/>
          <w:szCs w:val="22"/>
        </w:rPr>
        <w:t>ical O</w:t>
      </w:r>
      <w:r w:rsidRPr="005E7F65">
        <w:rPr>
          <w:rFonts w:asciiTheme="majorHAnsi" w:hAnsiTheme="majorHAnsi"/>
          <w:b/>
          <w:spacing w:val="2"/>
          <w:sz w:val="22"/>
          <w:szCs w:val="22"/>
        </w:rPr>
        <w:t>f</w:t>
      </w:r>
      <w:r w:rsidRPr="005E7F65">
        <w:rPr>
          <w:rFonts w:asciiTheme="majorHAnsi" w:hAnsiTheme="majorHAnsi"/>
          <w:b/>
          <w:spacing w:val="1"/>
          <w:sz w:val="22"/>
          <w:szCs w:val="22"/>
        </w:rPr>
        <w:t>f</w:t>
      </w:r>
      <w:r w:rsidRPr="005E7F65">
        <w:rPr>
          <w:rFonts w:asciiTheme="majorHAnsi" w:hAnsiTheme="majorHAnsi"/>
          <w:b/>
          <w:sz w:val="22"/>
          <w:szCs w:val="22"/>
        </w:rPr>
        <w:t>ic</w:t>
      </w:r>
      <w:r w:rsidRPr="005E7F65">
        <w:rPr>
          <w:rFonts w:asciiTheme="majorHAnsi" w:hAnsiTheme="majorHAnsi"/>
          <w:b/>
          <w:spacing w:val="-1"/>
          <w:sz w:val="22"/>
          <w:szCs w:val="22"/>
        </w:rPr>
        <w:t>er</w:t>
      </w:r>
      <w:r w:rsidRPr="005E7F65">
        <w:rPr>
          <w:rFonts w:asciiTheme="majorHAnsi" w:hAnsiTheme="majorHAnsi"/>
          <w:b/>
          <w:sz w:val="22"/>
          <w:szCs w:val="22"/>
        </w:rPr>
        <w:t xml:space="preserve">, </w:t>
      </w:r>
      <w:r w:rsidRPr="005E7F65">
        <w:rPr>
          <w:rFonts w:asciiTheme="majorHAnsi" w:hAnsiTheme="majorHAnsi"/>
          <w:b/>
          <w:spacing w:val="-1"/>
          <w:sz w:val="22"/>
          <w:szCs w:val="22"/>
        </w:rPr>
        <w:t>M</w:t>
      </w:r>
      <w:r w:rsidRPr="005E7F65">
        <w:rPr>
          <w:rFonts w:asciiTheme="majorHAnsi" w:hAnsiTheme="majorHAnsi"/>
          <w:b/>
          <w:sz w:val="22"/>
          <w:szCs w:val="22"/>
        </w:rPr>
        <w:t>i</w:t>
      </w:r>
      <w:r w:rsidRPr="005E7F65">
        <w:rPr>
          <w:rFonts w:asciiTheme="majorHAnsi" w:hAnsiTheme="majorHAnsi"/>
          <w:b/>
          <w:spacing w:val="1"/>
          <w:sz w:val="22"/>
          <w:szCs w:val="22"/>
        </w:rPr>
        <w:t>n</w:t>
      </w:r>
      <w:r w:rsidRPr="005E7F65">
        <w:rPr>
          <w:rFonts w:asciiTheme="majorHAnsi" w:hAnsiTheme="majorHAnsi"/>
          <w:b/>
          <w:sz w:val="22"/>
          <w:szCs w:val="22"/>
        </w:rPr>
        <w:t>ist</w:t>
      </w:r>
      <w:r w:rsidRPr="005E7F65">
        <w:rPr>
          <w:rFonts w:asciiTheme="majorHAnsi" w:hAnsiTheme="majorHAnsi"/>
          <w:b/>
          <w:spacing w:val="-1"/>
          <w:sz w:val="22"/>
          <w:szCs w:val="22"/>
        </w:rPr>
        <w:t>r</w:t>
      </w:r>
      <w:r w:rsidRPr="005E7F65">
        <w:rPr>
          <w:rFonts w:asciiTheme="majorHAnsi" w:hAnsiTheme="majorHAnsi"/>
          <w:b/>
          <w:sz w:val="22"/>
          <w:szCs w:val="22"/>
        </w:rPr>
        <w:t>y of</w:t>
      </w:r>
      <w:r w:rsidRPr="005E7F65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5E7F65">
        <w:rPr>
          <w:rFonts w:asciiTheme="majorHAnsi" w:hAnsiTheme="majorHAnsi"/>
          <w:b/>
          <w:sz w:val="22"/>
          <w:szCs w:val="22"/>
        </w:rPr>
        <w:t>Heal</w:t>
      </w:r>
      <w:r w:rsidRPr="005E7F65">
        <w:rPr>
          <w:rFonts w:asciiTheme="majorHAnsi" w:hAnsiTheme="majorHAnsi"/>
          <w:b/>
          <w:spacing w:val="-1"/>
          <w:sz w:val="22"/>
          <w:szCs w:val="22"/>
        </w:rPr>
        <w:t>t</w:t>
      </w:r>
      <w:r w:rsidRPr="005E7F65">
        <w:rPr>
          <w:rFonts w:asciiTheme="majorHAnsi" w:hAnsiTheme="majorHAnsi"/>
          <w:b/>
          <w:spacing w:val="1"/>
          <w:sz w:val="22"/>
          <w:szCs w:val="22"/>
        </w:rPr>
        <w:t>h</w:t>
      </w:r>
      <w:r w:rsidRPr="005E7F65">
        <w:rPr>
          <w:rFonts w:asciiTheme="majorHAnsi" w:hAnsiTheme="majorHAnsi"/>
          <w:b/>
          <w:sz w:val="22"/>
          <w:szCs w:val="22"/>
        </w:rPr>
        <w:t>, Kenya</w:t>
      </w:r>
    </w:p>
    <w:p w14:paraId="49C83E94" w14:textId="77777777" w:rsidR="00912760" w:rsidRPr="005E7F65" w:rsidRDefault="006E72DA">
      <w:pPr>
        <w:spacing w:before="5"/>
        <w:ind w:left="3701"/>
        <w:rPr>
          <w:rFonts w:asciiTheme="majorHAnsi" w:hAnsiTheme="majorHAnsi"/>
          <w:sz w:val="22"/>
          <w:szCs w:val="22"/>
        </w:rPr>
      </w:pPr>
      <w:r w:rsidRPr="005E7F65">
        <w:rPr>
          <w:rFonts w:asciiTheme="majorHAnsi" w:hAnsiTheme="majorHAnsi"/>
          <w:b/>
          <w:spacing w:val="-1"/>
          <w:sz w:val="22"/>
          <w:szCs w:val="22"/>
        </w:rPr>
        <w:t>M</w:t>
      </w:r>
      <w:r w:rsidRPr="005E7F65">
        <w:rPr>
          <w:rFonts w:asciiTheme="majorHAnsi" w:hAnsiTheme="majorHAnsi"/>
          <w:b/>
          <w:sz w:val="22"/>
          <w:szCs w:val="22"/>
        </w:rPr>
        <w:t>iath</w:t>
      </w:r>
      <w:r w:rsidRPr="005E7F65">
        <w:rPr>
          <w:rFonts w:asciiTheme="majorHAnsi" w:hAnsiTheme="majorHAnsi"/>
          <w:b/>
          <w:spacing w:val="-1"/>
          <w:sz w:val="22"/>
          <w:szCs w:val="22"/>
        </w:rPr>
        <w:t>e</w:t>
      </w:r>
      <w:r w:rsidRPr="005E7F65">
        <w:rPr>
          <w:rFonts w:asciiTheme="majorHAnsi" w:hAnsiTheme="majorHAnsi"/>
          <w:b/>
          <w:spacing w:val="1"/>
          <w:sz w:val="22"/>
          <w:szCs w:val="22"/>
        </w:rPr>
        <w:t>n</w:t>
      </w:r>
      <w:r w:rsidRPr="005E7F65">
        <w:rPr>
          <w:rFonts w:asciiTheme="majorHAnsi" w:hAnsiTheme="majorHAnsi"/>
          <w:b/>
          <w:sz w:val="22"/>
          <w:szCs w:val="22"/>
        </w:rPr>
        <w:t xml:space="preserve">e </w:t>
      </w:r>
      <w:r w:rsidRPr="005E7F65">
        <w:rPr>
          <w:rFonts w:asciiTheme="majorHAnsi" w:hAnsiTheme="majorHAnsi"/>
          <w:b/>
          <w:spacing w:val="1"/>
          <w:sz w:val="22"/>
          <w:szCs w:val="22"/>
        </w:rPr>
        <w:t>Sub</w:t>
      </w:r>
      <w:r w:rsidRPr="005E7F65">
        <w:rPr>
          <w:rFonts w:asciiTheme="majorHAnsi" w:hAnsiTheme="majorHAnsi"/>
          <w:b/>
          <w:sz w:val="22"/>
          <w:szCs w:val="22"/>
        </w:rPr>
        <w:t>-Dist</w:t>
      </w:r>
      <w:r w:rsidRPr="005E7F65">
        <w:rPr>
          <w:rFonts w:asciiTheme="majorHAnsi" w:hAnsiTheme="majorHAnsi"/>
          <w:b/>
          <w:spacing w:val="-1"/>
          <w:sz w:val="22"/>
          <w:szCs w:val="22"/>
        </w:rPr>
        <w:t>r</w:t>
      </w:r>
      <w:r w:rsidRPr="005E7F65">
        <w:rPr>
          <w:rFonts w:asciiTheme="majorHAnsi" w:hAnsiTheme="majorHAnsi"/>
          <w:b/>
          <w:sz w:val="22"/>
          <w:szCs w:val="22"/>
        </w:rPr>
        <w:t>ict</w:t>
      </w:r>
      <w:r w:rsidRPr="005E7F65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5E7F65">
        <w:rPr>
          <w:rFonts w:asciiTheme="majorHAnsi" w:hAnsiTheme="majorHAnsi"/>
          <w:b/>
          <w:sz w:val="22"/>
          <w:szCs w:val="22"/>
        </w:rPr>
        <w:t>Hos</w:t>
      </w:r>
      <w:r w:rsidRPr="005E7F65">
        <w:rPr>
          <w:rFonts w:asciiTheme="majorHAnsi" w:hAnsiTheme="majorHAnsi"/>
          <w:b/>
          <w:spacing w:val="1"/>
          <w:sz w:val="22"/>
          <w:szCs w:val="22"/>
        </w:rPr>
        <w:t>p</w:t>
      </w:r>
      <w:r w:rsidRPr="005E7F65">
        <w:rPr>
          <w:rFonts w:asciiTheme="majorHAnsi" w:hAnsiTheme="majorHAnsi"/>
          <w:b/>
          <w:sz w:val="22"/>
          <w:szCs w:val="22"/>
        </w:rPr>
        <w:t>ital</w:t>
      </w:r>
    </w:p>
    <w:p w14:paraId="2215A150" w14:textId="77777777" w:rsidR="00912760" w:rsidRPr="005E7F65" w:rsidRDefault="00912760">
      <w:pPr>
        <w:spacing w:before="11" w:line="260" w:lineRule="exact"/>
        <w:rPr>
          <w:rFonts w:asciiTheme="majorHAnsi" w:hAnsiTheme="majorHAnsi"/>
          <w:sz w:val="22"/>
          <w:szCs w:val="22"/>
        </w:rPr>
      </w:pPr>
    </w:p>
    <w:p w14:paraId="32DA42F8" w14:textId="77777777" w:rsidR="00912760" w:rsidRPr="005E7F65" w:rsidRDefault="006E72DA">
      <w:pPr>
        <w:ind w:left="460"/>
        <w:rPr>
          <w:rFonts w:asciiTheme="majorHAnsi" w:hAnsiTheme="majorHAnsi"/>
          <w:sz w:val="22"/>
          <w:szCs w:val="22"/>
        </w:rPr>
      </w:pPr>
      <w:r w:rsidRPr="005E7F65">
        <w:rPr>
          <w:rFonts w:asciiTheme="majorHAnsi" w:hAnsiTheme="majorHAnsi"/>
          <w:sz w:val="22"/>
          <w:szCs w:val="22"/>
          <w:u w:color="000000"/>
        </w:rPr>
        <w:t>K</w:t>
      </w:r>
      <w:r w:rsidRPr="005E7F65">
        <w:rPr>
          <w:rFonts w:asciiTheme="majorHAnsi" w:hAnsiTheme="majorHAnsi"/>
          <w:spacing w:val="3"/>
          <w:sz w:val="22"/>
          <w:szCs w:val="22"/>
          <w:u w:color="000000"/>
        </w:rPr>
        <w:t>e</w:t>
      </w:r>
      <w:r w:rsidRPr="005E7F65">
        <w:rPr>
          <w:rFonts w:asciiTheme="majorHAnsi" w:hAnsiTheme="majorHAnsi"/>
          <w:sz w:val="22"/>
          <w:szCs w:val="22"/>
          <w:u w:color="000000"/>
        </w:rPr>
        <w:t>y</w:t>
      </w:r>
      <w:r w:rsidRPr="005E7F65">
        <w:rPr>
          <w:rFonts w:asciiTheme="majorHAnsi" w:hAnsiTheme="majorHAnsi"/>
          <w:spacing w:val="-5"/>
          <w:sz w:val="22"/>
          <w:szCs w:val="22"/>
          <w:u w:color="000000"/>
        </w:rPr>
        <w:t xml:space="preserve"> </w:t>
      </w:r>
      <w:r w:rsidRPr="005E7F65">
        <w:rPr>
          <w:rFonts w:asciiTheme="majorHAnsi" w:hAnsiTheme="majorHAnsi"/>
          <w:sz w:val="22"/>
          <w:szCs w:val="22"/>
          <w:u w:color="000000"/>
        </w:rPr>
        <w:t>R</w:t>
      </w:r>
      <w:r w:rsidRPr="005E7F65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5E7F65">
        <w:rPr>
          <w:rFonts w:asciiTheme="majorHAnsi" w:hAnsiTheme="majorHAnsi"/>
          <w:sz w:val="22"/>
          <w:szCs w:val="22"/>
          <w:u w:color="000000"/>
        </w:rPr>
        <w:t>spons</w:t>
      </w:r>
      <w:r w:rsidRPr="005E7F65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5E7F65">
        <w:rPr>
          <w:rFonts w:asciiTheme="majorHAnsi" w:hAnsiTheme="majorHAnsi"/>
          <w:sz w:val="22"/>
          <w:szCs w:val="22"/>
          <w:u w:color="000000"/>
        </w:rPr>
        <w:t>bi</w:t>
      </w:r>
      <w:r w:rsidRPr="005E7F65">
        <w:rPr>
          <w:rFonts w:asciiTheme="majorHAnsi" w:hAnsiTheme="majorHAnsi"/>
          <w:spacing w:val="1"/>
          <w:sz w:val="22"/>
          <w:szCs w:val="22"/>
          <w:u w:color="000000"/>
        </w:rPr>
        <w:t>l</w:t>
      </w:r>
      <w:r w:rsidRPr="005E7F65">
        <w:rPr>
          <w:rFonts w:asciiTheme="majorHAnsi" w:hAnsiTheme="majorHAnsi"/>
          <w:sz w:val="22"/>
          <w:szCs w:val="22"/>
          <w:u w:color="000000"/>
        </w:rPr>
        <w:t>i</w:t>
      </w:r>
      <w:r w:rsidRPr="005E7F65">
        <w:rPr>
          <w:rFonts w:asciiTheme="majorHAnsi" w:hAnsiTheme="majorHAnsi"/>
          <w:spacing w:val="1"/>
          <w:sz w:val="22"/>
          <w:szCs w:val="22"/>
          <w:u w:color="000000"/>
        </w:rPr>
        <w:t>t</w:t>
      </w:r>
      <w:r w:rsidRPr="005E7F65">
        <w:rPr>
          <w:rFonts w:asciiTheme="majorHAnsi" w:hAnsiTheme="majorHAnsi"/>
          <w:sz w:val="22"/>
          <w:szCs w:val="22"/>
          <w:u w:color="000000"/>
        </w:rPr>
        <w:t>ie</w:t>
      </w:r>
      <w:r w:rsidRPr="005E7F65">
        <w:rPr>
          <w:rFonts w:asciiTheme="majorHAnsi" w:hAnsiTheme="majorHAnsi"/>
          <w:spacing w:val="1"/>
          <w:sz w:val="22"/>
          <w:szCs w:val="22"/>
          <w:u w:color="000000"/>
        </w:rPr>
        <w:t>s</w:t>
      </w:r>
      <w:r w:rsidRPr="005E7F65">
        <w:rPr>
          <w:rFonts w:asciiTheme="majorHAnsi" w:hAnsiTheme="majorHAnsi"/>
          <w:sz w:val="22"/>
          <w:szCs w:val="22"/>
          <w:u w:color="000000"/>
        </w:rPr>
        <w:t>:</w:t>
      </w:r>
    </w:p>
    <w:p w14:paraId="7A47F3D0" w14:textId="77777777" w:rsidR="00912760" w:rsidRPr="005E7F65" w:rsidRDefault="006E72DA">
      <w:pPr>
        <w:spacing w:before="3"/>
        <w:ind w:left="460"/>
        <w:rPr>
          <w:rFonts w:asciiTheme="majorHAnsi" w:hAnsiTheme="majorHAnsi"/>
          <w:sz w:val="22"/>
          <w:szCs w:val="22"/>
        </w:rPr>
      </w:pPr>
      <w:r w:rsidRPr="005E7F65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</w:t>
      </w:r>
      <w:r w:rsidRPr="005E7F65">
        <w:rPr>
          <w:rFonts w:asciiTheme="majorHAnsi" w:eastAsia="Segoe MDL2 Assets" w:hAnsiTheme="majorHAnsi" w:cs="Segoe MDL2 Assets"/>
          <w:spacing w:val="21"/>
          <w:w w:val="46"/>
          <w:sz w:val="22"/>
          <w:szCs w:val="22"/>
        </w:rPr>
        <w:t xml:space="preserve"> </w:t>
      </w:r>
      <w:r w:rsidRPr="005E7F65">
        <w:rPr>
          <w:rFonts w:asciiTheme="majorHAnsi" w:hAnsiTheme="majorHAnsi"/>
          <w:i/>
          <w:sz w:val="22"/>
          <w:szCs w:val="22"/>
          <w:u w:color="000000"/>
        </w:rPr>
        <w:t>Cl</w:t>
      </w:r>
      <w:r w:rsidRPr="005E7F65">
        <w:rPr>
          <w:rFonts w:asciiTheme="majorHAnsi" w:hAnsiTheme="majorHAnsi"/>
          <w:i/>
          <w:spacing w:val="1"/>
          <w:sz w:val="22"/>
          <w:szCs w:val="22"/>
          <w:u w:color="000000"/>
        </w:rPr>
        <w:t>i</w:t>
      </w:r>
      <w:r w:rsidRPr="005E7F65">
        <w:rPr>
          <w:rFonts w:asciiTheme="majorHAnsi" w:hAnsiTheme="majorHAnsi"/>
          <w:i/>
          <w:sz w:val="22"/>
          <w:szCs w:val="22"/>
          <w:u w:color="000000"/>
        </w:rPr>
        <w:t>nical wor</w:t>
      </w:r>
      <w:r w:rsidRPr="005E7F65">
        <w:rPr>
          <w:rFonts w:asciiTheme="majorHAnsi" w:hAnsiTheme="majorHAnsi"/>
          <w:i/>
          <w:spacing w:val="-1"/>
          <w:sz w:val="22"/>
          <w:szCs w:val="22"/>
          <w:u w:color="000000"/>
        </w:rPr>
        <w:t>k</w:t>
      </w:r>
      <w:r w:rsidRPr="005E7F65">
        <w:rPr>
          <w:rFonts w:asciiTheme="majorHAnsi" w:hAnsiTheme="majorHAnsi"/>
          <w:i/>
          <w:sz w:val="22"/>
          <w:szCs w:val="22"/>
          <w:u w:color="000000"/>
        </w:rPr>
        <w:t>:</w:t>
      </w:r>
    </w:p>
    <w:p w14:paraId="35617CF5" w14:textId="77777777" w:rsidR="00912760" w:rsidRPr="005E7F65" w:rsidRDefault="006E72DA">
      <w:pPr>
        <w:spacing w:line="280" w:lineRule="exact"/>
        <w:ind w:left="1180"/>
        <w:rPr>
          <w:rFonts w:asciiTheme="majorHAnsi" w:hAnsiTheme="majorHAnsi"/>
          <w:sz w:val="22"/>
          <w:szCs w:val="22"/>
        </w:rPr>
      </w:pPr>
      <w:r w:rsidRPr="005E7F65">
        <w:rPr>
          <w:rFonts w:asciiTheme="majorHAnsi" w:eastAsia="Courier New" w:hAnsiTheme="majorHAnsi" w:cs="Courier New"/>
          <w:position w:val="1"/>
          <w:sz w:val="22"/>
          <w:szCs w:val="22"/>
        </w:rPr>
        <w:t>o</w:t>
      </w:r>
      <w:r w:rsidRPr="005E7F65">
        <w:rPr>
          <w:rFonts w:asciiTheme="majorHAnsi" w:eastAsia="Courier New" w:hAnsiTheme="majorHAnsi" w:cs="Courier New"/>
          <w:spacing w:val="72"/>
          <w:position w:val="1"/>
          <w:sz w:val="22"/>
          <w:szCs w:val="22"/>
        </w:rPr>
        <w:t xml:space="preserve"> </w:t>
      </w:r>
      <w:r w:rsidRPr="005E7F65">
        <w:rPr>
          <w:rFonts w:asciiTheme="majorHAnsi" w:hAnsiTheme="majorHAnsi"/>
          <w:position w:val="1"/>
          <w:sz w:val="22"/>
          <w:szCs w:val="22"/>
        </w:rPr>
        <w:t>C</w:t>
      </w:r>
      <w:r w:rsidRPr="005E7F65">
        <w:rPr>
          <w:rFonts w:asciiTheme="majorHAnsi" w:hAnsiTheme="majorHAnsi"/>
          <w:spacing w:val="-1"/>
          <w:position w:val="1"/>
          <w:sz w:val="22"/>
          <w:szCs w:val="22"/>
        </w:rPr>
        <w:t>a</w:t>
      </w:r>
      <w:r w:rsidRPr="005E7F65">
        <w:rPr>
          <w:rFonts w:asciiTheme="majorHAnsi" w:hAnsiTheme="majorHAnsi"/>
          <w:position w:val="1"/>
          <w:sz w:val="22"/>
          <w:szCs w:val="22"/>
        </w:rPr>
        <w:t>re</w:t>
      </w:r>
      <w:r w:rsidRPr="005E7F65">
        <w:rPr>
          <w:rFonts w:asciiTheme="majorHAnsi" w:hAnsiTheme="majorHAnsi"/>
          <w:spacing w:val="-2"/>
          <w:position w:val="1"/>
          <w:sz w:val="22"/>
          <w:szCs w:val="22"/>
        </w:rPr>
        <w:t xml:space="preserve"> </w:t>
      </w:r>
      <w:r w:rsidRPr="005E7F65">
        <w:rPr>
          <w:rFonts w:asciiTheme="majorHAnsi" w:hAnsiTheme="majorHAnsi"/>
          <w:position w:val="1"/>
          <w:sz w:val="22"/>
          <w:szCs w:val="22"/>
        </w:rPr>
        <w:t xml:space="preserve">of </w:t>
      </w:r>
      <w:r w:rsidRPr="005E7F65">
        <w:rPr>
          <w:rFonts w:asciiTheme="majorHAnsi" w:hAnsiTheme="majorHAnsi"/>
          <w:spacing w:val="-1"/>
          <w:position w:val="1"/>
          <w:sz w:val="22"/>
          <w:szCs w:val="22"/>
        </w:rPr>
        <w:t>a</w:t>
      </w:r>
      <w:r w:rsidRPr="005E7F65">
        <w:rPr>
          <w:rFonts w:asciiTheme="majorHAnsi" w:hAnsiTheme="majorHAnsi"/>
          <w:position w:val="1"/>
          <w:sz w:val="22"/>
          <w:szCs w:val="22"/>
        </w:rPr>
        <w:t>dul</w:t>
      </w:r>
      <w:r w:rsidRPr="005E7F65">
        <w:rPr>
          <w:rFonts w:asciiTheme="majorHAnsi" w:hAnsiTheme="majorHAnsi"/>
          <w:spacing w:val="1"/>
          <w:position w:val="1"/>
          <w:sz w:val="22"/>
          <w:szCs w:val="22"/>
        </w:rPr>
        <w:t>t</w:t>
      </w:r>
      <w:r w:rsidRPr="005E7F65">
        <w:rPr>
          <w:rFonts w:asciiTheme="majorHAnsi" w:hAnsiTheme="majorHAnsi"/>
          <w:position w:val="1"/>
          <w:sz w:val="22"/>
          <w:szCs w:val="22"/>
        </w:rPr>
        <w:t xml:space="preserve">s </w:t>
      </w:r>
      <w:r w:rsidRPr="005E7F65">
        <w:rPr>
          <w:rFonts w:asciiTheme="majorHAnsi" w:hAnsiTheme="majorHAnsi"/>
          <w:spacing w:val="-1"/>
          <w:position w:val="1"/>
          <w:sz w:val="22"/>
          <w:szCs w:val="22"/>
        </w:rPr>
        <w:t>a</w:t>
      </w:r>
      <w:r w:rsidRPr="005E7F65">
        <w:rPr>
          <w:rFonts w:asciiTheme="majorHAnsi" w:hAnsiTheme="majorHAnsi"/>
          <w:position w:val="1"/>
          <w:sz w:val="22"/>
          <w:szCs w:val="22"/>
        </w:rPr>
        <w:t>nd</w:t>
      </w:r>
      <w:r w:rsidRPr="005E7F65">
        <w:rPr>
          <w:rFonts w:asciiTheme="majorHAnsi" w:hAnsiTheme="majorHAnsi"/>
          <w:spacing w:val="2"/>
          <w:position w:val="1"/>
          <w:sz w:val="22"/>
          <w:szCs w:val="22"/>
        </w:rPr>
        <w:t xml:space="preserve"> </w:t>
      </w:r>
      <w:r w:rsidRPr="005E7F65">
        <w:rPr>
          <w:rFonts w:asciiTheme="majorHAnsi" w:hAnsiTheme="majorHAnsi"/>
          <w:spacing w:val="-1"/>
          <w:position w:val="1"/>
          <w:sz w:val="22"/>
          <w:szCs w:val="22"/>
        </w:rPr>
        <w:t>c</w:t>
      </w:r>
      <w:r w:rsidRPr="005E7F65">
        <w:rPr>
          <w:rFonts w:asciiTheme="majorHAnsi" w:hAnsiTheme="majorHAnsi"/>
          <w:position w:val="1"/>
          <w:sz w:val="22"/>
          <w:szCs w:val="22"/>
        </w:rPr>
        <w:t>hi</w:t>
      </w:r>
      <w:r w:rsidRPr="005E7F65">
        <w:rPr>
          <w:rFonts w:asciiTheme="majorHAnsi" w:hAnsiTheme="majorHAnsi"/>
          <w:spacing w:val="1"/>
          <w:position w:val="1"/>
          <w:sz w:val="22"/>
          <w:szCs w:val="22"/>
        </w:rPr>
        <w:t>l</w:t>
      </w:r>
      <w:r w:rsidRPr="005E7F65">
        <w:rPr>
          <w:rFonts w:asciiTheme="majorHAnsi" w:hAnsiTheme="majorHAnsi"/>
          <w:position w:val="1"/>
          <w:sz w:val="22"/>
          <w:szCs w:val="22"/>
        </w:rPr>
        <w:t>d</w:t>
      </w:r>
      <w:r w:rsidRPr="005E7F65">
        <w:rPr>
          <w:rFonts w:asciiTheme="majorHAnsi" w:hAnsiTheme="majorHAnsi"/>
          <w:spacing w:val="1"/>
          <w:position w:val="1"/>
          <w:sz w:val="22"/>
          <w:szCs w:val="22"/>
        </w:rPr>
        <w:t>r</w:t>
      </w:r>
      <w:r w:rsidRPr="005E7F65">
        <w:rPr>
          <w:rFonts w:asciiTheme="majorHAnsi" w:hAnsiTheme="majorHAnsi"/>
          <w:spacing w:val="-1"/>
          <w:position w:val="1"/>
          <w:sz w:val="22"/>
          <w:szCs w:val="22"/>
        </w:rPr>
        <w:t>e</w:t>
      </w:r>
      <w:r w:rsidRPr="005E7F65">
        <w:rPr>
          <w:rFonts w:asciiTheme="majorHAnsi" w:hAnsiTheme="majorHAnsi"/>
          <w:position w:val="1"/>
          <w:sz w:val="22"/>
          <w:szCs w:val="22"/>
        </w:rPr>
        <w:t>n</w:t>
      </w:r>
    </w:p>
    <w:p w14:paraId="7803895C" w14:textId="77777777" w:rsidR="00912760" w:rsidRPr="005E7F65" w:rsidRDefault="006E72DA">
      <w:pPr>
        <w:spacing w:line="260" w:lineRule="exact"/>
        <w:ind w:left="1180"/>
        <w:rPr>
          <w:rFonts w:asciiTheme="majorHAnsi" w:hAnsiTheme="majorHAnsi"/>
          <w:sz w:val="22"/>
          <w:szCs w:val="22"/>
        </w:rPr>
      </w:pPr>
      <w:r w:rsidRPr="005E7F65">
        <w:rPr>
          <w:rFonts w:asciiTheme="majorHAnsi" w:eastAsia="Courier New" w:hAnsiTheme="majorHAnsi" w:cs="Courier New"/>
          <w:position w:val="2"/>
          <w:sz w:val="22"/>
          <w:szCs w:val="22"/>
        </w:rPr>
        <w:t>o</w:t>
      </w:r>
      <w:r w:rsidRPr="005E7F65">
        <w:rPr>
          <w:rFonts w:asciiTheme="majorHAnsi" w:eastAsia="Courier New" w:hAnsiTheme="majorHAnsi" w:cs="Courier New"/>
          <w:spacing w:val="72"/>
          <w:position w:val="2"/>
          <w:sz w:val="22"/>
          <w:szCs w:val="22"/>
        </w:rPr>
        <w:t xml:space="preserve"> </w:t>
      </w:r>
      <w:r w:rsidRPr="005E7F65">
        <w:rPr>
          <w:rFonts w:asciiTheme="majorHAnsi" w:hAnsiTheme="majorHAnsi"/>
          <w:position w:val="2"/>
          <w:sz w:val="22"/>
          <w:szCs w:val="22"/>
        </w:rPr>
        <w:t>T</w:t>
      </w:r>
      <w:r w:rsidRPr="005E7F65">
        <w:rPr>
          <w:rFonts w:asciiTheme="majorHAnsi" w:hAnsiTheme="majorHAnsi"/>
          <w:spacing w:val="-1"/>
          <w:position w:val="2"/>
          <w:sz w:val="22"/>
          <w:szCs w:val="22"/>
        </w:rPr>
        <w:t>ra</w:t>
      </w:r>
      <w:r w:rsidRPr="005E7F65">
        <w:rPr>
          <w:rFonts w:asciiTheme="majorHAnsi" w:hAnsiTheme="majorHAnsi"/>
          <w:position w:val="2"/>
          <w:sz w:val="22"/>
          <w:szCs w:val="22"/>
        </w:rPr>
        <w:t>in</w:t>
      </w:r>
      <w:r w:rsidRPr="005E7F65">
        <w:rPr>
          <w:rFonts w:asciiTheme="majorHAnsi" w:hAnsiTheme="majorHAnsi"/>
          <w:spacing w:val="1"/>
          <w:position w:val="2"/>
          <w:sz w:val="22"/>
          <w:szCs w:val="22"/>
        </w:rPr>
        <w:t>i</w:t>
      </w:r>
      <w:r w:rsidRPr="005E7F65">
        <w:rPr>
          <w:rFonts w:asciiTheme="majorHAnsi" w:hAnsiTheme="majorHAnsi"/>
          <w:position w:val="2"/>
          <w:sz w:val="22"/>
          <w:szCs w:val="22"/>
        </w:rPr>
        <w:t xml:space="preserve">ng </w:t>
      </w:r>
      <w:r w:rsidRPr="005E7F65">
        <w:rPr>
          <w:rFonts w:asciiTheme="majorHAnsi" w:hAnsiTheme="majorHAnsi"/>
          <w:spacing w:val="-1"/>
          <w:position w:val="2"/>
          <w:sz w:val="22"/>
          <w:szCs w:val="22"/>
        </w:rPr>
        <w:t>a</w:t>
      </w:r>
      <w:r w:rsidRPr="005E7F65">
        <w:rPr>
          <w:rFonts w:asciiTheme="majorHAnsi" w:hAnsiTheme="majorHAnsi"/>
          <w:position w:val="2"/>
          <w:sz w:val="22"/>
          <w:szCs w:val="22"/>
        </w:rPr>
        <w:t>nd te</w:t>
      </w:r>
      <w:r w:rsidRPr="005E7F65">
        <w:rPr>
          <w:rFonts w:asciiTheme="majorHAnsi" w:hAnsiTheme="majorHAnsi"/>
          <w:spacing w:val="1"/>
          <w:position w:val="2"/>
          <w:sz w:val="22"/>
          <w:szCs w:val="22"/>
        </w:rPr>
        <w:t>a</w:t>
      </w:r>
      <w:r w:rsidRPr="005E7F65">
        <w:rPr>
          <w:rFonts w:asciiTheme="majorHAnsi" w:hAnsiTheme="majorHAnsi"/>
          <w:spacing w:val="-1"/>
          <w:position w:val="2"/>
          <w:sz w:val="22"/>
          <w:szCs w:val="22"/>
        </w:rPr>
        <w:t>c</w:t>
      </w:r>
      <w:r w:rsidRPr="005E7F65">
        <w:rPr>
          <w:rFonts w:asciiTheme="majorHAnsi" w:hAnsiTheme="majorHAnsi"/>
          <w:position w:val="2"/>
          <w:sz w:val="22"/>
          <w:szCs w:val="22"/>
        </w:rPr>
        <w:t xml:space="preserve">hing </w:t>
      </w:r>
      <w:r w:rsidRPr="005E7F65">
        <w:rPr>
          <w:rFonts w:asciiTheme="majorHAnsi" w:hAnsiTheme="majorHAnsi"/>
          <w:spacing w:val="1"/>
          <w:position w:val="2"/>
          <w:sz w:val="22"/>
          <w:szCs w:val="22"/>
        </w:rPr>
        <w:t>j</w:t>
      </w:r>
      <w:r w:rsidRPr="005E7F65">
        <w:rPr>
          <w:rFonts w:asciiTheme="majorHAnsi" w:hAnsiTheme="majorHAnsi"/>
          <w:position w:val="2"/>
          <w:sz w:val="22"/>
          <w:szCs w:val="22"/>
        </w:rPr>
        <w:t>unior sta</w:t>
      </w:r>
      <w:r w:rsidRPr="005E7F65">
        <w:rPr>
          <w:rFonts w:asciiTheme="majorHAnsi" w:hAnsiTheme="majorHAnsi"/>
          <w:spacing w:val="-1"/>
          <w:position w:val="2"/>
          <w:sz w:val="22"/>
          <w:szCs w:val="22"/>
        </w:rPr>
        <w:t>f</w:t>
      </w:r>
      <w:r w:rsidRPr="005E7F65">
        <w:rPr>
          <w:rFonts w:asciiTheme="majorHAnsi" w:hAnsiTheme="majorHAnsi"/>
          <w:position w:val="2"/>
          <w:sz w:val="22"/>
          <w:szCs w:val="22"/>
        </w:rPr>
        <w:t>f, p</w:t>
      </w:r>
      <w:r w:rsidRPr="005E7F65">
        <w:rPr>
          <w:rFonts w:asciiTheme="majorHAnsi" w:hAnsiTheme="majorHAnsi"/>
          <w:spacing w:val="-1"/>
          <w:position w:val="2"/>
          <w:sz w:val="22"/>
          <w:szCs w:val="22"/>
        </w:rPr>
        <w:t>r</w:t>
      </w:r>
      <w:r w:rsidRPr="005E7F65">
        <w:rPr>
          <w:rFonts w:asciiTheme="majorHAnsi" w:hAnsiTheme="majorHAnsi"/>
          <w:position w:val="2"/>
          <w:sz w:val="22"/>
          <w:szCs w:val="22"/>
        </w:rPr>
        <w:t>ovid</w:t>
      </w:r>
      <w:r w:rsidRPr="005E7F65">
        <w:rPr>
          <w:rFonts w:asciiTheme="majorHAnsi" w:hAnsiTheme="majorHAnsi"/>
          <w:spacing w:val="1"/>
          <w:position w:val="2"/>
          <w:sz w:val="22"/>
          <w:szCs w:val="22"/>
        </w:rPr>
        <w:t>i</w:t>
      </w:r>
      <w:r w:rsidRPr="005E7F65">
        <w:rPr>
          <w:rFonts w:asciiTheme="majorHAnsi" w:hAnsiTheme="majorHAnsi"/>
          <w:position w:val="2"/>
          <w:sz w:val="22"/>
          <w:szCs w:val="22"/>
        </w:rPr>
        <w:t>ng CME.</w:t>
      </w:r>
    </w:p>
    <w:p w14:paraId="3AB97DC4" w14:textId="77777777" w:rsidR="00912760" w:rsidRPr="005E7F65" w:rsidRDefault="00912760">
      <w:pPr>
        <w:spacing w:before="19" w:line="240" w:lineRule="exact"/>
        <w:rPr>
          <w:rFonts w:asciiTheme="majorHAnsi" w:hAnsiTheme="majorHAnsi"/>
          <w:sz w:val="22"/>
          <w:szCs w:val="22"/>
        </w:rPr>
      </w:pPr>
    </w:p>
    <w:p w14:paraId="791A9F0B" w14:textId="77777777" w:rsidR="00912760" w:rsidRPr="005E7F65" w:rsidRDefault="006E72DA">
      <w:pPr>
        <w:ind w:left="460"/>
        <w:rPr>
          <w:rFonts w:asciiTheme="majorHAnsi" w:hAnsiTheme="majorHAnsi"/>
          <w:sz w:val="22"/>
          <w:szCs w:val="22"/>
        </w:rPr>
      </w:pPr>
      <w:r w:rsidRPr="005E7F65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</w:t>
      </w:r>
      <w:r w:rsidRPr="005E7F65">
        <w:rPr>
          <w:rFonts w:asciiTheme="majorHAnsi" w:eastAsia="Segoe MDL2 Assets" w:hAnsiTheme="majorHAnsi" w:cs="Segoe MDL2 Assets"/>
          <w:spacing w:val="21"/>
          <w:w w:val="46"/>
          <w:sz w:val="22"/>
          <w:szCs w:val="22"/>
        </w:rPr>
        <w:t xml:space="preserve"> </w:t>
      </w:r>
      <w:r w:rsidRPr="005E7F65">
        <w:rPr>
          <w:rFonts w:asciiTheme="majorHAnsi" w:hAnsiTheme="majorHAnsi"/>
          <w:i/>
          <w:sz w:val="22"/>
          <w:szCs w:val="22"/>
          <w:u w:color="000000"/>
        </w:rPr>
        <w:t>Ad</w:t>
      </w:r>
      <w:r w:rsidRPr="005E7F65">
        <w:rPr>
          <w:rFonts w:asciiTheme="majorHAnsi" w:hAnsiTheme="majorHAnsi"/>
          <w:i/>
          <w:spacing w:val="-1"/>
          <w:sz w:val="22"/>
          <w:szCs w:val="22"/>
          <w:u w:color="000000"/>
        </w:rPr>
        <w:t>m</w:t>
      </w:r>
      <w:r w:rsidRPr="005E7F65">
        <w:rPr>
          <w:rFonts w:asciiTheme="majorHAnsi" w:hAnsiTheme="majorHAnsi"/>
          <w:i/>
          <w:sz w:val="22"/>
          <w:szCs w:val="22"/>
          <w:u w:color="000000"/>
        </w:rPr>
        <w:t>in</w:t>
      </w:r>
      <w:r w:rsidRPr="005E7F65">
        <w:rPr>
          <w:rFonts w:asciiTheme="majorHAnsi" w:hAnsiTheme="majorHAnsi"/>
          <w:i/>
          <w:spacing w:val="1"/>
          <w:sz w:val="22"/>
          <w:szCs w:val="22"/>
          <w:u w:color="000000"/>
        </w:rPr>
        <w:t>i</w:t>
      </w:r>
      <w:r w:rsidRPr="005E7F65">
        <w:rPr>
          <w:rFonts w:asciiTheme="majorHAnsi" w:hAnsiTheme="majorHAnsi"/>
          <w:i/>
          <w:sz w:val="22"/>
          <w:szCs w:val="22"/>
          <w:u w:color="000000"/>
        </w:rPr>
        <w:t>st</w:t>
      </w:r>
      <w:r w:rsidRPr="005E7F65">
        <w:rPr>
          <w:rFonts w:asciiTheme="majorHAnsi" w:hAnsiTheme="majorHAnsi"/>
          <w:i/>
          <w:spacing w:val="1"/>
          <w:sz w:val="22"/>
          <w:szCs w:val="22"/>
          <w:u w:color="000000"/>
        </w:rPr>
        <w:t>r</w:t>
      </w:r>
      <w:r w:rsidRPr="005E7F65">
        <w:rPr>
          <w:rFonts w:asciiTheme="majorHAnsi" w:hAnsiTheme="majorHAnsi"/>
          <w:i/>
          <w:sz w:val="22"/>
          <w:szCs w:val="22"/>
          <w:u w:color="000000"/>
        </w:rPr>
        <w:t>at</w:t>
      </w:r>
      <w:r w:rsidRPr="005E7F65">
        <w:rPr>
          <w:rFonts w:asciiTheme="majorHAnsi" w:hAnsiTheme="majorHAnsi"/>
          <w:i/>
          <w:spacing w:val="1"/>
          <w:sz w:val="22"/>
          <w:szCs w:val="22"/>
          <w:u w:color="000000"/>
        </w:rPr>
        <w:t>i</w:t>
      </w:r>
      <w:r w:rsidRPr="005E7F65">
        <w:rPr>
          <w:rFonts w:asciiTheme="majorHAnsi" w:hAnsiTheme="majorHAnsi"/>
          <w:i/>
          <w:spacing w:val="-1"/>
          <w:sz w:val="22"/>
          <w:szCs w:val="22"/>
          <w:u w:color="000000"/>
        </w:rPr>
        <w:t>v</w:t>
      </w:r>
      <w:r w:rsidRPr="005E7F65">
        <w:rPr>
          <w:rFonts w:asciiTheme="majorHAnsi" w:hAnsiTheme="majorHAnsi"/>
          <w:i/>
          <w:sz w:val="22"/>
          <w:szCs w:val="22"/>
          <w:u w:color="000000"/>
        </w:rPr>
        <w:t>e</w:t>
      </w:r>
      <w:r w:rsidRPr="005E7F65">
        <w:rPr>
          <w:rFonts w:asciiTheme="majorHAnsi" w:hAnsiTheme="majorHAnsi"/>
          <w:i/>
          <w:spacing w:val="-1"/>
          <w:sz w:val="22"/>
          <w:szCs w:val="22"/>
          <w:u w:color="000000"/>
        </w:rPr>
        <w:t xml:space="preserve"> </w:t>
      </w:r>
      <w:r w:rsidRPr="005E7F65">
        <w:rPr>
          <w:rFonts w:asciiTheme="majorHAnsi" w:hAnsiTheme="majorHAnsi"/>
          <w:i/>
          <w:sz w:val="22"/>
          <w:szCs w:val="22"/>
          <w:u w:color="000000"/>
        </w:rPr>
        <w:t>wor</w:t>
      </w:r>
      <w:r w:rsidRPr="005E7F65">
        <w:rPr>
          <w:rFonts w:asciiTheme="majorHAnsi" w:hAnsiTheme="majorHAnsi"/>
          <w:i/>
          <w:spacing w:val="1"/>
          <w:sz w:val="22"/>
          <w:szCs w:val="22"/>
          <w:u w:color="000000"/>
        </w:rPr>
        <w:t>k</w:t>
      </w:r>
      <w:r w:rsidRPr="005E7F65">
        <w:rPr>
          <w:rFonts w:asciiTheme="majorHAnsi" w:hAnsiTheme="majorHAnsi"/>
          <w:sz w:val="22"/>
          <w:szCs w:val="22"/>
          <w:u w:color="000000"/>
        </w:rPr>
        <w:t>:</w:t>
      </w:r>
    </w:p>
    <w:p w14:paraId="0D5456D8" w14:textId="77777777" w:rsidR="00912760" w:rsidRPr="005E7F65" w:rsidRDefault="006E72DA">
      <w:pPr>
        <w:spacing w:line="280" w:lineRule="exact"/>
        <w:ind w:left="1180"/>
        <w:rPr>
          <w:rFonts w:asciiTheme="majorHAnsi" w:hAnsiTheme="majorHAnsi"/>
          <w:sz w:val="22"/>
          <w:szCs w:val="22"/>
        </w:rPr>
      </w:pPr>
      <w:r w:rsidRPr="005E7F65">
        <w:rPr>
          <w:rFonts w:asciiTheme="majorHAnsi" w:eastAsia="Courier New" w:hAnsiTheme="majorHAnsi" w:cs="Courier New"/>
          <w:position w:val="1"/>
          <w:sz w:val="22"/>
          <w:szCs w:val="22"/>
        </w:rPr>
        <w:t>o</w:t>
      </w:r>
      <w:r w:rsidRPr="005E7F65">
        <w:rPr>
          <w:rFonts w:asciiTheme="majorHAnsi" w:eastAsia="Courier New" w:hAnsiTheme="majorHAnsi" w:cs="Courier New"/>
          <w:spacing w:val="72"/>
          <w:position w:val="1"/>
          <w:sz w:val="22"/>
          <w:szCs w:val="22"/>
        </w:rPr>
        <w:t xml:space="preserve"> </w:t>
      </w:r>
      <w:r w:rsidRPr="005E7F65">
        <w:rPr>
          <w:rFonts w:asciiTheme="majorHAnsi" w:hAnsiTheme="majorHAnsi"/>
          <w:position w:val="1"/>
          <w:sz w:val="22"/>
          <w:szCs w:val="22"/>
        </w:rPr>
        <w:t>M</w:t>
      </w:r>
      <w:r w:rsidRPr="005E7F65">
        <w:rPr>
          <w:rFonts w:asciiTheme="majorHAnsi" w:hAnsiTheme="majorHAnsi"/>
          <w:spacing w:val="-1"/>
          <w:position w:val="1"/>
          <w:sz w:val="22"/>
          <w:szCs w:val="22"/>
        </w:rPr>
        <w:t>e</w:t>
      </w:r>
      <w:r w:rsidRPr="005E7F65">
        <w:rPr>
          <w:rFonts w:asciiTheme="majorHAnsi" w:hAnsiTheme="majorHAnsi"/>
          <w:position w:val="1"/>
          <w:sz w:val="22"/>
          <w:szCs w:val="22"/>
        </w:rPr>
        <w:t>dic</w:t>
      </w:r>
      <w:r w:rsidRPr="005E7F65">
        <w:rPr>
          <w:rFonts w:asciiTheme="majorHAnsi" w:hAnsiTheme="majorHAnsi"/>
          <w:spacing w:val="-1"/>
          <w:position w:val="1"/>
          <w:sz w:val="22"/>
          <w:szCs w:val="22"/>
        </w:rPr>
        <w:t>a</w:t>
      </w:r>
      <w:r w:rsidRPr="005E7F65">
        <w:rPr>
          <w:rFonts w:asciiTheme="majorHAnsi" w:hAnsiTheme="majorHAnsi"/>
          <w:position w:val="1"/>
          <w:sz w:val="22"/>
          <w:szCs w:val="22"/>
        </w:rPr>
        <w:t>l Of</w:t>
      </w:r>
      <w:r w:rsidRPr="005E7F65">
        <w:rPr>
          <w:rFonts w:asciiTheme="majorHAnsi" w:hAnsiTheme="majorHAnsi"/>
          <w:spacing w:val="-1"/>
          <w:position w:val="1"/>
          <w:sz w:val="22"/>
          <w:szCs w:val="22"/>
        </w:rPr>
        <w:t>f</w:t>
      </w:r>
      <w:r w:rsidRPr="005E7F65">
        <w:rPr>
          <w:rFonts w:asciiTheme="majorHAnsi" w:hAnsiTheme="majorHAnsi"/>
          <w:spacing w:val="3"/>
          <w:position w:val="1"/>
          <w:sz w:val="22"/>
          <w:szCs w:val="22"/>
        </w:rPr>
        <w:t>i</w:t>
      </w:r>
      <w:r w:rsidRPr="005E7F65">
        <w:rPr>
          <w:rFonts w:asciiTheme="majorHAnsi" w:hAnsiTheme="majorHAnsi"/>
          <w:spacing w:val="-1"/>
          <w:position w:val="1"/>
          <w:sz w:val="22"/>
          <w:szCs w:val="22"/>
        </w:rPr>
        <w:t>ce</w:t>
      </w:r>
      <w:r w:rsidRPr="005E7F65">
        <w:rPr>
          <w:rFonts w:asciiTheme="majorHAnsi" w:hAnsiTheme="majorHAnsi"/>
          <w:position w:val="1"/>
          <w:sz w:val="22"/>
          <w:szCs w:val="22"/>
        </w:rPr>
        <w:t>r</w:t>
      </w:r>
      <w:r w:rsidRPr="005E7F65">
        <w:rPr>
          <w:rFonts w:asciiTheme="majorHAnsi" w:hAnsiTheme="majorHAnsi"/>
          <w:spacing w:val="4"/>
          <w:position w:val="1"/>
          <w:sz w:val="22"/>
          <w:szCs w:val="22"/>
        </w:rPr>
        <w:t xml:space="preserve"> </w:t>
      </w:r>
      <w:r w:rsidRPr="005E7F65">
        <w:rPr>
          <w:rFonts w:asciiTheme="majorHAnsi" w:hAnsiTheme="majorHAnsi"/>
          <w:spacing w:val="-3"/>
          <w:position w:val="1"/>
          <w:sz w:val="22"/>
          <w:szCs w:val="22"/>
        </w:rPr>
        <w:t>I</w:t>
      </w:r>
      <w:r w:rsidRPr="005E7F65">
        <w:rPr>
          <w:rFonts w:asciiTheme="majorHAnsi" w:hAnsiTheme="majorHAnsi"/>
          <w:spacing w:val="1"/>
          <w:position w:val="1"/>
          <w:sz w:val="22"/>
          <w:szCs w:val="22"/>
        </w:rPr>
        <w:t>n</w:t>
      </w:r>
      <w:r w:rsidRPr="005E7F65">
        <w:rPr>
          <w:rFonts w:asciiTheme="majorHAnsi" w:hAnsiTheme="majorHAnsi"/>
          <w:spacing w:val="-1"/>
          <w:position w:val="1"/>
          <w:sz w:val="22"/>
          <w:szCs w:val="22"/>
        </w:rPr>
        <w:t>-</w:t>
      </w:r>
      <w:r w:rsidRPr="005E7F65">
        <w:rPr>
          <w:rFonts w:asciiTheme="majorHAnsi" w:hAnsiTheme="majorHAnsi"/>
          <w:position w:val="1"/>
          <w:sz w:val="22"/>
          <w:szCs w:val="22"/>
        </w:rPr>
        <w:t>Ch</w:t>
      </w:r>
      <w:r w:rsidRPr="005E7F65">
        <w:rPr>
          <w:rFonts w:asciiTheme="majorHAnsi" w:hAnsiTheme="majorHAnsi"/>
          <w:spacing w:val="-1"/>
          <w:position w:val="1"/>
          <w:sz w:val="22"/>
          <w:szCs w:val="22"/>
        </w:rPr>
        <w:t>a</w:t>
      </w:r>
      <w:r w:rsidRPr="005E7F65">
        <w:rPr>
          <w:rFonts w:asciiTheme="majorHAnsi" w:hAnsiTheme="majorHAnsi"/>
          <w:spacing w:val="1"/>
          <w:position w:val="1"/>
          <w:sz w:val="22"/>
          <w:szCs w:val="22"/>
        </w:rPr>
        <w:t>r</w:t>
      </w:r>
      <w:r w:rsidRPr="005E7F65">
        <w:rPr>
          <w:rFonts w:asciiTheme="majorHAnsi" w:hAnsiTheme="majorHAnsi"/>
          <w:position w:val="1"/>
          <w:sz w:val="22"/>
          <w:szCs w:val="22"/>
        </w:rPr>
        <w:t>ge</w:t>
      </w:r>
    </w:p>
    <w:p w14:paraId="77945B08" w14:textId="77777777" w:rsidR="00912760" w:rsidRPr="005E7F65" w:rsidRDefault="006E72DA">
      <w:pPr>
        <w:spacing w:line="260" w:lineRule="exact"/>
        <w:ind w:left="1180"/>
        <w:rPr>
          <w:rFonts w:asciiTheme="majorHAnsi" w:hAnsiTheme="majorHAnsi"/>
          <w:sz w:val="22"/>
          <w:szCs w:val="22"/>
        </w:rPr>
      </w:pPr>
      <w:r w:rsidRPr="005E7F65">
        <w:rPr>
          <w:rFonts w:asciiTheme="majorHAnsi" w:eastAsia="Courier New" w:hAnsiTheme="majorHAnsi" w:cs="Courier New"/>
          <w:position w:val="2"/>
          <w:sz w:val="22"/>
          <w:szCs w:val="22"/>
        </w:rPr>
        <w:t>o</w:t>
      </w:r>
      <w:r w:rsidRPr="005E7F65">
        <w:rPr>
          <w:rFonts w:asciiTheme="majorHAnsi" w:eastAsia="Courier New" w:hAnsiTheme="majorHAnsi" w:cs="Courier New"/>
          <w:spacing w:val="72"/>
          <w:position w:val="2"/>
          <w:sz w:val="22"/>
          <w:szCs w:val="22"/>
        </w:rPr>
        <w:t xml:space="preserve"> </w:t>
      </w:r>
      <w:r w:rsidRPr="005E7F65">
        <w:rPr>
          <w:rFonts w:asciiTheme="majorHAnsi" w:hAnsiTheme="majorHAnsi"/>
          <w:position w:val="2"/>
          <w:sz w:val="22"/>
          <w:szCs w:val="22"/>
        </w:rPr>
        <w:t>Distri</w:t>
      </w:r>
      <w:r w:rsidRPr="005E7F65">
        <w:rPr>
          <w:rFonts w:asciiTheme="majorHAnsi" w:hAnsiTheme="majorHAnsi"/>
          <w:spacing w:val="-1"/>
          <w:position w:val="2"/>
          <w:sz w:val="22"/>
          <w:szCs w:val="22"/>
        </w:rPr>
        <w:t>c</w:t>
      </w:r>
      <w:r w:rsidRPr="005E7F65">
        <w:rPr>
          <w:rFonts w:asciiTheme="majorHAnsi" w:hAnsiTheme="majorHAnsi"/>
          <w:position w:val="2"/>
          <w:sz w:val="22"/>
          <w:szCs w:val="22"/>
        </w:rPr>
        <w:t>t Medi</w:t>
      </w:r>
      <w:r w:rsidRPr="005E7F65">
        <w:rPr>
          <w:rFonts w:asciiTheme="majorHAnsi" w:hAnsiTheme="majorHAnsi"/>
          <w:spacing w:val="-1"/>
          <w:position w:val="2"/>
          <w:sz w:val="22"/>
          <w:szCs w:val="22"/>
        </w:rPr>
        <w:t>ca</w:t>
      </w:r>
      <w:r w:rsidRPr="005E7F65">
        <w:rPr>
          <w:rFonts w:asciiTheme="majorHAnsi" w:hAnsiTheme="majorHAnsi"/>
          <w:position w:val="2"/>
          <w:sz w:val="22"/>
          <w:szCs w:val="22"/>
        </w:rPr>
        <w:t>l Of</w:t>
      </w:r>
      <w:r w:rsidRPr="005E7F65">
        <w:rPr>
          <w:rFonts w:asciiTheme="majorHAnsi" w:hAnsiTheme="majorHAnsi"/>
          <w:spacing w:val="-1"/>
          <w:position w:val="2"/>
          <w:sz w:val="22"/>
          <w:szCs w:val="22"/>
        </w:rPr>
        <w:t>f</w:t>
      </w:r>
      <w:r w:rsidRPr="005E7F65">
        <w:rPr>
          <w:rFonts w:asciiTheme="majorHAnsi" w:hAnsiTheme="majorHAnsi"/>
          <w:spacing w:val="3"/>
          <w:position w:val="2"/>
          <w:sz w:val="22"/>
          <w:szCs w:val="22"/>
        </w:rPr>
        <w:t>i</w:t>
      </w:r>
      <w:r w:rsidRPr="005E7F65">
        <w:rPr>
          <w:rFonts w:asciiTheme="majorHAnsi" w:hAnsiTheme="majorHAnsi"/>
          <w:spacing w:val="-1"/>
          <w:position w:val="2"/>
          <w:sz w:val="22"/>
          <w:szCs w:val="22"/>
        </w:rPr>
        <w:t>ce</w:t>
      </w:r>
      <w:r w:rsidRPr="005E7F65">
        <w:rPr>
          <w:rFonts w:asciiTheme="majorHAnsi" w:hAnsiTheme="majorHAnsi"/>
          <w:position w:val="2"/>
          <w:sz w:val="22"/>
          <w:szCs w:val="22"/>
        </w:rPr>
        <w:t>r</w:t>
      </w:r>
      <w:r w:rsidRPr="005E7F65">
        <w:rPr>
          <w:rFonts w:asciiTheme="majorHAnsi" w:hAnsiTheme="majorHAnsi"/>
          <w:spacing w:val="1"/>
          <w:position w:val="2"/>
          <w:sz w:val="22"/>
          <w:szCs w:val="22"/>
        </w:rPr>
        <w:t xml:space="preserve"> </w:t>
      </w:r>
      <w:r w:rsidRPr="005E7F65">
        <w:rPr>
          <w:rFonts w:asciiTheme="majorHAnsi" w:hAnsiTheme="majorHAnsi"/>
          <w:position w:val="2"/>
          <w:sz w:val="22"/>
          <w:szCs w:val="22"/>
        </w:rPr>
        <w:t xml:space="preserve">of </w:t>
      </w:r>
      <w:r w:rsidRPr="005E7F65">
        <w:rPr>
          <w:rFonts w:asciiTheme="majorHAnsi" w:hAnsiTheme="majorHAnsi"/>
          <w:spacing w:val="-1"/>
          <w:position w:val="2"/>
          <w:sz w:val="22"/>
          <w:szCs w:val="22"/>
        </w:rPr>
        <w:t>Hea</w:t>
      </w:r>
      <w:r w:rsidRPr="005E7F65">
        <w:rPr>
          <w:rFonts w:asciiTheme="majorHAnsi" w:hAnsiTheme="majorHAnsi"/>
          <w:position w:val="2"/>
          <w:sz w:val="22"/>
          <w:szCs w:val="22"/>
        </w:rPr>
        <w:t>l</w:t>
      </w:r>
      <w:r w:rsidRPr="005E7F65">
        <w:rPr>
          <w:rFonts w:asciiTheme="majorHAnsi" w:hAnsiTheme="majorHAnsi"/>
          <w:spacing w:val="1"/>
          <w:position w:val="2"/>
          <w:sz w:val="22"/>
          <w:szCs w:val="22"/>
        </w:rPr>
        <w:t>t</w:t>
      </w:r>
      <w:r w:rsidRPr="005E7F65">
        <w:rPr>
          <w:rFonts w:asciiTheme="majorHAnsi" w:hAnsiTheme="majorHAnsi"/>
          <w:position w:val="2"/>
          <w:sz w:val="22"/>
          <w:szCs w:val="22"/>
        </w:rPr>
        <w:t>h (</w:t>
      </w:r>
      <w:r w:rsidRPr="005E7F65">
        <w:rPr>
          <w:rFonts w:asciiTheme="majorHAnsi" w:hAnsiTheme="majorHAnsi"/>
          <w:spacing w:val="-1"/>
          <w:position w:val="2"/>
          <w:sz w:val="22"/>
          <w:szCs w:val="22"/>
        </w:rPr>
        <w:t>D</w:t>
      </w:r>
      <w:r w:rsidRPr="005E7F65">
        <w:rPr>
          <w:rFonts w:asciiTheme="majorHAnsi" w:hAnsiTheme="majorHAnsi"/>
          <w:spacing w:val="2"/>
          <w:position w:val="2"/>
          <w:sz w:val="22"/>
          <w:szCs w:val="22"/>
        </w:rPr>
        <w:t>M</w:t>
      </w:r>
      <w:r w:rsidRPr="005E7F65">
        <w:rPr>
          <w:rFonts w:asciiTheme="majorHAnsi" w:hAnsiTheme="majorHAnsi"/>
          <w:position w:val="2"/>
          <w:sz w:val="22"/>
          <w:szCs w:val="22"/>
        </w:rPr>
        <w:t>O</w:t>
      </w:r>
      <w:r w:rsidRPr="005E7F65">
        <w:rPr>
          <w:rFonts w:asciiTheme="majorHAnsi" w:hAnsiTheme="majorHAnsi"/>
          <w:spacing w:val="-1"/>
          <w:position w:val="2"/>
          <w:sz w:val="22"/>
          <w:szCs w:val="22"/>
        </w:rPr>
        <w:t>H</w:t>
      </w:r>
      <w:r w:rsidRPr="005E7F65">
        <w:rPr>
          <w:rFonts w:asciiTheme="majorHAnsi" w:hAnsiTheme="majorHAnsi"/>
          <w:position w:val="2"/>
          <w:sz w:val="22"/>
          <w:szCs w:val="22"/>
        </w:rPr>
        <w:t>)</w:t>
      </w:r>
    </w:p>
    <w:p w14:paraId="11753573" w14:textId="77777777" w:rsidR="00912760" w:rsidRPr="005E7F65" w:rsidRDefault="00912760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89033D9" w14:textId="77777777" w:rsidR="00912760" w:rsidRPr="005E7F65" w:rsidRDefault="00912760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F21F914" w14:textId="77777777" w:rsidR="00912760" w:rsidRPr="005E7F65" w:rsidRDefault="00912760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55D47A9" w14:textId="77777777" w:rsidR="00912760" w:rsidRPr="005E7F65" w:rsidRDefault="00912760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692FE9B" w14:textId="77777777" w:rsidR="00912760" w:rsidRPr="005E7F65" w:rsidRDefault="00912760">
      <w:pPr>
        <w:spacing w:before="9" w:line="280" w:lineRule="exact"/>
        <w:rPr>
          <w:rFonts w:asciiTheme="majorHAnsi" w:hAnsiTheme="majorHAnsi"/>
          <w:sz w:val="22"/>
          <w:szCs w:val="22"/>
        </w:rPr>
      </w:pPr>
    </w:p>
    <w:p w14:paraId="703E3C79" w14:textId="77777777" w:rsidR="00912760" w:rsidRPr="005E7F65" w:rsidRDefault="006E72DA">
      <w:pPr>
        <w:spacing w:line="260" w:lineRule="exact"/>
        <w:ind w:left="100"/>
        <w:rPr>
          <w:rFonts w:asciiTheme="majorHAnsi" w:hAnsiTheme="majorHAnsi"/>
          <w:sz w:val="22"/>
          <w:szCs w:val="22"/>
        </w:rPr>
      </w:pPr>
      <w:r w:rsidRPr="005E7F65">
        <w:rPr>
          <w:rFonts w:asciiTheme="majorHAnsi" w:hAnsiTheme="majorHAnsi"/>
          <w:b/>
          <w:position w:val="-1"/>
          <w:sz w:val="22"/>
          <w:szCs w:val="22"/>
          <w:u w:color="000000"/>
        </w:rPr>
        <w:t>A</w:t>
      </w:r>
      <w:r w:rsidRPr="005E7F65">
        <w:rPr>
          <w:rFonts w:asciiTheme="majorHAnsi" w:hAnsiTheme="majorHAnsi"/>
          <w:b/>
          <w:spacing w:val="-1"/>
          <w:position w:val="-1"/>
          <w:sz w:val="22"/>
          <w:szCs w:val="22"/>
          <w:u w:color="000000"/>
        </w:rPr>
        <w:t>C</w:t>
      </w:r>
      <w:r w:rsidRPr="005E7F65">
        <w:rPr>
          <w:rFonts w:asciiTheme="majorHAnsi" w:hAnsiTheme="majorHAnsi"/>
          <w:b/>
          <w:position w:val="-1"/>
          <w:sz w:val="22"/>
          <w:szCs w:val="22"/>
          <w:u w:color="000000"/>
        </w:rPr>
        <w:t>A</w:t>
      </w:r>
      <w:r w:rsidRPr="005E7F65">
        <w:rPr>
          <w:rFonts w:asciiTheme="majorHAnsi" w:hAnsiTheme="majorHAnsi"/>
          <w:b/>
          <w:spacing w:val="-1"/>
          <w:position w:val="-1"/>
          <w:sz w:val="22"/>
          <w:szCs w:val="22"/>
          <w:u w:color="000000"/>
        </w:rPr>
        <w:t>D</w:t>
      </w:r>
      <w:r w:rsidRPr="005E7F65">
        <w:rPr>
          <w:rFonts w:asciiTheme="majorHAnsi" w:hAnsiTheme="majorHAnsi"/>
          <w:b/>
          <w:position w:val="-1"/>
          <w:sz w:val="22"/>
          <w:szCs w:val="22"/>
          <w:u w:color="000000"/>
        </w:rPr>
        <w:t>E</w:t>
      </w:r>
      <w:r w:rsidRPr="005E7F65">
        <w:rPr>
          <w:rFonts w:asciiTheme="majorHAnsi" w:hAnsiTheme="majorHAnsi"/>
          <w:b/>
          <w:spacing w:val="-1"/>
          <w:position w:val="-1"/>
          <w:sz w:val="22"/>
          <w:szCs w:val="22"/>
          <w:u w:color="000000"/>
        </w:rPr>
        <w:t>M</w:t>
      </w:r>
      <w:r w:rsidRPr="005E7F65">
        <w:rPr>
          <w:rFonts w:asciiTheme="majorHAnsi" w:hAnsiTheme="majorHAnsi"/>
          <w:b/>
          <w:position w:val="-1"/>
          <w:sz w:val="22"/>
          <w:szCs w:val="22"/>
          <w:u w:color="000000"/>
        </w:rPr>
        <w:t xml:space="preserve">IC </w:t>
      </w:r>
      <w:r w:rsidRPr="005E7F65">
        <w:rPr>
          <w:rFonts w:asciiTheme="majorHAnsi" w:hAnsiTheme="majorHAnsi"/>
          <w:b/>
          <w:spacing w:val="2"/>
          <w:position w:val="-1"/>
          <w:sz w:val="22"/>
          <w:szCs w:val="22"/>
          <w:u w:color="000000"/>
        </w:rPr>
        <w:t>A</w:t>
      </w:r>
      <w:r w:rsidRPr="005E7F65">
        <w:rPr>
          <w:rFonts w:asciiTheme="majorHAnsi" w:hAnsiTheme="majorHAnsi"/>
          <w:b/>
          <w:position w:val="-1"/>
          <w:sz w:val="22"/>
          <w:szCs w:val="22"/>
          <w:u w:color="000000"/>
        </w:rPr>
        <w:t>N</w:t>
      </w:r>
      <w:r w:rsidRPr="005E7F65">
        <w:rPr>
          <w:rFonts w:asciiTheme="majorHAnsi" w:hAnsiTheme="majorHAnsi"/>
          <w:b/>
          <w:spacing w:val="-1"/>
          <w:position w:val="-1"/>
          <w:sz w:val="22"/>
          <w:szCs w:val="22"/>
          <w:u w:color="000000"/>
        </w:rPr>
        <w:t>D</w:t>
      </w:r>
      <w:r w:rsidRPr="005E7F65">
        <w:rPr>
          <w:rFonts w:asciiTheme="majorHAnsi" w:hAnsiTheme="majorHAnsi"/>
          <w:b/>
          <w:position w:val="-1"/>
          <w:sz w:val="22"/>
          <w:szCs w:val="22"/>
          <w:u w:color="000000"/>
        </w:rPr>
        <w:t>P</w:t>
      </w:r>
      <w:r w:rsidRPr="005E7F65">
        <w:rPr>
          <w:rFonts w:asciiTheme="majorHAnsi" w:hAnsiTheme="majorHAnsi"/>
          <w:b/>
          <w:spacing w:val="-1"/>
          <w:position w:val="-1"/>
          <w:sz w:val="22"/>
          <w:szCs w:val="22"/>
          <w:u w:color="000000"/>
        </w:rPr>
        <w:t>R</w:t>
      </w:r>
      <w:r w:rsidRPr="005E7F65">
        <w:rPr>
          <w:rFonts w:asciiTheme="majorHAnsi" w:hAnsiTheme="majorHAnsi"/>
          <w:b/>
          <w:spacing w:val="3"/>
          <w:position w:val="-1"/>
          <w:sz w:val="22"/>
          <w:szCs w:val="22"/>
          <w:u w:color="000000"/>
        </w:rPr>
        <w:t>O</w:t>
      </w:r>
      <w:r w:rsidRPr="005E7F65">
        <w:rPr>
          <w:rFonts w:asciiTheme="majorHAnsi" w:hAnsiTheme="majorHAnsi"/>
          <w:b/>
          <w:position w:val="-1"/>
          <w:sz w:val="22"/>
          <w:szCs w:val="22"/>
          <w:u w:color="000000"/>
        </w:rPr>
        <w:t>FE</w:t>
      </w:r>
      <w:r w:rsidRPr="005E7F65">
        <w:rPr>
          <w:rFonts w:asciiTheme="majorHAnsi" w:hAnsiTheme="majorHAnsi"/>
          <w:b/>
          <w:spacing w:val="1"/>
          <w:position w:val="-1"/>
          <w:sz w:val="22"/>
          <w:szCs w:val="22"/>
          <w:u w:color="000000"/>
        </w:rPr>
        <w:t>SS</w:t>
      </w:r>
      <w:r w:rsidRPr="005E7F65">
        <w:rPr>
          <w:rFonts w:asciiTheme="majorHAnsi" w:hAnsiTheme="majorHAnsi"/>
          <w:b/>
          <w:position w:val="-1"/>
          <w:sz w:val="22"/>
          <w:szCs w:val="22"/>
          <w:u w:color="000000"/>
        </w:rPr>
        <w:t>IONAL</w:t>
      </w:r>
      <w:r w:rsidRPr="005E7F65">
        <w:rPr>
          <w:rFonts w:asciiTheme="majorHAnsi" w:hAnsiTheme="majorHAnsi"/>
          <w:b/>
          <w:spacing w:val="2"/>
          <w:position w:val="-1"/>
          <w:sz w:val="22"/>
          <w:szCs w:val="22"/>
          <w:u w:color="000000"/>
        </w:rPr>
        <w:t xml:space="preserve"> </w:t>
      </w:r>
      <w:r w:rsidRPr="005E7F65">
        <w:rPr>
          <w:rFonts w:asciiTheme="majorHAnsi" w:hAnsiTheme="majorHAnsi"/>
          <w:b/>
          <w:position w:val="-1"/>
          <w:sz w:val="22"/>
          <w:szCs w:val="22"/>
          <w:u w:color="000000"/>
        </w:rPr>
        <w:t>QUALIF</w:t>
      </w:r>
      <w:r w:rsidRPr="005E7F65">
        <w:rPr>
          <w:rFonts w:asciiTheme="majorHAnsi" w:hAnsiTheme="majorHAnsi"/>
          <w:b/>
          <w:spacing w:val="-2"/>
          <w:position w:val="-1"/>
          <w:sz w:val="22"/>
          <w:szCs w:val="22"/>
          <w:u w:color="000000"/>
        </w:rPr>
        <w:t>I</w:t>
      </w:r>
      <w:r w:rsidRPr="005E7F65">
        <w:rPr>
          <w:rFonts w:asciiTheme="majorHAnsi" w:hAnsiTheme="majorHAnsi"/>
          <w:b/>
          <w:position w:val="-1"/>
          <w:sz w:val="22"/>
          <w:szCs w:val="22"/>
          <w:u w:color="000000"/>
        </w:rPr>
        <w:t>C</w:t>
      </w:r>
      <w:r w:rsidRPr="005E7F65">
        <w:rPr>
          <w:rFonts w:asciiTheme="majorHAnsi" w:hAnsiTheme="majorHAnsi"/>
          <w:b/>
          <w:spacing w:val="-1"/>
          <w:position w:val="-1"/>
          <w:sz w:val="22"/>
          <w:szCs w:val="22"/>
          <w:u w:color="000000"/>
        </w:rPr>
        <w:t>A</w:t>
      </w:r>
      <w:r w:rsidRPr="005E7F65">
        <w:rPr>
          <w:rFonts w:asciiTheme="majorHAnsi" w:hAnsiTheme="majorHAnsi"/>
          <w:b/>
          <w:position w:val="-1"/>
          <w:sz w:val="22"/>
          <w:szCs w:val="22"/>
          <w:u w:color="000000"/>
        </w:rPr>
        <w:t>TIONS</w:t>
      </w:r>
    </w:p>
    <w:p w14:paraId="1EA2E8B1" w14:textId="77777777" w:rsidR="00912760" w:rsidRPr="005E7F65" w:rsidRDefault="00912760">
      <w:pPr>
        <w:spacing w:before="7" w:line="240" w:lineRule="exact"/>
        <w:rPr>
          <w:rFonts w:asciiTheme="majorHAnsi" w:hAnsiTheme="majorHAnsi"/>
          <w:sz w:val="22"/>
          <w:szCs w:val="22"/>
        </w:rPr>
      </w:pPr>
    </w:p>
    <w:p w14:paraId="6AC59628" w14:textId="77777777" w:rsidR="00912760" w:rsidRPr="005E7F65" w:rsidRDefault="006E72DA">
      <w:pPr>
        <w:spacing w:before="29"/>
        <w:ind w:left="460"/>
        <w:rPr>
          <w:rFonts w:asciiTheme="majorHAnsi" w:hAnsiTheme="majorHAnsi"/>
          <w:sz w:val="22"/>
          <w:szCs w:val="22"/>
        </w:rPr>
      </w:pPr>
      <w:r w:rsidRPr="005E7F65">
        <w:rPr>
          <w:rFonts w:asciiTheme="majorHAnsi" w:hAnsiTheme="majorHAnsi"/>
          <w:sz w:val="22"/>
          <w:szCs w:val="22"/>
        </w:rPr>
        <w:t>1.   M</w:t>
      </w:r>
      <w:r w:rsidRPr="005E7F65">
        <w:rPr>
          <w:rFonts w:asciiTheme="majorHAnsi" w:hAnsiTheme="majorHAnsi"/>
          <w:spacing w:val="-1"/>
          <w:sz w:val="22"/>
          <w:szCs w:val="22"/>
        </w:rPr>
        <w:t>a</w:t>
      </w:r>
      <w:r w:rsidRPr="005E7F65">
        <w:rPr>
          <w:rFonts w:asciiTheme="majorHAnsi" w:hAnsiTheme="majorHAnsi"/>
          <w:sz w:val="22"/>
          <w:szCs w:val="22"/>
        </w:rPr>
        <w:t>ster</w:t>
      </w:r>
      <w:r w:rsidRPr="005E7F65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5E7F65">
        <w:rPr>
          <w:rFonts w:asciiTheme="majorHAnsi" w:hAnsiTheme="majorHAnsi"/>
          <w:sz w:val="22"/>
          <w:szCs w:val="22"/>
        </w:rPr>
        <w:t>of M</w:t>
      </w:r>
      <w:r w:rsidRPr="005E7F65">
        <w:rPr>
          <w:rFonts w:asciiTheme="majorHAnsi" w:hAnsiTheme="majorHAnsi"/>
          <w:spacing w:val="-1"/>
          <w:sz w:val="22"/>
          <w:szCs w:val="22"/>
        </w:rPr>
        <w:t>e</w:t>
      </w:r>
      <w:r w:rsidRPr="005E7F65">
        <w:rPr>
          <w:rFonts w:asciiTheme="majorHAnsi" w:hAnsiTheme="majorHAnsi"/>
          <w:sz w:val="22"/>
          <w:szCs w:val="22"/>
        </w:rPr>
        <w:t>d</w:t>
      </w:r>
      <w:r w:rsidRPr="005E7F65">
        <w:rPr>
          <w:rFonts w:asciiTheme="majorHAnsi" w:hAnsiTheme="majorHAnsi"/>
          <w:spacing w:val="3"/>
          <w:sz w:val="22"/>
          <w:szCs w:val="22"/>
        </w:rPr>
        <w:t>i</w:t>
      </w:r>
      <w:r w:rsidRPr="005E7F65">
        <w:rPr>
          <w:rFonts w:asciiTheme="majorHAnsi" w:hAnsiTheme="majorHAnsi"/>
          <w:spacing w:val="-1"/>
          <w:sz w:val="22"/>
          <w:szCs w:val="22"/>
        </w:rPr>
        <w:t>c</w:t>
      </w:r>
      <w:r w:rsidRPr="005E7F65">
        <w:rPr>
          <w:rFonts w:asciiTheme="majorHAnsi" w:hAnsiTheme="majorHAnsi"/>
          <w:sz w:val="22"/>
          <w:szCs w:val="22"/>
        </w:rPr>
        <w:t>ine d</w:t>
      </w:r>
      <w:r w:rsidRPr="005E7F65">
        <w:rPr>
          <w:rFonts w:asciiTheme="majorHAnsi" w:hAnsiTheme="majorHAnsi"/>
          <w:spacing w:val="-1"/>
          <w:sz w:val="22"/>
          <w:szCs w:val="22"/>
        </w:rPr>
        <w:t>e</w:t>
      </w:r>
      <w:r w:rsidRPr="005E7F65">
        <w:rPr>
          <w:rFonts w:asciiTheme="majorHAnsi" w:hAnsiTheme="majorHAnsi"/>
          <w:sz w:val="22"/>
          <w:szCs w:val="22"/>
        </w:rPr>
        <w:t>g</w:t>
      </w:r>
      <w:r w:rsidRPr="005E7F65">
        <w:rPr>
          <w:rFonts w:asciiTheme="majorHAnsi" w:hAnsiTheme="majorHAnsi"/>
          <w:spacing w:val="1"/>
          <w:sz w:val="22"/>
          <w:szCs w:val="22"/>
        </w:rPr>
        <w:t>r</w:t>
      </w:r>
      <w:r w:rsidRPr="005E7F65">
        <w:rPr>
          <w:rFonts w:asciiTheme="majorHAnsi" w:hAnsiTheme="majorHAnsi"/>
          <w:spacing w:val="-1"/>
          <w:sz w:val="22"/>
          <w:szCs w:val="22"/>
        </w:rPr>
        <w:t>e</w:t>
      </w:r>
      <w:r w:rsidRPr="005E7F65">
        <w:rPr>
          <w:rFonts w:asciiTheme="majorHAnsi" w:hAnsiTheme="majorHAnsi"/>
          <w:sz w:val="22"/>
          <w:szCs w:val="22"/>
        </w:rPr>
        <w:t xml:space="preserve">e in </w:t>
      </w:r>
      <w:r w:rsidRPr="005E7F65">
        <w:rPr>
          <w:rFonts w:asciiTheme="majorHAnsi" w:hAnsiTheme="majorHAnsi"/>
          <w:spacing w:val="1"/>
          <w:sz w:val="22"/>
          <w:szCs w:val="22"/>
        </w:rPr>
        <w:t>P</w:t>
      </w:r>
      <w:r w:rsidRPr="005E7F65">
        <w:rPr>
          <w:rFonts w:asciiTheme="majorHAnsi" w:hAnsiTheme="majorHAnsi"/>
          <w:spacing w:val="-1"/>
          <w:sz w:val="22"/>
          <w:szCs w:val="22"/>
        </w:rPr>
        <w:t>ae</w:t>
      </w:r>
      <w:r w:rsidRPr="005E7F65">
        <w:rPr>
          <w:rFonts w:asciiTheme="majorHAnsi" w:hAnsiTheme="majorHAnsi"/>
          <w:sz w:val="22"/>
          <w:szCs w:val="22"/>
        </w:rPr>
        <w:t>diat</w:t>
      </w:r>
      <w:r w:rsidRPr="005E7F65">
        <w:rPr>
          <w:rFonts w:asciiTheme="majorHAnsi" w:hAnsiTheme="majorHAnsi"/>
          <w:spacing w:val="-1"/>
          <w:sz w:val="22"/>
          <w:szCs w:val="22"/>
        </w:rPr>
        <w:t>r</w:t>
      </w:r>
      <w:r w:rsidRPr="005E7F65">
        <w:rPr>
          <w:rFonts w:asciiTheme="majorHAnsi" w:hAnsiTheme="majorHAnsi"/>
          <w:sz w:val="22"/>
          <w:szCs w:val="22"/>
        </w:rPr>
        <w:t>ics</w:t>
      </w:r>
      <w:r w:rsidRPr="005E7F65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5E7F65">
        <w:rPr>
          <w:rFonts w:asciiTheme="majorHAnsi" w:hAnsiTheme="majorHAnsi"/>
          <w:spacing w:val="-1"/>
          <w:sz w:val="22"/>
          <w:szCs w:val="22"/>
        </w:rPr>
        <w:t>a</w:t>
      </w:r>
      <w:r w:rsidRPr="005E7F65">
        <w:rPr>
          <w:rFonts w:asciiTheme="majorHAnsi" w:hAnsiTheme="majorHAnsi"/>
          <w:sz w:val="22"/>
          <w:szCs w:val="22"/>
        </w:rPr>
        <w:t>nd Ch</w:t>
      </w:r>
      <w:r w:rsidRPr="005E7F65">
        <w:rPr>
          <w:rFonts w:asciiTheme="majorHAnsi" w:hAnsiTheme="majorHAnsi"/>
          <w:spacing w:val="2"/>
          <w:sz w:val="22"/>
          <w:szCs w:val="22"/>
        </w:rPr>
        <w:t>i</w:t>
      </w:r>
      <w:r w:rsidRPr="005E7F65">
        <w:rPr>
          <w:rFonts w:asciiTheme="majorHAnsi" w:hAnsiTheme="majorHAnsi"/>
          <w:sz w:val="22"/>
          <w:szCs w:val="22"/>
        </w:rPr>
        <w:t>ld H</w:t>
      </w:r>
      <w:r w:rsidRPr="005E7F65">
        <w:rPr>
          <w:rFonts w:asciiTheme="majorHAnsi" w:hAnsiTheme="majorHAnsi"/>
          <w:spacing w:val="-1"/>
          <w:sz w:val="22"/>
          <w:szCs w:val="22"/>
        </w:rPr>
        <w:t>ea</w:t>
      </w:r>
      <w:r w:rsidRPr="005E7F65">
        <w:rPr>
          <w:rFonts w:asciiTheme="majorHAnsi" w:hAnsiTheme="majorHAnsi"/>
          <w:sz w:val="22"/>
          <w:szCs w:val="22"/>
        </w:rPr>
        <w:t>l</w:t>
      </w:r>
      <w:r w:rsidRPr="005E7F65">
        <w:rPr>
          <w:rFonts w:asciiTheme="majorHAnsi" w:hAnsiTheme="majorHAnsi"/>
          <w:spacing w:val="1"/>
          <w:sz w:val="22"/>
          <w:szCs w:val="22"/>
        </w:rPr>
        <w:t>t</w:t>
      </w:r>
      <w:r w:rsidRPr="005E7F65">
        <w:rPr>
          <w:rFonts w:asciiTheme="majorHAnsi" w:hAnsiTheme="majorHAnsi"/>
          <w:sz w:val="22"/>
          <w:szCs w:val="22"/>
        </w:rPr>
        <w:t>h</w:t>
      </w:r>
    </w:p>
    <w:p w14:paraId="391E5DCA" w14:textId="77777777" w:rsidR="00912760" w:rsidRPr="005E7F65" w:rsidRDefault="006E72DA">
      <w:pPr>
        <w:ind w:left="460"/>
        <w:rPr>
          <w:rFonts w:asciiTheme="majorHAnsi" w:hAnsiTheme="majorHAnsi"/>
          <w:sz w:val="22"/>
          <w:szCs w:val="22"/>
        </w:rPr>
      </w:pPr>
      <w:r w:rsidRPr="005E7F65">
        <w:rPr>
          <w:rFonts w:asciiTheme="majorHAnsi" w:hAnsiTheme="majorHAnsi"/>
          <w:sz w:val="22"/>
          <w:szCs w:val="22"/>
        </w:rPr>
        <w:t>2.   B</w:t>
      </w:r>
      <w:r w:rsidRPr="005E7F65">
        <w:rPr>
          <w:rFonts w:asciiTheme="majorHAnsi" w:hAnsiTheme="majorHAnsi"/>
          <w:spacing w:val="-1"/>
          <w:sz w:val="22"/>
          <w:szCs w:val="22"/>
        </w:rPr>
        <w:t>ac</w:t>
      </w:r>
      <w:r w:rsidRPr="005E7F65">
        <w:rPr>
          <w:rFonts w:asciiTheme="majorHAnsi" w:hAnsiTheme="majorHAnsi"/>
          <w:sz w:val="22"/>
          <w:szCs w:val="22"/>
        </w:rPr>
        <w:t>h</w:t>
      </w:r>
      <w:r w:rsidRPr="005E7F65">
        <w:rPr>
          <w:rFonts w:asciiTheme="majorHAnsi" w:hAnsiTheme="majorHAnsi"/>
          <w:spacing w:val="-1"/>
          <w:sz w:val="22"/>
          <w:szCs w:val="22"/>
        </w:rPr>
        <w:t>e</w:t>
      </w:r>
      <w:r w:rsidRPr="005E7F65">
        <w:rPr>
          <w:rFonts w:asciiTheme="majorHAnsi" w:hAnsiTheme="majorHAnsi"/>
          <w:sz w:val="22"/>
          <w:szCs w:val="22"/>
        </w:rPr>
        <w:t>lor of</w:t>
      </w:r>
      <w:r w:rsidRPr="005E7F65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5E7F65">
        <w:rPr>
          <w:rFonts w:asciiTheme="majorHAnsi" w:hAnsiTheme="majorHAnsi"/>
          <w:spacing w:val="2"/>
          <w:sz w:val="22"/>
          <w:szCs w:val="22"/>
        </w:rPr>
        <w:t>M</w:t>
      </w:r>
      <w:r w:rsidRPr="005E7F65">
        <w:rPr>
          <w:rFonts w:asciiTheme="majorHAnsi" w:hAnsiTheme="majorHAnsi"/>
          <w:spacing w:val="-1"/>
          <w:sz w:val="22"/>
          <w:szCs w:val="22"/>
        </w:rPr>
        <w:t>e</w:t>
      </w:r>
      <w:r w:rsidRPr="005E7F65">
        <w:rPr>
          <w:rFonts w:asciiTheme="majorHAnsi" w:hAnsiTheme="majorHAnsi"/>
          <w:sz w:val="22"/>
          <w:szCs w:val="22"/>
        </w:rPr>
        <w:t>dicine</w:t>
      </w:r>
      <w:r w:rsidRPr="005E7F65">
        <w:rPr>
          <w:rFonts w:asciiTheme="majorHAnsi" w:hAnsiTheme="majorHAnsi"/>
          <w:spacing w:val="-1"/>
          <w:sz w:val="22"/>
          <w:szCs w:val="22"/>
        </w:rPr>
        <w:t xml:space="preserve"> a</w:t>
      </w:r>
      <w:r w:rsidRPr="005E7F65">
        <w:rPr>
          <w:rFonts w:asciiTheme="majorHAnsi" w:hAnsiTheme="majorHAnsi"/>
          <w:spacing w:val="2"/>
          <w:sz w:val="22"/>
          <w:szCs w:val="22"/>
        </w:rPr>
        <w:t>n</w:t>
      </w:r>
      <w:r w:rsidRPr="005E7F65">
        <w:rPr>
          <w:rFonts w:asciiTheme="majorHAnsi" w:hAnsiTheme="majorHAnsi"/>
          <w:sz w:val="22"/>
          <w:szCs w:val="22"/>
        </w:rPr>
        <w:t>d B</w:t>
      </w:r>
      <w:r w:rsidRPr="005E7F65">
        <w:rPr>
          <w:rFonts w:asciiTheme="majorHAnsi" w:hAnsiTheme="majorHAnsi"/>
          <w:spacing w:val="-1"/>
          <w:sz w:val="22"/>
          <w:szCs w:val="22"/>
        </w:rPr>
        <w:t>ac</w:t>
      </w:r>
      <w:r w:rsidRPr="005E7F65">
        <w:rPr>
          <w:rFonts w:asciiTheme="majorHAnsi" w:hAnsiTheme="majorHAnsi"/>
          <w:sz w:val="22"/>
          <w:szCs w:val="22"/>
        </w:rPr>
        <w:t>h</w:t>
      </w:r>
      <w:r w:rsidRPr="005E7F65">
        <w:rPr>
          <w:rFonts w:asciiTheme="majorHAnsi" w:hAnsiTheme="majorHAnsi"/>
          <w:spacing w:val="-1"/>
          <w:sz w:val="22"/>
          <w:szCs w:val="22"/>
        </w:rPr>
        <w:t>e</w:t>
      </w:r>
      <w:r w:rsidRPr="005E7F65">
        <w:rPr>
          <w:rFonts w:asciiTheme="majorHAnsi" w:hAnsiTheme="majorHAnsi"/>
          <w:sz w:val="22"/>
          <w:szCs w:val="22"/>
        </w:rPr>
        <w:t>lor of</w:t>
      </w:r>
      <w:r w:rsidRPr="005E7F65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5E7F65">
        <w:rPr>
          <w:rFonts w:asciiTheme="majorHAnsi" w:hAnsiTheme="majorHAnsi"/>
          <w:spacing w:val="1"/>
          <w:sz w:val="22"/>
          <w:szCs w:val="22"/>
        </w:rPr>
        <w:t>S</w:t>
      </w:r>
      <w:r w:rsidRPr="005E7F65">
        <w:rPr>
          <w:rFonts w:asciiTheme="majorHAnsi" w:hAnsiTheme="majorHAnsi"/>
          <w:sz w:val="22"/>
          <w:szCs w:val="22"/>
        </w:rPr>
        <w:t>ur</w:t>
      </w:r>
      <w:r w:rsidRPr="005E7F65">
        <w:rPr>
          <w:rFonts w:asciiTheme="majorHAnsi" w:hAnsiTheme="majorHAnsi"/>
          <w:spacing w:val="1"/>
          <w:sz w:val="22"/>
          <w:szCs w:val="22"/>
        </w:rPr>
        <w:t>g</w:t>
      </w:r>
      <w:r w:rsidRPr="005E7F65">
        <w:rPr>
          <w:rFonts w:asciiTheme="majorHAnsi" w:hAnsiTheme="majorHAnsi"/>
          <w:spacing w:val="-1"/>
          <w:sz w:val="22"/>
          <w:szCs w:val="22"/>
        </w:rPr>
        <w:t>e</w:t>
      </w:r>
      <w:r w:rsidRPr="005E7F65">
        <w:rPr>
          <w:rFonts w:asciiTheme="majorHAnsi" w:hAnsiTheme="majorHAnsi"/>
          <w:spacing w:val="4"/>
          <w:sz w:val="22"/>
          <w:szCs w:val="22"/>
        </w:rPr>
        <w:t>r</w:t>
      </w:r>
      <w:r w:rsidRPr="005E7F65">
        <w:rPr>
          <w:rFonts w:asciiTheme="majorHAnsi" w:hAnsiTheme="majorHAnsi"/>
          <w:sz w:val="22"/>
          <w:szCs w:val="22"/>
        </w:rPr>
        <w:t>y</w:t>
      </w:r>
      <w:r w:rsidRPr="005E7F65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5E7F65">
        <w:rPr>
          <w:rFonts w:asciiTheme="majorHAnsi" w:hAnsiTheme="majorHAnsi"/>
          <w:spacing w:val="1"/>
          <w:sz w:val="22"/>
          <w:szCs w:val="22"/>
        </w:rPr>
        <w:t>(</w:t>
      </w:r>
      <w:r w:rsidRPr="005E7F65">
        <w:rPr>
          <w:rFonts w:asciiTheme="majorHAnsi" w:hAnsiTheme="majorHAnsi"/>
          <w:sz w:val="22"/>
          <w:szCs w:val="22"/>
        </w:rPr>
        <w:t>M</w:t>
      </w:r>
      <w:r w:rsidRPr="005E7F65">
        <w:rPr>
          <w:rFonts w:asciiTheme="majorHAnsi" w:hAnsiTheme="majorHAnsi"/>
          <w:spacing w:val="1"/>
          <w:sz w:val="22"/>
          <w:szCs w:val="22"/>
        </w:rPr>
        <w:t>B</w:t>
      </w:r>
      <w:r w:rsidRPr="005E7F65">
        <w:rPr>
          <w:rFonts w:asciiTheme="majorHAnsi" w:hAnsiTheme="majorHAnsi"/>
          <w:sz w:val="22"/>
          <w:szCs w:val="22"/>
        </w:rPr>
        <w:t>.Ch.B) d</w:t>
      </w:r>
      <w:r w:rsidRPr="005E7F65">
        <w:rPr>
          <w:rFonts w:asciiTheme="majorHAnsi" w:hAnsiTheme="majorHAnsi"/>
          <w:spacing w:val="-2"/>
          <w:sz w:val="22"/>
          <w:szCs w:val="22"/>
        </w:rPr>
        <w:t>e</w:t>
      </w:r>
      <w:r w:rsidRPr="005E7F65">
        <w:rPr>
          <w:rFonts w:asciiTheme="majorHAnsi" w:hAnsiTheme="majorHAnsi"/>
          <w:sz w:val="22"/>
          <w:szCs w:val="22"/>
        </w:rPr>
        <w:t>gr</w:t>
      </w:r>
      <w:r w:rsidRPr="005E7F65">
        <w:rPr>
          <w:rFonts w:asciiTheme="majorHAnsi" w:hAnsiTheme="majorHAnsi"/>
          <w:spacing w:val="-2"/>
          <w:sz w:val="22"/>
          <w:szCs w:val="22"/>
        </w:rPr>
        <w:t>e</w:t>
      </w:r>
      <w:r w:rsidRPr="005E7F65">
        <w:rPr>
          <w:rFonts w:asciiTheme="majorHAnsi" w:hAnsiTheme="majorHAnsi"/>
          <w:sz w:val="22"/>
          <w:szCs w:val="22"/>
        </w:rPr>
        <w:t>e</w:t>
      </w:r>
    </w:p>
    <w:p w14:paraId="5D00DF87" w14:textId="77777777" w:rsidR="00912760" w:rsidRPr="005E7F65" w:rsidRDefault="006E72DA">
      <w:pPr>
        <w:ind w:left="820" w:right="75" w:hanging="360"/>
        <w:rPr>
          <w:rFonts w:asciiTheme="majorHAnsi" w:hAnsiTheme="majorHAnsi"/>
          <w:sz w:val="22"/>
          <w:szCs w:val="22"/>
        </w:rPr>
      </w:pPr>
      <w:r w:rsidRPr="005E7F65">
        <w:rPr>
          <w:rFonts w:asciiTheme="majorHAnsi" w:hAnsiTheme="majorHAnsi"/>
          <w:sz w:val="22"/>
          <w:szCs w:val="22"/>
        </w:rPr>
        <w:t>3.   T</w:t>
      </w:r>
      <w:r w:rsidRPr="005E7F65">
        <w:rPr>
          <w:rFonts w:asciiTheme="majorHAnsi" w:hAnsiTheme="majorHAnsi"/>
          <w:spacing w:val="-1"/>
          <w:sz w:val="22"/>
          <w:szCs w:val="22"/>
        </w:rPr>
        <w:t>ra</w:t>
      </w:r>
      <w:r w:rsidRPr="005E7F65">
        <w:rPr>
          <w:rFonts w:asciiTheme="majorHAnsi" w:hAnsiTheme="majorHAnsi"/>
          <w:sz w:val="22"/>
          <w:szCs w:val="22"/>
        </w:rPr>
        <w:t>ined in M</w:t>
      </w:r>
      <w:r w:rsidRPr="005E7F65">
        <w:rPr>
          <w:rFonts w:asciiTheme="majorHAnsi" w:hAnsiTheme="majorHAnsi"/>
          <w:spacing w:val="-1"/>
          <w:sz w:val="22"/>
          <w:szCs w:val="22"/>
        </w:rPr>
        <w:t>e</w:t>
      </w:r>
      <w:r w:rsidRPr="005E7F65">
        <w:rPr>
          <w:rFonts w:asciiTheme="majorHAnsi" w:hAnsiTheme="majorHAnsi"/>
          <w:sz w:val="22"/>
          <w:szCs w:val="22"/>
        </w:rPr>
        <w:t xml:space="preserve">thods in </w:t>
      </w:r>
      <w:r w:rsidRPr="005E7F65">
        <w:rPr>
          <w:rFonts w:asciiTheme="majorHAnsi" w:hAnsiTheme="majorHAnsi"/>
          <w:spacing w:val="2"/>
          <w:sz w:val="22"/>
          <w:szCs w:val="22"/>
        </w:rPr>
        <w:t>E</w:t>
      </w:r>
      <w:r w:rsidRPr="005E7F65">
        <w:rPr>
          <w:rFonts w:asciiTheme="majorHAnsi" w:hAnsiTheme="majorHAnsi"/>
          <w:sz w:val="22"/>
          <w:szCs w:val="22"/>
        </w:rPr>
        <w:t>pidemio</w:t>
      </w:r>
      <w:r w:rsidRPr="005E7F65">
        <w:rPr>
          <w:rFonts w:asciiTheme="majorHAnsi" w:hAnsiTheme="majorHAnsi"/>
          <w:spacing w:val="1"/>
          <w:sz w:val="22"/>
          <w:szCs w:val="22"/>
        </w:rPr>
        <w:t>l</w:t>
      </w:r>
      <w:r w:rsidRPr="005E7F65">
        <w:rPr>
          <w:rFonts w:asciiTheme="majorHAnsi" w:hAnsiTheme="majorHAnsi"/>
          <w:sz w:val="22"/>
          <w:szCs w:val="22"/>
        </w:rPr>
        <w:t>ogic, Cl</w:t>
      </w:r>
      <w:r w:rsidRPr="005E7F65">
        <w:rPr>
          <w:rFonts w:asciiTheme="majorHAnsi" w:hAnsiTheme="majorHAnsi"/>
          <w:spacing w:val="1"/>
          <w:sz w:val="22"/>
          <w:szCs w:val="22"/>
        </w:rPr>
        <w:t>i</w:t>
      </w:r>
      <w:r w:rsidRPr="005E7F65">
        <w:rPr>
          <w:rFonts w:asciiTheme="majorHAnsi" w:hAnsiTheme="majorHAnsi"/>
          <w:sz w:val="22"/>
          <w:szCs w:val="22"/>
        </w:rPr>
        <w:t>nic</w:t>
      </w:r>
      <w:r w:rsidRPr="005E7F65">
        <w:rPr>
          <w:rFonts w:asciiTheme="majorHAnsi" w:hAnsiTheme="majorHAnsi"/>
          <w:spacing w:val="-1"/>
          <w:sz w:val="22"/>
          <w:szCs w:val="22"/>
        </w:rPr>
        <w:t>a</w:t>
      </w:r>
      <w:r w:rsidRPr="005E7F65">
        <w:rPr>
          <w:rFonts w:asciiTheme="majorHAnsi" w:hAnsiTheme="majorHAnsi"/>
          <w:sz w:val="22"/>
          <w:szCs w:val="22"/>
        </w:rPr>
        <w:t xml:space="preserve">l and </w:t>
      </w:r>
      <w:r w:rsidRPr="005E7F65">
        <w:rPr>
          <w:rFonts w:asciiTheme="majorHAnsi" w:hAnsiTheme="majorHAnsi"/>
          <w:spacing w:val="-1"/>
          <w:sz w:val="22"/>
          <w:szCs w:val="22"/>
        </w:rPr>
        <w:t>O</w:t>
      </w:r>
      <w:r w:rsidRPr="005E7F65">
        <w:rPr>
          <w:rFonts w:asciiTheme="majorHAnsi" w:hAnsiTheme="majorHAnsi"/>
          <w:sz w:val="22"/>
          <w:szCs w:val="22"/>
        </w:rPr>
        <w:t>p</w:t>
      </w:r>
      <w:r w:rsidRPr="005E7F65">
        <w:rPr>
          <w:rFonts w:asciiTheme="majorHAnsi" w:hAnsiTheme="majorHAnsi"/>
          <w:spacing w:val="-1"/>
          <w:sz w:val="22"/>
          <w:szCs w:val="22"/>
        </w:rPr>
        <w:t>e</w:t>
      </w:r>
      <w:r w:rsidRPr="005E7F65">
        <w:rPr>
          <w:rFonts w:asciiTheme="majorHAnsi" w:hAnsiTheme="majorHAnsi"/>
          <w:sz w:val="22"/>
          <w:szCs w:val="22"/>
        </w:rPr>
        <w:t>r</w:t>
      </w:r>
      <w:r w:rsidRPr="005E7F65">
        <w:rPr>
          <w:rFonts w:asciiTheme="majorHAnsi" w:hAnsiTheme="majorHAnsi"/>
          <w:spacing w:val="-2"/>
          <w:sz w:val="22"/>
          <w:szCs w:val="22"/>
        </w:rPr>
        <w:t>a</w:t>
      </w:r>
      <w:r w:rsidRPr="005E7F65">
        <w:rPr>
          <w:rFonts w:asciiTheme="majorHAnsi" w:hAnsiTheme="majorHAnsi"/>
          <w:sz w:val="22"/>
          <w:szCs w:val="22"/>
        </w:rPr>
        <w:t>t</w:t>
      </w:r>
      <w:r w:rsidRPr="005E7F65">
        <w:rPr>
          <w:rFonts w:asciiTheme="majorHAnsi" w:hAnsiTheme="majorHAnsi"/>
          <w:spacing w:val="1"/>
          <w:sz w:val="22"/>
          <w:szCs w:val="22"/>
        </w:rPr>
        <w:t>i</w:t>
      </w:r>
      <w:r w:rsidRPr="005E7F65">
        <w:rPr>
          <w:rFonts w:asciiTheme="majorHAnsi" w:hAnsiTheme="majorHAnsi"/>
          <w:sz w:val="22"/>
          <w:szCs w:val="22"/>
        </w:rPr>
        <w:t>o</w:t>
      </w:r>
      <w:r w:rsidRPr="005E7F65">
        <w:rPr>
          <w:rFonts w:asciiTheme="majorHAnsi" w:hAnsiTheme="majorHAnsi"/>
          <w:spacing w:val="2"/>
          <w:sz w:val="22"/>
          <w:szCs w:val="22"/>
        </w:rPr>
        <w:t>n</w:t>
      </w:r>
      <w:r w:rsidRPr="005E7F65">
        <w:rPr>
          <w:rFonts w:asciiTheme="majorHAnsi" w:hAnsiTheme="majorHAnsi"/>
          <w:sz w:val="22"/>
          <w:szCs w:val="22"/>
        </w:rPr>
        <w:t xml:space="preserve">s </w:t>
      </w:r>
      <w:r w:rsidRPr="005E7F65">
        <w:rPr>
          <w:rFonts w:asciiTheme="majorHAnsi" w:hAnsiTheme="majorHAnsi"/>
          <w:spacing w:val="1"/>
          <w:sz w:val="22"/>
          <w:szCs w:val="22"/>
        </w:rPr>
        <w:t>R</w:t>
      </w:r>
      <w:r w:rsidRPr="005E7F65">
        <w:rPr>
          <w:rFonts w:asciiTheme="majorHAnsi" w:hAnsiTheme="majorHAnsi"/>
          <w:spacing w:val="-1"/>
          <w:sz w:val="22"/>
          <w:szCs w:val="22"/>
        </w:rPr>
        <w:t>e</w:t>
      </w:r>
      <w:r w:rsidRPr="005E7F65">
        <w:rPr>
          <w:rFonts w:asciiTheme="majorHAnsi" w:hAnsiTheme="majorHAnsi"/>
          <w:sz w:val="22"/>
          <w:szCs w:val="22"/>
        </w:rPr>
        <w:t>s</w:t>
      </w:r>
      <w:r w:rsidRPr="005E7F65">
        <w:rPr>
          <w:rFonts w:asciiTheme="majorHAnsi" w:hAnsiTheme="majorHAnsi"/>
          <w:spacing w:val="2"/>
          <w:sz w:val="22"/>
          <w:szCs w:val="22"/>
        </w:rPr>
        <w:t>e</w:t>
      </w:r>
      <w:r w:rsidRPr="005E7F65">
        <w:rPr>
          <w:rFonts w:asciiTheme="majorHAnsi" w:hAnsiTheme="majorHAnsi"/>
          <w:spacing w:val="-1"/>
          <w:sz w:val="22"/>
          <w:szCs w:val="22"/>
        </w:rPr>
        <w:t>a</w:t>
      </w:r>
      <w:r w:rsidRPr="005E7F65">
        <w:rPr>
          <w:rFonts w:asciiTheme="majorHAnsi" w:hAnsiTheme="majorHAnsi"/>
          <w:sz w:val="22"/>
          <w:szCs w:val="22"/>
        </w:rPr>
        <w:t>r</w:t>
      </w:r>
      <w:r w:rsidRPr="005E7F65">
        <w:rPr>
          <w:rFonts w:asciiTheme="majorHAnsi" w:hAnsiTheme="majorHAnsi"/>
          <w:spacing w:val="-2"/>
          <w:sz w:val="22"/>
          <w:szCs w:val="22"/>
        </w:rPr>
        <w:t>c</w:t>
      </w:r>
      <w:r w:rsidRPr="005E7F65">
        <w:rPr>
          <w:rFonts w:asciiTheme="majorHAnsi" w:hAnsiTheme="majorHAnsi"/>
          <w:sz w:val="22"/>
          <w:szCs w:val="22"/>
        </w:rPr>
        <w:t>h</w:t>
      </w:r>
      <w:r w:rsidRPr="005E7F65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5E7F65">
        <w:rPr>
          <w:rFonts w:asciiTheme="majorHAnsi" w:hAnsiTheme="majorHAnsi"/>
          <w:spacing w:val="1"/>
          <w:sz w:val="22"/>
          <w:szCs w:val="22"/>
        </w:rPr>
        <w:t>(</w:t>
      </w:r>
      <w:r w:rsidRPr="005E7F65">
        <w:rPr>
          <w:rFonts w:asciiTheme="majorHAnsi" w:hAnsiTheme="majorHAnsi"/>
          <w:sz w:val="22"/>
          <w:szCs w:val="22"/>
        </w:rPr>
        <w:t>MECOR</w:t>
      </w:r>
      <w:r w:rsidRPr="005E7F65">
        <w:rPr>
          <w:rFonts w:asciiTheme="majorHAnsi" w:hAnsiTheme="majorHAnsi"/>
          <w:spacing w:val="1"/>
          <w:sz w:val="22"/>
          <w:szCs w:val="22"/>
        </w:rPr>
        <w:t>)</w:t>
      </w:r>
      <w:r w:rsidRPr="005E7F65">
        <w:rPr>
          <w:rFonts w:asciiTheme="majorHAnsi" w:hAnsiTheme="majorHAnsi"/>
          <w:sz w:val="22"/>
          <w:szCs w:val="22"/>
        </w:rPr>
        <w:t xml:space="preserve">- </w:t>
      </w:r>
      <w:r w:rsidRPr="005E7F65">
        <w:rPr>
          <w:rFonts w:asciiTheme="majorHAnsi" w:hAnsiTheme="majorHAnsi"/>
          <w:spacing w:val="-3"/>
          <w:sz w:val="22"/>
          <w:szCs w:val="22"/>
        </w:rPr>
        <w:t>L</w:t>
      </w:r>
      <w:r w:rsidRPr="005E7F65">
        <w:rPr>
          <w:rFonts w:asciiTheme="majorHAnsi" w:hAnsiTheme="majorHAnsi"/>
          <w:spacing w:val="-1"/>
          <w:sz w:val="22"/>
          <w:szCs w:val="22"/>
        </w:rPr>
        <w:t>e</w:t>
      </w:r>
      <w:r w:rsidRPr="005E7F65">
        <w:rPr>
          <w:rFonts w:asciiTheme="majorHAnsi" w:hAnsiTheme="majorHAnsi"/>
          <w:spacing w:val="2"/>
          <w:sz w:val="22"/>
          <w:szCs w:val="22"/>
        </w:rPr>
        <w:t>v</w:t>
      </w:r>
      <w:r w:rsidRPr="005E7F65">
        <w:rPr>
          <w:rFonts w:asciiTheme="majorHAnsi" w:hAnsiTheme="majorHAnsi"/>
          <w:spacing w:val="-1"/>
          <w:sz w:val="22"/>
          <w:szCs w:val="22"/>
        </w:rPr>
        <w:t>e</w:t>
      </w:r>
      <w:r w:rsidRPr="005E7F65">
        <w:rPr>
          <w:rFonts w:asciiTheme="majorHAnsi" w:hAnsiTheme="majorHAnsi"/>
          <w:sz w:val="22"/>
          <w:szCs w:val="22"/>
        </w:rPr>
        <w:t>l 1 and 2</w:t>
      </w:r>
    </w:p>
    <w:p w14:paraId="058C3362" w14:textId="77777777" w:rsidR="00912760" w:rsidRPr="005E7F65" w:rsidRDefault="006E72DA">
      <w:pPr>
        <w:ind w:left="460"/>
        <w:rPr>
          <w:rFonts w:asciiTheme="majorHAnsi" w:hAnsiTheme="majorHAnsi"/>
          <w:sz w:val="22"/>
          <w:szCs w:val="22"/>
        </w:rPr>
      </w:pPr>
      <w:r w:rsidRPr="005E7F65">
        <w:rPr>
          <w:rFonts w:asciiTheme="majorHAnsi" w:hAnsiTheme="majorHAnsi"/>
          <w:sz w:val="22"/>
          <w:szCs w:val="22"/>
        </w:rPr>
        <w:t>4.   C</w:t>
      </w:r>
      <w:r w:rsidRPr="005E7F65">
        <w:rPr>
          <w:rFonts w:asciiTheme="majorHAnsi" w:hAnsiTheme="majorHAnsi"/>
          <w:spacing w:val="-1"/>
          <w:sz w:val="22"/>
          <w:szCs w:val="22"/>
        </w:rPr>
        <w:t>e</w:t>
      </w:r>
      <w:r w:rsidRPr="005E7F65">
        <w:rPr>
          <w:rFonts w:asciiTheme="majorHAnsi" w:hAnsiTheme="majorHAnsi"/>
          <w:sz w:val="22"/>
          <w:szCs w:val="22"/>
        </w:rPr>
        <w:t>rtifi</w:t>
      </w:r>
      <w:r w:rsidRPr="005E7F65">
        <w:rPr>
          <w:rFonts w:asciiTheme="majorHAnsi" w:hAnsiTheme="majorHAnsi"/>
          <w:spacing w:val="-1"/>
          <w:sz w:val="22"/>
          <w:szCs w:val="22"/>
        </w:rPr>
        <w:t>ca</w:t>
      </w:r>
      <w:r w:rsidRPr="005E7F65">
        <w:rPr>
          <w:rFonts w:asciiTheme="majorHAnsi" w:hAnsiTheme="majorHAnsi"/>
          <w:sz w:val="22"/>
          <w:szCs w:val="22"/>
        </w:rPr>
        <w:t>te: G</w:t>
      </w:r>
      <w:r w:rsidRPr="005E7F65">
        <w:rPr>
          <w:rFonts w:asciiTheme="majorHAnsi" w:hAnsiTheme="majorHAnsi"/>
          <w:spacing w:val="-1"/>
          <w:sz w:val="22"/>
          <w:szCs w:val="22"/>
        </w:rPr>
        <w:t>e</w:t>
      </w:r>
      <w:r w:rsidRPr="005E7F65">
        <w:rPr>
          <w:rFonts w:asciiTheme="majorHAnsi" w:hAnsiTheme="majorHAnsi"/>
          <w:spacing w:val="2"/>
          <w:sz w:val="22"/>
          <w:szCs w:val="22"/>
        </w:rPr>
        <w:t>n</w:t>
      </w:r>
      <w:r w:rsidRPr="005E7F65">
        <w:rPr>
          <w:rFonts w:asciiTheme="majorHAnsi" w:hAnsiTheme="majorHAnsi"/>
          <w:spacing w:val="-1"/>
          <w:sz w:val="22"/>
          <w:szCs w:val="22"/>
        </w:rPr>
        <w:t>e</w:t>
      </w:r>
      <w:r w:rsidRPr="005E7F65">
        <w:rPr>
          <w:rFonts w:asciiTheme="majorHAnsi" w:hAnsiTheme="majorHAnsi"/>
          <w:sz w:val="22"/>
          <w:szCs w:val="22"/>
        </w:rPr>
        <w:t>ric</w:t>
      </w:r>
      <w:r w:rsidRPr="005E7F65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5E7F65">
        <w:rPr>
          <w:rFonts w:asciiTheme="majorHAnsi" w:hAnsiTheme="majorHAnsi"/>
          <w:spacing w:val="-3"/>
          <w:sz w:val="22"/>
          <w:szCs w:val="22"/>
        </w:rPr>
        <w:t>I</w:t>
      </w:r>
      <w:r w:rsidRPr="005E7F65">
        <w:rPr>
          <w:rFonts w:asciiTheme="majorHAnsi" w:hAnsiTheme="majorHAnsi"/>
          <w:sz w:val="22"/>
          <w:szCs w:val="22"/>
        </w:rPr>
        <w:t>ns</w:t>
      </w:r>
      <w:r w:rsidRPr="005E7F65">
        <w:rPr>
          <w:rFonts w:asciiTheme="majorHAnsi" w:hAnsiTheme="majorHAnsi"/>
          <w:spacing w:val="2"/>
          <w:sz w:val="22"/>
          <w:szCs w:val="22"/>
        </w:rPr>
        <w:t>tr</w:t>
      </w:r>
      <w:r w:rsidRPr="005E7F65">
        <w:rPr>
          <w:rFonts w:asciiTheme="majorHAnsi" w:hAnsiTheme="majorHAnsi"/>
          <w:sz w:val="22"/>
          <w:szCs w:val="22"/>
        </w:rPr>
        <w:t>u</w:t>
      </w:r>
      <w:r w:rsidRPr="005E7F65">
        <w:rPr>
          <w:rFonts w:asciiTheme="majorHAnsi" w:hAnsiTheme="majorHAnsi"/>
          <w:spacing w:val="-1"/>
          <w:sz w:val="22"/>
          <w:szCs w:val="22"/>
        </w:rPr>
        <w:t>c</w:t>
      </w:r>
      <w:r w:rsidRPr="005E7F65">
        <w:rPr>
          <w:rFonts w:asciiTheme="majorHAnsi" w:hAnsiTheme="majorHAnsi"/>
          <w:sz w:val="22"/>
          <w:szCs w:val="22"/>
        </w:rPr>
        <w:t>tor Course</w:t>
      </w:r>
      <w:r w:rsidRPr="005E7F65">
        <w:rPr>
          <w:rFonts w:asciiTheme="majorHAnsi" w:hAnsiTheme="majorHAnsi"/>
          <w:spacing w:val="59"/>
          <w:sz w:val="22"/>
          <w:szCs w:val="22"/>
        </w:rPr>
        <w:t xml:space="preserve"> </w:t>
      </w:r>
      <w:r w:rsidRPr="005E7F65">
        <w:rPr>
          <w:rFonts w:asciiTheme="majorHAnsi" w:hAnsiTheme="majorHAnsi"/>
          <w:sz w:val="22"/>
          <w:szCs w:val="22"/>
        </w:rPr>
        <w:t>(</w:t>
      </w:r>
      <w:r w:rsidRPr="005E7F65">
        <w:rPr>
          <w:rFonts w:asciiTheme="majorHAnsi" w:hAnsiTheme="majorHAnsi"/>
          <w:spacing w:val="1"/>
          <w:sz w:val="22"/>
          <w:szCs w:val="22"/>
        </w:rPr>
        <w:t>N</w:t>
      </w:r>
      <w:r w:rsidRPr="005E7F65">
        <w:rPr>
          <w:rFonts w:asciiTheme="majorHAnsi" w:hAnsiTheme="majorHAnsi"/>
          <w:spacing w:val="-1"/>
          <w:sz w:val="22"/>
          <w:szCs w:val="22"/>
        </w:rPr>
        <w:t>a</w:t>
      </w:r>
      <w:r w:rsidRPr="005E7F65">
        <w:rPr>
          <w:rFonts w:asciiTheme="majorHAnsi" w:hAnsiTheme="majorHAnsi"/>
          <w:sz w:val="22"/>
          <w:szCs w:val="22"/>
        </w:rPr>
        <w:t>t</w:t>
      </w:r>
      <w:r w:rsidRPr="005E7F65">
        <w:rPr>
          <w:rFonts w:asciiTheme="majorHAnsi" w:hAnsiTheme="majorHAnsi"/>
          <w:spacing w:val="1"/>
          <w:sz w:val="22"/>
          <w:szCs w:val="22"/>
        </w:rPr>
        <w:t>i</w:t>
      </w:r>
      <w:r w:rsidRPr="005E7F65">
        <w:rPr>
          <w:rFonts w:asciiTheme="majorHAnsi" w:hAnsiTheme="majorHAnsi"/>
          <w:sz w:val="22"/>
          <w:szCs w:val="22"/>
        </w:rPr>
        <w:t>on</w:t>
      </w:r>
      <w:r w:rsidRPr="005E7F65">
        <w:rPr>
          <w:rFonts w:asciiTheme="majorHAnsi" w:hAnsiTheme="majorHAnsi"/>
          <w:spacing w:val="-1"/>
          <w:sz w:val="22"/>
          <w:szCs w:val="22"/>
        </w:rPr>
        <w:t>a</w:t>
      </w:r>
      <w:r w:rsidRPr="005E7F65">
        <w:rPr>
          <w:rFonts w:asciiTheme="majorHAnsi" w:hAnsiTheme="majorHAnsi"/>
          <w:sz w:val="22"/>
          <w:szCs w:val="22"/>
        </w:rPr>
        <w:t xml:space="preserve">l </w:t>
      </w:r>
      <w:r w:rsidRPr="005E7F65">
        <w:rPr>
          <w:rFonts w:asciiTheme="majorHAnsi" w:hAnsiTheme="majorHAnsi"/>
          <w:spacing w:val="1"/>
          <w:sz w:val="22"/>
          <w:szCs w:val="22"/>
        </w:rPr>
        <w:t>R</w:t>
      </w:r>
      <w:r w:rsidRPr="005E7F65">
        <w:rPr>
          <w:rFonts w:asciiTheme="majorHAnsi" w:hAnsiTheme="majorHAnsi"/>
          <w:spacing w:val="-1"/>
          <w:sz w:val="22"/>
          <w:szCs w:val="22"/>
        </w:rPr>
        <w:t>e</w:t>
      </w:r>
      <w:r w:rsidRPr="005E7F65">
        <w:rPr>
          <w:rFonts w:asciiTheme="majorHAnsi" w:hAnsiTheme="majorHAnsi"/>
          <w:sz w:val="22"/>
          <w:szCs w:val="22"/>
        </w:rPr>
        <w:t xml:space="preserve">suscitation </w:t>
      </w:r>
      <w:r w:rsidRPr="005E7F65">
        <w:rPr>
          <w:rFonts w:asciiTheme="majorHAnsi" w:hAnsiTheme="majorHAnsi"/>
          <w:spacing w:val="1"/>
          <w:sz w:val="22"/>
          <w:szCs w:val="22"/>
        </w:rPr>
        <w:t>C</w:t>
      </w:r>
      <w:r w:rsidRPr="005E7F65">
        <w:rPr>
          <w:rFonts w:asciiTheme="majorHAnsi" w:hAnsiTheme="majorHAnsi"/>
          <w:sz w:val="22"/>
          <w:szCs w:val="22"/>
        </w:rPr>
        <w:t>oun</w:t>
      </w:r>
      <w:r w:rsidRPr="005E7F65">
        <w:rPr>
          <w:rFonts w:asciiTheme="majorHAnsi" w:hAnsiTheme="majorHAnsi"/>
          <w:spacing w:val="-1"/>
          <w:sz w:val="22"/>
          <w:szCs w:val="22"/>
        </w:rPr>
        <w:t>c</w:t>
      </w:r>
      <w:r w:rsidRPr="005E7F65">
        <w:rPr>
          <w:rFonts w:asciiTheme="majorHAnsi" w:hAnsiTheme="majorHAnsi"/>
          <w:sz w:val="22"/>
          <w:szCs w:val="22"/>
        </w:rPr>
        <w:t>il</w:t>
      </w:r>
      <w:r w:rsidRPr="005E7F65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5E7F65">
        <w:rPr>
          <w:rFonts w:asciiTheme="majorHAnsi" w:hAnsiTheme="majorHAnsi"/>
          <w:sz w:val="22"/>
          <w:szCs w:val="22"/>
        </w:rPr>
        <w:t xml:space="preserve">of </w:t>
      </w:r>
      <w:r w:rsidRPr="005E7F65">
        <w:rPr>
          <w:rFonts w:asciiTheme="majorHAnsi" w:hAnsiTheme="majorHAnsi"/>
          <w:spacing w:val="-1"/>
          <w:sz w:val="22"/>
          <w:szCs w:val="22"/>
        </w:rPr>
        <w:t>Ke</w:t>
      </w:r>
      <w:r w:rsidRPr="005E7F65">
        <w:rPr>
          <w:rFonts w:asciiTheme="majorHAnsi" w:hAnsiTheme="majorHAnsi"/>
          <w:spacing w:val="5"/>
          <w:sz w:val="22"/>
          <w:szCs w:val="22"/>
        </w:rPr>
        <w:t>n</w:t>
      </w:r>
      <w:r w:rsidRPr="005E7F65">
        <w:rPr>
          <w:rFonts w:asciiTheme="majorHAnsi" w:hAnsiTheme="majorHAnsi"/>
          <w:spacing w:val="-5"/>
          <w:sz w:val="22"/>
          <w:szCs w:val="22"/>
        </w:rPr>
        <w:t>y</w:t>
      </w:r>
      <w:r w:rsidRPr="005E7F65">
        <w:rPr>
          <w:rFonts w:asciiTheme="majorHAnsi" w:hAnsiTheme="majorHAnsi"/>
          <w:spacing w:val="-1"/>
          <w:sz w:val="22"/>
          <w:szCs w:val="22"/>
        </w:rPr>
        <w:t>a</w:t>
      </w:r>
      <w:r w:rsidRPr="005E7F65">
        <w:rPr>
          <w:rFonts w:asciiTheme="majorHAnsi" w:hAnsiTheme="majorHAnsi"/>
          <w:sz w:val="22"/>
          <w:szCs w:val="22"/>
        </w:rPr>
        <w:t>)</w:t>
      </w:r>
    </w:p>
    <w:p w14:paraId="6E9BFB4F" w14:textId="77777777" w:rsidR="00912760" w:rsidRPr="005E7F65" w:rsidRDefault="006E72DA">
      <w:pPr>
        <w:ind w:left="460"/>
        <w:rPr>
          <w:rFonts w:asciiTheme="majorHAnsi" w:hAnsiTheme="majorHAnsi"/>
          <w:sz w:val="22"/>
          <w:szCs w:val="22"/>
        </w:rPr>
      </w:pPr>
      <w:r w:rsidRPr="005E7F65">
        <w:rPr>
          <w:rFonts w:asciiTheme="majorHAnsi" w:hAnsiTheme="majorHAnsi"/>
          <w:sz w:val="22"/>
          <w:szCs w:val="22"/>
        </w:rPr>
        <w:t>5.   T</w:t>
      </w:r>
      <w:r w:rsidRPr="005E7F65">
        <w:rPr>
          <w:rFonts w:asciiTheme="majorHAnsi" w:hAnsiTheme="majorHAnsi"/>
          <w:spacing w:val="-1"/>
          <w:sz w:val="22"/>
          <w:szCs w:val="22"/>
        </w:rPr>
        <w:t>ra</w:t>
      </w:r>
      <w:r w:rsidRPr="005E7F65">
        <w:rPr>
          <w:rFonts w:asciiTheme="majorHAnsi" w:hAnsiTheme="majorHAnsi"/>
          <w:sz w:val="22"/>
          <w:szCs w:val="22"/>
        </w:rPr>
        <w:t>ine</w:t>
      </w:r>
      <w:r w:rsidRPr="005E7F65">
        <w:rPr>
          <w:rFonts w:asciiTheme="majorHAnsi" w:hAnsiTheme="majorHAnsi"/>
          <w:spacing w:val="-1"/>
          <w:sz w:val="22"/>
          <w:szCs w:val="22"/>
        </w:rPr>
        <w:t>r</w:t>
      </w:r>
      <w:r w:rsidRPr="005E7F65">
        <w:rPr>
          <w:rFonts w:asciiTheme="majorHAnsi" w:hAnsiTheme="majorHAnsi"/>
          <w:sz w:val="22"/>
          <w:szCs w:val="22"/>
        </w:rPr>
        <w:t xml:space="preserve">: </w:t>
      </w:r>
      <w:r w:rsidRPr="005E7F65">
        <w:rPr>
          <w:rFonts w:asciiTheme="majorHAnsi" w:hAnsiTheme="majorHAnsi"/>
          <w:spacing w:val="2"/>
          <w:sz w:val="22"/>
          <w:szCs w:val="22"/>
        </w:rPr>
        <w:t>N</w:t>
      </w:r>
      <w:r w:rsidRPr="005E7F65">
        <w:rPr>
          <w:rFonts w:asciiTheme="majorHAnsi" w:hAnsiTheme="majorHAnsi"/>
          <w:spacing w:val="-1"/>
          <w:sz w:val="22"/>
          <w:szCs w:val="22"/>
        </w:rPr>
        <w:t>e</w:t>
      </w:r>
      <w:r w:rsidRPr="005E7F65">
        <w:rPr>
          <w:rFonts w:asciiTheme="majorHAnsi" w:hAnsiTheme="majorHAnsi"/>
          <w:sz w:val="22"/>
          <w:szCs w:val="22"/>
        </w:rPr>
        <w:t>on</w:t>
      </w:r>
      <w:r w:rsidRPr="005E7F65">
        <w:rPr>
          <w:rFonts w:asciiTheme="majorHAnsi" w:hAnsiTheme="majorHAnsi"/>
          <w:spacing w:val="-1"/>
          <w:sz w:val="22"/>
          <w:szCs w:val="22"/>
        </w:rPr>
        <w:t>a</w:t>
      </w:r>
      <w:r w:rsidRPr="005E7F65">
        <w:rPr>
          <w:rFonts w:asciiTheme="majorHAnsi" w:hAnsiTheme="majorHAnsi"/>
          <w:sz w:val="22"/>
          <w:szCs w:val="22"/>
        </w:rPr>
        <w:t>tal R</w:t>
      </w:r>
      <w:r w:rsidRPr="005E7F65">
        <w:rPr>
          <w:rFonts w:asciiTheme="majorHAnsi" w:hAnsiTheme="majorHAnsi"/>
          <w:spacing w:val="-1"/>
          <w:sz w:val="22"/>
          <w:szCs w:val="22"/>
        </w:rPr>
        <w:t>e</w:t>
      </w:r>
      <w:r w:rsidRPr="005E7F65">
        <w:rPr>
          <w:rFonts w:asciiTheme="majorHAnsi" w:hAnsiTheme="majorHAnsi"/>
          <w:sz w:val="22"/>
          <w:szCs w:val="22"/>
        </w:rPr>
        <w:t>sus</w:t>
      </w:r>
      <w:r w:rsidRPr="005E7F65">
        <w:rPr>
          <w:rFonts w:asciiTheme="majorHAnsi" w:hAnsiTheme="majorHAnsi"/>
          <w:spacing w:val="2"/>
          <w:sz w:val="22"/>
          <w:szCs w:val="22"/>
        </w:rPr>
        <w:t>c</w:t>
      </w:r>
      <w:r w:rsidRPr="005E7F65">
        <w:rPr>
          <w:rFonts w:asciiTheme="majorHAnsi" w:hAnsiTheme="majorHAnsi"/>
          <w:sz w:val="22"/>
          <w:szCs w:val="22"/>
        </w:rPr>
        <w:t>i</w:t>
      </w:r>
      <w:r w:rsidRPr="005E7F65">
        <w:rPr>
          <w:rFonts w:asciiTheme="majorHAnsi" w:hAnsiTheme="majorHAnsi"/>
          <w:spacing w:val="1"/>
          <w:sz w:val="22"/>
          <w:szCs w:val="22"/>
        </w:rPr>
        <w:t>t</w:t>
      </w:r>
      <w:r w:rsidRPr="005E7F65">
        <w:rPr>
          <w:rFonts w:asciiTheme="majorHAnsi" w:hAnsiTheme="majorHAnsi"/>
          <w:spacing w:val="-1"/>
          <w:sz w:val="22"/>
          <w:szCs w:val="22"/>
        </w:rPr>
        <w:t>a</w:t>
      </w:r>
      <w:r w:rsidRPr="005E7F65">
        <w:rPr>
          <w:rFonts w:asciiTheme="majorHAnsi" w:hAnsiTheme="majorHAnsi"/>
          <w:sz w:val="22"/>
          <w:szCs w:val="22"/>
        </w:rPr>
        <w:t>t</w:t>
      </w:r>
      <w:r w:rsidRPr="005E7F65">
        <w:rPr>
          <w:rFonts w:asciiTheme="majorHAnsi" w:hAnsiTheme="majorHAnsi"/>
          <w:spacing w:val="1"/>
          <w:sz w:val="22"/>
          <w:szCs w:val="22"/>
        </w:rPr>
        <w:t>i</w:t>
      </w:r>
      <w:r w:rsidRPr="005E7F65">
        <w:rPr>
          <w:rFonts w:asciiTheme="majorHAnsi" w:hAnsiTheme="majorHAnsi"/>
          <w:sz w:val="22"/>
          <w:szCs w:val="22"/>
        </w:rPr>
        <w:t>on</w:t>
      </w:r>
    </w:p>
    <w:p w14:paraId="7104F531" w14:textId="77777777" w:rsidR="00912760" w:rsidRPr="005E7F65" w:rsidRDefault="006E72DA">
      <w:pPr>
        <w:ind w:left="460"/>
        <w:rPr>
          <w:rFonts w:asciiTheme="majorHAnsi" w:hAnsiTheme="majorHAnsi"/>
          <w:sz w:val="22"/>
          <w:szCs w:val="22"/>
        </w:rPr>
      </w:pPr>
      <w:r w:rsidRPr="005E7F65">
        <w:rPr>
          <w:rFonts w:asciiTheme="majorHAnsi" w:hAnsiTheme="majorHAnsi"/>
          <w:sz w:val="22"/>
          <w:szCs w:val="22"/>
        </w:rPr>
        <w:t>6.   T</w:t>
      </w:r>
      <w:r w:rsidRPr="005E7F65">
        <w:rPr>
          <w:rFonts w:asciiTheme="majorHAnsi" w:hAnsiTheme="majorHAnsi"/>
          <w:spacing w:val="-1"/>
          <w:sz w:val="22"/>
          <w:szCs w:val="22"/>
        </w:rPr>
        <w:t>ra</w:t>
      </w:r>
      <w:r w:rsidRPr="005E7F65">
        <w:rPr>
          <w:rFonts w:asciiTheme="majorHAnsi" w:hAnsiTheme="majorHAnsi"/>
          <w:sz w:val="22"/>
          <w:szCs w:val="22"/>
        </w:rPr>
        <w:t>iner</w:t>
      </w:r>
      <w:r w:rsidRPr="005E7F65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5E7F65">
        <w:rPr>
          <w:rFonts w:asciiTheme="majorHAnsi" w:hAnsiTheme="majorHAnsi"/>
          <w:spacing w:val="2"/>
          <w:sz w:val="22"/>
          <w:szCs w:val="22"/>
        </w:rPr>
        <w:t>o</w:t>
      </w:r>
      <w:r w:rsidRPr="005E7F65">
        <w:rPr>
          <w:rFonts w:asciiTheme="majorHAnsi" w:hAnsiTheme="majorHAnsi"/>
          <w:sz w:val="22"/>
          <w:szCs w:val="22"/>
        </w:rPr>
        <w:t xml:space="preserve">f </w:t>
      </w:r>
      <w:r w:rsidRPr="005E7F65">
        <w:rPr>
          <w:rFonts w:asciiTheme="majorHAnsi" w:hAnsiTheme="majorHAnsi"/>
          <w:spacing w:val="-1"/>
          <w:sz w:val="22"/>
          <w:szCs w:val="22"/>
        </w:rPr>
        <w:t>T</w:t>
      </w:r>
      <w:r w:rsidRPr="005E7F65">
        <w:rPr>
          <w:rFonts w:asciiTheme="majorHAnsi" w:hAnsiTheme="majorHAnsi"/>
          <w:sz w:val="22"/>
          <w:szCs w:val="22"/>
        </w:rPr>
        <w:t>r</w:t>
      </w:r>
      <w:r w:rsidRPr="005E7F65">
        <w:rPr>
          <w:rFonts w:asciiTheme="majorHAnsi" w:hAnsiTheme="majorHAnsi"/>
          <w:spacing w:val="-2"/>
          <w:sz w:val="22"/>
          <w:szCs w:val="22"/>
        </w:rPr>
        <w:t>a</w:t>
      </w:r>
      <w:r w:rsidRPr="005E7F65">
        <w:rPr>
          <w:rFonts w:asciiTheme="majorHAnsi" w:hAnsiTheme="majorHAnsi"/>
          <w:sz w:val="22"/>
          <w:szCs w:val="22"/>
        </w:rPr>
        <w:t>i</w:t>
      </w:r>
      <w:r w:rsidRPr="005E7F65">
        <w:rPr>
          <w:rFonts w:asciiTheme="majorHAnsi" w:hAnsiTheme="majorHAnsi"/>
          <w:spacing w:val="3"/>
          <w:sz w:val="22"/>
          <w:szCs w:val="22"/>
        </w:rPr>
        <w:t>n</w:t>
      </w:r>
      <w:r w:rsidRPr="005E7F65">
        <w:rPr>
          <w:rFonts w:asciiTheme="majorHAnsi" w:hAnsiTheme="majorHAnsi"/>
          <w:spacing w:val="-1"/>
          <w:sz w:val="22"/>
          <w:szCs w:val="22"/>
        </w:rPr>
        <w:t>ee</w:t>
      </w:r>
      <w:r w:rsidRPr="005E7F65">
        <w:rPr>
          <w:rFonts w:asciiTheme="majorHAnsi" w:hAnsiTheme="majorHAnsi"/>
          <w:sz w:val="22"/>
          <w:szCs w:val="22"/>
        </w:rPr>
        <w:t xml:space="preserve">s </w:t>
      </w:r>
      <w:r w:rsidRPr="005E7F65">
        <w:rPr>
          <w:rFonts w:asciiTheme="majorHAnsi" w:hAnsiTheme="majorHAnsi"/>
          <w:spacing w:val="-1"/>
          <w:sz w:val="22"/>
          <w:szCs w:val="22"/>
        </w:rPr>
        <w:t>a</w:t>
      </w:r>
      <w:r w:rsidRPr="005E7F65">
        <w:rPr>
          <w:rFonts w:asciiTheme="majorHAnsi" w:hAnsiTheme="majorHAnsi"/>
          <w:sz w:val="22"/>
          <w:szCs w:val="22"/>
        </w:rPr>
        <w:t>nd</w:t>
      </w:r>
      <w:r w:rsidRPr="005E7F65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5E7F65">
        <w:rPr>
          <w:rFonts w:asciiTheme="majorHAnsi" w:hAnsiTheme="majorHAnsi"/>
          <w:sz w:val="22"/>
          <w:szCs w:val="22"/>
        </w:rPr>
        <w:t>M</w:t>
      </w:r>
      <w:r w:rsidRPr="005E7F65">
        <w:rPr>
          <w:rFonts w:asciiTheme="majorHAnsi" w:hAnsiTheme="majorHAnsi"/>
          <w:spacing w:val="-1"/>
          <w:sz w:val="22"/>
          <w:szCs w:val="22"/>
        </w:rPr>
        <w:t>e</w:t>
      </w:r>
      <w:r w:rsidRPr="005E7F65">
        <w:rPr>
          <w:rFonts w:asciiTheme="majorHAnsi" w:hAnsiTheme="majorHAnsi"/>
          <w:sz w:val="22"/>
          <w:szCs w:val="22"/>
        </w:rPr>
        <w:t>ntor in</w:t>
      </w:r>
      <w:r w:rsidRPr="005E7F65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5E7F65">
        <w:rPr>
          <w:rFonts w:asciiTheme="majorHAnsi" w:hAnsiTheme="majorHAnsi"/>
          <w:spacing w:val="1"/>
          <w:sz w:val="22"/>
          <w:szCs w:val="22"/>
        </w:rPr>
        <w:t>P</w:t>
      </w:r>
      <w:r w:rsidRPr="005E7F65">
        <w:rPr>
          <w:rFonts w:asciiTheme="majorHAnsi" w:hAnsiTheme="majorHAnsi"/>
          <w:spacing w:val="-1"/>
          <w:sz w:val="22"/>
          <w:szCs w:val="22"/>
        </w:rPr>
        <w:t>ae</w:t>
      </w:r>
      <w:r w:rsidRPr="005E7F65">
        <w:rPr>
          <w:rFonts w:asciiTheme="majorHAnsi" w:hAnsiTheme="majorHAnsi"/>
          <w:sz w:val="22"/>
          <w:szCs w:val="22"/>
        </w:rPr>
        <w:t>diat</w:t>
      </w:r>
      <w:r w:rsidRPr="005E7F65">
        <w:rPr>
          <w:rFonts w:asciiTheme="majorHAnsi" w:hAnsiTheme="majorHAnsi"/>
          <w:spacing w:val="-1"/>
          <w:sz w:val="22"/>
          <w:szCs w:val="22"/>
        </w:rPr>
        <w:t>r</w:t>
      </w:r>
      <w:r w:rsidRPr="005E7F65">
        <w:rPr>
          <w:rFonts w:asciiTheme="majorHAnsi" w:hAnsiTheme="majorHAnsi"/>
          <w:sz w:val="22"/>
          <w:szCs w:val="22"/>
        </w:rPr>
        <w:t xml:space="preserve">ic </w:t>
      </w:r>
      <w:r w:rsidRPr="005E7F65">
        <w:rPr>
          <w:rFonts w:asciiTheme="majorHAnsi" w:hAnsiTheme="majorHAnsi"/>
          <w:spacing w:val="4"/>
          <w:sz w:val="22"/>
          <w:szCs w:val="22"/>
        </w:rPr>
        <w:t>H</w:t>
      </w:r>
      <w:r w:rsidRPr="005E7F65">
        <w:rPr>
          <w:rFonts w:asciiTheme="majorHAnsi" w:hAnsiTheme="majorHAnsi"/>
          <w:sz w:val="22"/>
          <w:szCs w:val="22"/>
        </w:rPr>
        <w:t>I</w:t>
      </w:r>
      <w:r w:rsidRPr="005E7F65">
        <w:rPr>
          <w:rFonts w:asciiTheme="majorHAnsi" w:hAnsiTheme="majorHAnsi"/>
          <w:spacing w:val="-1"/>
          <w:sz w:val="22"/>
          <w:szCs w:val="22"/>
        </w:rPr>
        <w:t>V</w:t>
      </w:r>
      <w:r w:rsidRPr="005E7F65">
        <w:rPr>
          <w:rFonts w:asciiTheme="majorHAnsi" w:hAnsiTheme="majorHAnsi"/>
          <w:sz w:val="22"/>
          <w:szCs w:val="22"/>
        </w:rPr>
        <w:t>/</w:t>
      </w:r>
      <w:r w:rsidRPr="005E7F65">
        <w:rPr>
          <w:rFonts w:asciiTheme="majorHAnsi" w:hAnsiTheme="majorHAnsi"/>
          <w:spacing w:val="2"/>
          <w:sz w:val="22"/>
          <w:szCs w:val="22"/>
        </w:rPr>
        <w:t>A</w:t>
      </w:r>
      <w:r w:rsidRPr="005E7F65">
        <w:rPr>
          <w:rFonts w:asciiTheme="majorHAnsi" w:hAnsiTheme="majorHAnsi"/>
          <w:spacing w:val="-3"/>
          <w:sz w:val="22"/>
          <w:szCs w:val="22"/>
        </w:rPr>
        <w:t>I</w:t>
      </w:r>
      <w:r w:rsidRPr="005E7F65">
        <w:rPr>
          <w:rFonts w:asciiTheme="majorHAnsi" w:hAnsiTheme="majorHAnsi"/>
          <w:sz w:val="22"/>
          <w:szCs w:val="22"/>
        </w:rPr>
        <w:t>DS</w:t>
      </w:r>
    </w:p>
    <w:p w14:paraId="663F3D6D" w14:textId="77777777" w:rsidR="00912760" w:rsidRPr="005E7F65" w:rsidRDefault="006E72DA">
      <w:pPr>
        <w:ind w:left="460"/>
        <w:rPr>
          <w:rFonts w:asciiTheme="majorHAnsi" w:hAnsiTheme="majorHAnsi"/>
          <w:sz w:val="22"/>
          <w:szCs w:val="22"/>
        </w:rPr>
        <w:sectPr w:rsidR="00912760" w:rsidRPr="005E7F65">
          <w:pgSz w:w="11920" w:h="16840"/>
          <w:pgMar w:top="1560" w:right="1520" w:bottom="280" w:left="1340" w:header="0" w:footer="1035" w:gutter="0"/>
          <w:cols w:space="720"/>
        </w:sectPr>
      </w:pPr>
      <w:r w:rsidRPr="005E7F65">
        <w:rPr>
          <w:rFonts w:asciiTheme="majorHAnsi" w:hAnsiTheme="majorHAnsi"/>
          <w:sz w:val="22"/>
          <w:szCs w:val="22"/>
        </w:rPr>
        <w:t>7.   T</w:t>
      </w:r>
      <w:r w:rsidRPr="005E7F65">
        <w:rPr>
          <w:rFonts w:asciiTheme="majorHAnsi" w:hAnsiTheme="majorHAnsi"/>
          <w:spacing w:val="-1"/>
          <w:sz w:val="22"/>
          <w:szCs w:val="22"/>
        </w:rPr>
        <w:t>ra</w:t>
      </w:r>
      <w:r w:rsidRPr="005E7F65">
        <w:rPr>
          <w:rFonts w:asciiTheme="majorHAnsi" w:hAnsiTheme="majorHAnsi"/>
          <w:sz w:val="22"/>
          <w:szCs w:val="22"/>
        </w:rPr>
        <w:t xml:space="preserve">ined on </w:t>
      </w:r>
      <w:r w:rsidRPr="005E7F65">
        <w:rPr>
          <w:rFonts w:asciiTheme="majorHAnsi" w:hAnsiTheme="majorHAnsi"/>
          <w:spacing w:val="1"/>
          <w:sz w:val="22"/>
          <w:szCs w:val="22"/>
        </w:rPr>
        <w:t>H</w:t>
      </w:r>
      <w:r w:rsidRPr="005E7F65">
        <w:rPr>
          <w:rFonts w:asciiTheme="majorHAnsi" w:hAnsiTheme="majorHAnsi"/>
          <w:spacing w:val="-1"/>
          <w:sz w:val="22"/>
          <w:szCs w:val="22"/>
        </w:rPr>
        <w:t>ea</w:t>
      </w:r>
      <w:r w:rsidRPr="005E7F65">
        <w:rPr>
          <w:rFonts w:asciiTheme="majorHAnsi" w:hAnsiTheme="majorHAnsi"/>
          <w:sz w:val="22"/>
          <w:szCs w:val="22"/>
        </w:rPr>
        <w:t>l</w:t>
      </w:r>
      <w:r w:rsidRPr="005E7F65">
        <w:rPr>
          <w:rFonts w:asciiTheme="majorHAnsi" w:hAnsiTheme="majorHAnsi"/>
          <w:spacing w:val="1"/>
          <w:sz w:val="22"/>
          <w:szCs w:val="22"/>
        </w:rPr>
        <w:t>t</w:t>
      </w:r>
      <w:r w:rsidRPr="005E7F65">
        <w:rPr>
          <w:rFonts w:asciiTheme="majorHAnsi" w:hAnsiTheme="majorHAnsi"/>
          <w:sz w:val="22"/>
          <w:szCs w:val="22"/>
        </w:rPr>
        <w:t xml:space="preserve">h </w:t>
      </w:r>
      <w:r w:rsidRPr="005E7F65">
        <w:rPr>
          <w:rFonts w:asciiTheme="majorHAnsi" w:hAnsiTheme="majorHAnsi"/>
          <w:spacing w:val="3"/>
          <w:sz w:val="22"/>
          <w:szCs w:val="22"/>
        </w:rPr>
        <w:t>S</w:t>
      </w:r>
      <w:r w:rsidRPr="005E7F65">
        <w:rPr>
          <w:rFonts w:asciiTheme="majorHAnsi" w:hAnsiTheme="majorHAnsi"/>
          <w:spacing w:val="-5"/>
          <w:sz w:val="22"/>
          <w:szCs w:val="22"/>
        </w:rPr>
        <w:t>y</w:t>
      </w:r>
      <w:r w:rsidRPr="005E7F65">
        <w:rPr>
          <w:rFonts w:asciiTheme="majorHAnsi" w:hAnsiTheme="majorHAnsi"/>
          <w:sz w:val="22"/>
          <w:szCs w:val="22"/>
        </w:rPr>
        <w:t>st</w:t>
      </w:r>
      <w:r w:rsidRPr="005E7F65">
        <w:rPr>
          <w:rFonts w:asciiTheme="majorHAnsi" w:hAnsiTheme="majorHAnsi"/>
          <w:spacing w:val="2"/>
          <w:sz w:val="22"/>
          <w:szCs w:val="22"/>
        </w:rPr>
        <w:t>e</w:t>
      </w:r>
      <w:r w:rsidRPr="005E7F65">
        <w:rPr>
          <w:rFonts w:asciiTheme="majorHAnsi" w:hAnsiTheme="majorHAnsi"/>
          <w:sz w:val="22"/>
          <w:szCs w:val="22"/>
        </w:rPr>
        <w:t xml:space="preserve">ms </w:t>
      </w:r>
      <w:r w:rsidRPr="005E7F65">
        <w:rPr>
          <w:rFonts w:asciiTheme="majorHAnsi" w:hAnsiTheme="majorHAnsi"/>
          <w:spacing w:val="1"/>
          <w:sz w:val="22"/>
          <w:szCs w:val="22"/>
        </w:rPr>
        <w:t>S</w:t>
      </w:r>
      <w:r w:rsidRPr="005E7F65">
        <w:rPr>
          <w:rFonts w:asciiTheme="majorHAnsi" w:hAnsiTheme="majorHAnsi"/>
          <w:sz w:val="22"/>
          <w:szCs w:val="22"/>
        </w:rPr>
        <w:t>tr</w:t>
      </w:r>
      <w:r w:rsidRPr="005E7F65">
        <w:rPr>
          <w:rFonts w:asciiTheme="majorHAnsi" w:hAnsiTheme="majorHAnsi"/>
          <w:spacing w:val="-1"/>
          <w:sz w:val="22"/>
          <w:szCs w:val="22"/>
        </w:rPr>
        <w:t>e</w:t>
      </w:r>
      <w:r w:rsidRPr="005E7F65">
        <w:rPr>
          <w:rFonts w:asciiTheme="majorHAnsi" w:hAnsiTheme="majorHAnsi"/>
          <w:sz w:val="22"/>
          <w:szCs w:val="22"/>
        </w:rPr>
        <w:t xml:space="preserve">ngthening </w:t>
      </w:r>
      <w:r w:rsidRPr="005E7F65">
        <w:rPr>
          <w:rFonts w:asciiTheme="majorHAnsi" w:hAnsiTheme="majorHAnsi"/>
          <w:spacing w:val="-1"/>
          <w:sz w:val="22"/>
          <w:szCs w:val="22"/>
        </w:rPr>
        <w:t>(</w:t>
      </w:r>
      <w:r w:rsidRPr="005E7F65">
        <w:rPr>
          <w:rFonts w:asciiTheme="majorHAnsi" w:hAnsiTheme="majorHAnsi"/>
          <w:sz w:val="22"/>
          <w:szCs w:val="22"/>
        </w:rPr>
        <w:t>Min</w:t>
      </w:r>
      <w:r w:rsidRPr="005E7F65">
        <w:rPr>
          <w:rFonts w:asciiTheme="majorHAnsi" w:hAnsiTheme="majorHAnsi"/>
          <w:spacing w:val="1"/>
          <w:sz w:val="22"/>
          <w:szCs w:val="22"/>
        </w:rPr>
        <w:t>i</w:t>
      </w:r>
      <w:r w:rsidRPr="005E7F65">
        <w:rPr>
          <w:rFonts w:asciiTheme="majorHAnsi" w:hAnsiTheme="majorHAnsi"/>
          <w:sz w:val="22"/>
          <w:szCs w:val="22"/>
        </w:rPr>
        <w:t>s</w:t>
      </w:r>
      <w:r w:rsidRPr="005E7F65">
        <w:rPr>
          <w:rFonts w:asciiTheme="majorHAnsi" w:hAnsiTheme="majorHAnsi"/>
          <w:spacing w:val="-2"/>
          <w:sz w:val="22"/>
          <w:szCs w:val="22"/>
        </w:rPr>
        <w:t>t</w:t>
      </w:r>
      <w:r w:rsidRPr="005E7F65">
        <w:rPr>
          <w:rFonts w:asciiTheme="majorHAnsi" w:hAnsiTheme="majorHAnsi"/>
          <w:spacing w:val="1"/>
          <w:sz w:val="22"/>
          <w:szCs w:val="22"/>
        </w:rPr>
        <w:t>r</w:t>
      </w:r>
      <w:r w:rsidRPr="005E7F65">
        <w:rPr>
          <w:rFonts w:asciiTheme="majorHAnsi" w:hAnsiTheme="majorHAnsi"/>
          <w:sz w:val="22"/>
          <w:szCs w:val="22"/>
        </w:rPr>
        <w:t>y</w:t>
      </w:r>
      <w:r w:rsidRPr="005E7F65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5E7F65">
        <w:rPr>
          <w:rFonts w:asciiTheme="majorHAnsi" w:hAnsiTheme="majorHAnsi"/>
          <w:spacing w:val="2"/>
          <w:sz w:val="22"/>
          <w:szCs w:val="22"/>
        </w:rPr>
        <w:t>o</w:t>
      </w:r>
      <w:r w:rsidRPr="005E7F65">
        <w:rPr>
          <w:rFonts w:asciiTheme="majorHAnsi" w:hAnsiTheme="majorHAnsi"/>
          <w:sz w:val="22"/>
          <w:szCs w:val="22"/>
        </w:rPr>
        <w:t xml:space="preserve">f </w:t>
      </w:r>
      <w:r w:rsidRPr="005E7F65">
        <w:rPr>
          <w:rFonts w:asciiTheme="majorHAnsi" w:hAnsiTheme="majorHAnsi"/>
          <w:spacing w:val="-1"/>
          <w:sz w:val="22"/>
          <w:szCs w:val="22"/>
        </w:rPr>
        <w:t>H</w:t>
      </w:r>
      <w:r w:rsidRPr="005E7F65">
        <w:rPr>
          <w:rFonts w:asciiTheme="majorHAnsi" w:hAnsiTheme="majorHAnsi"/>
          <w:spacing w:val="1"/>
          <w:sz w:val="22"/>
          <w:szCs w:val="22"/>
        </w:rPr>
        <w:t>e</w:t>
      </w:r>
      <w:r w:rsidRPr="005E7F65">
        <w:rPr>
          <w:rFonts w:asciiTheme="majorHAnsi" w:hAnsiTheme="majorHAnsi"/>
          <w:spacing w:val="-1"/>
          <w:sz w:val="22"/>
          <w:szCs w:val="22"/>
        </w:rPr>
        <w:t>a</w:t>
      </w:r>
      <w:r w:rsidRPr="005E7F65">
        <w:rPr>
          <w:rFonts w:asciiTheme="majorHAnsi" w:hAnsiTheme="majorHAnsi"/>
          <w:sz w:val="22"/>
          <w:szCs w:val="22"/>
        </w:rPr>
        <w:t>l</w:t>
      </w:r>
      <w:r w:rsidRPr="005E7F65">
        <w:rPr>
          <w:rFonts w:asciiTheme="majorHAnsi" w:hAnsiTheme="majorHAnsi"/>
          <w:spacing w:val="1"/>
          <w:sz w:val="22"/>
          <w:szCs w:val="22"/>
        </w:rPr>
        <w:t>t</w:t>
      </w:r>
      <w:r w:rsidRPr="005E7F65">
        <w:rPr>
          <w:rFonts w:asciiTheme="majorHAnsi" w:hAnsiTheme="majorHAnsi"/>
          <w:sz w:val="22"/>
          <w:szCs w:val="22"/>
        </w:rPr>
        <w:t>h)</w:t>
      </w:r>
    </w:p>
    <w:p w14:paraId="23247CB4" w14:textId="77777777" w:rsidR="00912760" w:rsidRPr="005E7F65" w:rsidRDefault="006E72DA">
      <w:pPr>
        <w:spacing w:before="5" w:line="120" w:lineRule="exact"/>
        <w:rPr>
          <w:rFonts w:asciiTheme="majorHAnsi" w:hAnsiTheme="majorHAnsi"/>
          <w:sz w:val="22"/>
          <w:szCs w:val="22"/>
        </w:rPr>
      </w:pPr>
      <w:r w:rsidRPr="005E7F65">
        <w:rPr>
          <w:rFonts w:asciiTheme="majorHAnsi" w:hAnsiTheme="majorHAnsi"/>
          <w:sz w:val="22"/>
          <w:szCs w:val="22"/>
        </w:rPr>
        <w:lastRenderedPageBreak/>
        <w:pict w14:anchorId="3CCE5BD9">
          <v:group id="_x0000_s1032" style="position:absolute;margin-left:42pt;margin-top:622.2pt;width:526.8pt;height:0;z-index:-251654656;mso-position-horizontal-relative:page;mso-position-vertical-relative:page" coordorigin="840,12444" coordsize="10536,0">
            <v:shape id="_x0000_s1033" style="position:absolute;left:840;top:12444;width:10536;height:0" coordorigin="840,12444" coordsize="10536,0" path="m840,12444r10536,e" filled="f">
              <v:path arrowok="t"/>
            </v:shape>
            <w10:wrap anchorx="page" anchory="page"/>
          </v:group>
        </w:pict>
      </w:r>
      <w:r w:rsidRPr="005E7F65">
        <w:rPr>
          <w:rFonts w:asciiTheme="majorHAnsi" w:hAnsiTheme="majorHAnsi"/>
          <w:sz w:val="22"/>
          <w:szCs w:val="22"/>
        </w:rPr>
        <w:pict w14:anchorId="53A67430">
          <v:group id="_x0000_s1030" style="position:absolute;margin-left:39pt;margin-top:738pt;width:526.8pt;height:0;z-index:-251655680;mso-position-horizontal-relative:page;mso-position-vertical-relative:page" coordorigin="780,14760" coordsize="10536,0">
            <v:shape id="_x0000_s1031" style="position:absolute;left:780;top:14760;width:10536;height:0" coordorigin="780,14760" coordsize="10536,0" path="m780,14760r10536,e" filled="f">
              <v:path arrowok="t"/>
            </v:shape>
            <w10:wrap anchorx="page" anchory="page"/>
          </v:group>
        </w:pict>
      </w:r>
      <w:r w:rsidRPr="005E7F65">
        <w:rPr>
          <w:rFonts w:asciiTheme="majorHAnsi" w:hAnsiTheme="majorHAnsi"/>
          <w:sz w:val="22"/>
          <w:szCs w:val="22"/>
        </w:rPr>
        <w:pict w14:anchorId="33C445E8">
          <v:group id="_x0000_s1028" style="position:absolute;margin-left:42pt;margin-top:477.55pt;width:526.8pt;height:0;z-index:-251656704;mso-position-horizontal-relative:page;mso-position-vertical-relative:page" coordorigin="840,9551" coordsize="10536,0">
            <v:shape id="_x0000_s1029" style="position:absolute;left:840;top:9551;width:10536;height:0" coordorigin="840,9551" coordsize="10536,0" path="m840,9551r10536,e" filled="f">
              <v:path arrowok="t"/>
            </v:shape>
            <w10:wrap anchorx="page" anchory="page"/>
          </v:group>
        </w:pict>
      </w:r>
      <w:r w:rsidRPr="005E7F65">
        <w:rPr>
          <w:rFonts w:asciiTheme="majorHAnsi" w:hAnsiTheme="majorHAnsi"/>
          <w:sz w:val="22"/>
          <w:szCs w:val="22"/>
        </w:rPr>
        <w:pict w14:anchorId="0BBAA169">
          <v:group id="_x0000_s1026" style="position:absolute;margin-left:51pt;margin-top:352.7pt;width:517.8pt;height:0;z-index:-251657728;mso-position-horizontal-relative:page;mso-position-vertical-relative:page" coordorigin="1020,7054" coordsize="10356,0">
            <v:shape id="_x0000_s1027" style="position:absolute;left:1020;top:7054;width:10356;height:0" coordorigin="1020,7054" coordsize="10356,0" path="m1020,7054r10356,e" filled="f">
              <v:path arrowok="t"/>
            </v:shape>
            <w10:wrap anchorx="page" anchory="page"/>
          </v:group>
        </w:pict>
      </w:r>
    </w:p>
    <w:p w14:paraId="49D0D3C4" w14:textId="77777777" w:rsidR="00912760" w:rsidRPr="005E7F65" w:rsidRDefault="006E72DA">
      <w:pPr>
        <w:spacing w:line="260" w:lineRule="exact"/>
        <w:ind w:left="140"/>
        <w:rPr>
          <w:rFonts w:asciiTheme="majorHAnsi" w:hAnsiTheme="majorHAnsi"/>
          <w:sz w:val="22"/>
          <w:szCs w:val="22"/>
        </w:rPr>
      </w:pPr>
      <w:r w:rsidRPr="005E7F65">
        <w:rPr>
          <w:rFonts w:asciiTheme="majorHAnsi" w:hAnsiTheme="majorHAnsi"/>
          <w:b/>
          <w:position w:val="-1"/>
          <w:sz w:val="22"/>
          <w:szCs w:val="22"/>
          <w:u w:color="000000"/>
        </w:rPr>
        <w:t>ED</w:t>
      </w:r>
      <w:r w:rsidRPr="005E7F65">
        <w:rPr>
          <w:rFonts w:asciiTheme="majorHAnsi" w:hAnsiTheme="majorHAnsi"/>
          <w:b/>
          <w:spacing w:val="-1"/>
          <w:position w:val="-1"/>
          <w:sz w:val="22"/>
          <w:szCs w:val="22"/>
          <w:u w:color="000000"/>
        </w:rPr>
        <w:t>U</w:t>
      </w:r>
      <w:r w:rsidRPr="005E7F65">
        <w:rPr>
          <w:rFonts w:asciiTheme="majorHAnsi" w:hAnsiTheme="majorHAnsi"/>
          <w:b/>
          <w:position w:val="-1"/>
          <w:sz w:val="22"/>
          <w:szCs w:val="22"/>
          <w:u w:color="000000"/>
        </w:rPr>
        <w:t>C</w:t>
      </w:r>
      <w:r w:rsidRPr="005E7F65">
        <w:rPr>
          <w:rFonts w:asciiTheme="majorHAnsi" w:hAnsiTheme="majorHAnsi"/>
          <w:b/>
          <w:spacing w:val="-1"/>
          <w:position w:val="-1"/>
          <w:sz w:val="22"/>
          <w:szCs w:val="22"/>
          <w:u w:color="000000"/>
        </w:rPr>
        <w:t>A</w:t>
      </w:r>
      <w:r w:rsidRPr="005E7F65">
        <w:rPr>
          <w:rFonts w:asciiTheme="majorHAnsi" w:hAnsiTheme="majorHAnsi"/>
          <w:b/>
          <w:position w:val="-1"/>
          <w:sz w:val="22"/>
          <w:szCs w:val="22"/>
          <w:u w:color="000000"/>
        </w:rPr>
        <w:t xml:space="preserve">TIONAL </w:t>
      </w:r>
      <w:r w:rsidRPr="005E7F65">
        <w:rPr>
          <w:rFonts w:asciiTheme="majorHAnsi" w:hAnsiTheme="majorHAnsi"/>
          <w:b/>
          <w:spacing w:val="1"/>
          <w:position w:val="-1"/>
          <w:sz w:val="22"/>
          <w:szCs w:val="22"/>
          <w:u w:color="000000"/>
        </w:rPr>
        <w:t>B</w:t>
      </w:r>
      <w:r w:rsidRPr="005E7F65">
        <w:rPr>
          <w:rFonts w:asciiTheme="majorHAnsi" w:hAnsiTheme="majorHAnsi"/>
          <w:b/>
          <w:position w:val="-1"/>
          <w:sz w:val="22"/>
          <w:szCs w:val="22"/>
          <w:u w:color="000000"/>
        </w:rPr>
        <w:t>A</w:t>
      </w:r>
      <w:r w:rsidRPr="005E7F65">
        <w:rPr>
          <w:rFonts w:asciiTheme="majorHAnsi" w:hAnsiTheme="majorHAnsi"/>
          <w:b/>
          <w:spacing w:val="-1"/>
          <w:position w:val="-1"/>
          <w:sz w:val="22"/>
          <w:szCs w:val="22"/>
          <w:u w:color="000000"/>
        </w:rPr>
        <w:t>C</w:t>
      </w:r>
      <w:r w:rsidRPr="005E7F65">
        <w:rPr>
          <w:rFonts w:asciiTheme="majorHAnsi" w:hAnsiTheme="majorHAnsi"/>
          <w:b/>
          <w:position w:val="-1"/>
          <w:sz w:val="22"/>
          <w:szCs w:val="22"/>
          <w:u w:color="000000"/>
        </w:rPr>
        <w:t>K</w:t>
      </w:r>
      <w:r w:rsidRPr="005E7F65">
        <w:rPr>
          <w:rFonts w:asciiTheme="majorHAnsi" w:hAnsiTheme="majorHAnsi"/>
          <w:b/>
          <w:spacing w:val="1"/>
          <w:position w:val="-1"/>
          <w:sz w:val="22"/>
          <w:szCs w:val="22"/>
          <w:u w:color="000000"/>
        </w:rPr>
        <w:t>G</w:t>
      </w:r>
      <w:r w:rsidRPr="005E7F65">
        <w:rPr>
          <w:rFonts w:asciiTheme="majorHAnsi" w:hAnsiTheme="majorHAnsi"/>
          <w:b/>
          <w:position w:val="-1"/>
          <w:sz w:val="22"/>
          <w:szCs w:val="22"/>
          <w:u w:color="000000"/>
        </w:rPr>
        <w:t>ROU</w:t>
      </w:r>
      <w:r w:rsidRPr="005E7F65">
        <w:rPr>
          <w:rFonts w:asciiTheme="majorHAnsi" w:hAnsiTheme="majorHAnsi"/>
          <w:b/>
          <w:spacing w:val="-1"/>
          <w:position w:val="-1"/>
          <w:sz w:val="22"/>
          <w:szCs w:val="22"/>
          <w:u w:color="000000"/>
        </w:rPr>
        <w:t>N</w:t>
      </w:r>
      <w:r w:rsidRPr="005E7F65">
        <w:rPr>
          <w:rFonts w:asciiTheme="majorHAnsi" w:hAnsiTheme="majorHAnsi"/>
          <w:b/>
          <w:position w:val="-1"/>
          <w:sz w:val="22"/>
          <w:szCs w:val="22"/>
          <w:u w:color="000000"/>
        </w:rPr>
        <w:t>D</w:t>
      </w:r>
    </w:p>
    <w:p w14:paraId="6B58DFE4" w14:textId="77777777" w:rsidR="00912760" w:rsidRPr="005E7F65" w:rsidRDefault="00912760">
      <w:pPr>
        <w:spacing w:before="12" w:line="200" w:lineRule="exact"/>
        <w:rPr>
          <w:rFonts w:asciiTheme="majorHAnsi" w:hAnsiTheme="majorHAnsi"/>
          <w:sz w:val="22"/>
          <w:szCs w:val="22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96"/>
        <w:gridCol w:w="2316"/>
        <w:gridCol w:w="4543"/>
      </w:tblGrid>
      <w:tr w:rsidR="00912760" w:rsidRPr="005E7F65" w14:paraId="07A5F5F2" w14:textId="77777777">
        <w:trPr>
          <w:trHeight w:hRule="exact" w:val="494"/>
        </w:trPr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14:paraId="4B9217ED" w14:textId="77777777" w:rsidR="00912760" w:rsidRPr="005E7F65" w:rsidRDefault="006E72DA">
            <w:pPr>
              <w:spacing w:before="69"/>
              <w:ind w:left="40"/>
              <w:rPr>
                <w:rFonts w:asciiTheme="majorHAnsi" w:hAnsiTheme="majorHAnsi"/>
                <w:sz w:val="22"/>
                <w:szCs w:val="22"/>
              </w:rPr>
            </w:pPr>
            <w:r w:rsidRPr="005E7F65">
              <w:rPr>
                <w:rFonts w:asciiTheme="majorHAnsi" w:hAnsiTheme="majorHAnsi"/>
                <w:b/>
                <w:sz w:val="22"/>
                <w:szCs w:val="22"/>
              </w:rPr>
              <w:t>D</w:t>
            </w:r>
            <w:r w:rsidRPr="005E7F65">
              <w:rPr>
                <w:rFonts w:asciiTheme="majorHAnsi" w:hAnsiTheme="majorHAnsi"/>
                <w:b/>
                <w:spacing w:val="-1"/>
                <w:sz w:val="22"/>
                <w:szCs w:val="22"/>
              </w:rPr>
              <w:t>A</w:t>
            </w:r>
            <w:r w:rsidRPr="005E7F65">
              <w:rPr>
                <w:rFonts w:asciiTheme="majorHAnsi" w:hAnsiTheme="majorHAnsi"/>
                <w:b/>
                <w:sz w:val="22"/>
                <w:szCs w:val="22"/>
              </w:rPr>
              <w:t>TE</w:t>
            </w:r>
          </w:p>
        </w:tc>
        <w:tc>
          <w:tcPr>
            <w:tcW w:w="2316" w:type="dxa"/>
            <w:tcBorders>
              <w:top w:val="nil"/>
              <w:left w:val="nil"/>
              <w:bottom w:val="nil"/>
              <w:right w:val="nil"/>
            </w:tcBorders>
          </w:tcPr>
          <w:p w14:paraId="3EACC0BB" w14:textId="77777777" w:rsidR="00912760" w:rsidRPr="005E7F65" w:rsidRDefault="006E72DA">
            <w:pPr>
              <w:spacing w:before="69"/>
              <w:ind w:left="204"/>
              <w:rPr>
                <w:rFonts w:asciiTheme="majorHAnsi" w:hAnsiTheme="majorHAnsi"/>
                <w:sz w:val="22"/>
                <w:szCs w:val="22"/>
              </w:rPr>
            </w:pPr>
            <w:r w:rsidRPr="005E7F65">
              <w:rPr>
                <w:rFonts w:asciiTheme="majorHAnsi" w:hAnsiTheme="majorHAnsi"/>
                <w:b/>
                <w:sz w:val="22"/>
                <w:szCs w:val="22"/>
              </w:rPr>
              <w:t>INS</w:t>
            </w:r>
            <w:r w:rsidRPr="005E7F65">
              <w:rPr>
                <w:rFonts w:asciiTheme="majorHAnsi" w:hAnsiTheme="majorHAnsi"/>
                <w:b/>
                <w:spacing w:val="1"/>
                <w:sz w:val="22"/>
                <w:szCs w:val="22"/>
              </w:rPr>
              <w:t>T</w:t>
            </w:r>
            <w:r w:rsidRPr="005E7F65">
              <w:rPr>
                <w:rFonts w:asciiTheme="majorHAnsi" w:hAnsiTheme="majorHAnsi"/>
                <w:b/>
                <w:sz w:val="22"/>
                <w:szCs w:val="22"/>
              </w:rPr>
              <w:t>I</w:t>
            </w:r>
            <w:r w:rsidRPr="005E7F65">
              <w:rPr>
                <w:rFonts w:asciiTheme="majorHAnsi" w:hAnsiTheme="majorHAnsi"/>
                <w:b/>
                <w:spacing w:val="1"/>
                <w:sz w:val="22"/>
                <w:szCs w:val="22"/>
              </w:rPr>
              <w:t>T</w:t>
            </w:r>
            <w:r w:rsidRPr="005E7F65">
              <w:rPr>
                <w:rFonts w:asciiTheme="majorHAnsi" w:hAnsiTheme="majorHAnsi"/>
                <w:b/>
                <w:sz w:val="22"/>
                <w:szCs w:val="22"/>
              </w:rPr>
              <w:t>UTI</w:t>
            </w:r>
            <w:r w:rsidRPr="005E7F65">
              <w:rPr>
                <w:rFonts w:asciiTheme="majorHAnsi" w:hAnsiTheme="majorHAnsi"/>
                <w:b/>
                <w:spacing w:val="1"/>
                <w:sz w:val="22"/>
                <w:szCs w:val="22"/>
              </w:rPr>
              <w:t>O</w:t>
            </w:r>
            <w:r w:rsidRPr="005E7F65">
              <w:rPr>
                <w:rFonts w:asciiTheme="majorHAnsi" w:hAnsiTheme="majorHAnsi"/>
                <w:b/>
                <w:sz w:val="22"/>
                <w:szCs w:val="22"/>
              </w:rPr>
              <w:t>N</w:t>
            </w:r>
          </w:p>
        </w:tc>
        <w:tc>
          <w:tcPr>
            <w:tcW w:w="4543" w:type="dxa"/>
            <w:tcBorders>
              <w:top w:val="nil"/>
              <w:left w:val="nil"/>
              <w:bottom w:val="nil"/>
              <w:right w:val="nil"/>
            </w:tcBorders>
          </w:tcPr>
          <w:p w14:paraId="046A936A" w14:textId="77777777" w:rsidR="00912760" w:rsidRPr="005E7F65" w:rsidRDefault="006E72DA">
            <w:pPr>
              <w:spacing w:before="69"/>
              <w:ind w:left="49"/>
              <w:rPr>
                <w:rFonts w:asciiTheme="majorHAnsi" w:hAnsiTheme="majorHAnsi"/>
                <w:sz w:val="22"/>
                <w:szCs w:val="22"/>
              </w:rPr>
            </w:pPr>
            <w:r w:rsidRPr="005E7F65">
              <w:rPr>
                <w:rFonts w:asciiTheme="majorHAnsi" w:hAnsiTheme="majorHAnsi"/>
                <w:b/>
                <w:sz w:val="22"/>
                <w:szCs w:val="22"/>
              </w:rPr>
              <w:t>DE</w:t>
            </w:r>
            <w:r w:rsidRPr="005E7F65">
              <w:rPr>
                <w:rFonts w:asciiTheme="majorHAnsi" w:hAnsiTheme="majorHAnsi"/>
                <w:b/>
                <w:spacing w:val="1"/>
                <w:sz w:val="22"/>
                <w:szCs w:val="22"/>
              </w:rPr>
              <w:t>S</w:t>
            </w:r>
            <w:r w:rsidRPr="005E7F65">
              <w:rPr>
                <w:rFonts w:asciiTheme="majorHAnsi" w:hAnsiTheme="majorHAnsi"/>
                <w:b/>
                <w:sz w:val="22"/>
                <w:szCs w:val="22"/>
              </w:rPr>
              <w:t>C</w:t>
            </w:r>
            <w:r w:rsidRPr="005E7F65">
              <w:rPr>
                <w:rFonts w:asciiTheme="majorHAnsi" w:hAnsiTheme="majorHAnsi"/>
                <w:b/>
                <w:spacing w:val="-1"/>
                <w:sz w:val="22"/>
                <w:szCs w:val="22"/>
              </w:rPr>
              <w:t>R</w:t>
            </w:r>
            <w:r w:rsidRPr="005E7F65">
              <w:rPr>
                <w:rFonts w:asciiTheme="majorHAnsi" w:hAnsiTheme="majorHAnsi"/>
                <w:b/>
                <w:sz w:val="22"/>
                <w:szCs w:val="22"/>
              </w:rPr>
              <w:t>IPTION</w:t>
            </w:r>
          </w:p>
        </w:tc>
      </w:tr>
      <w:tr w:rsidR="00912760" w:rsidRPr="005E7F65" w14:paraId="50631DE9" w14:textId="77777777">
        <w:trPr>
          <w:trHeight w:hRule="exact" w:val="826"/>
        </w:trPr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14:paraId="04D8ED61" w14:textId="77777777" w:rsidR="00912760" w:rsidRPr="005E7F65" w:rsidRDefault="00912760">
            <w:pPr>
              <w:spacing w:before="3" w:line="12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11175904" w14:textId="77777777" w:rsidR="00912760" w:rsidRPr="005E7F65" w:rsidRDefault="006E72DA">
            <w:pPr>
              <w:ind w:left="40"/>
              <w:rPr>
                <w:rFonts w:asciiTheme="majorHAnsi" w:hAnsiTheme="majorHAnsi"/>
                <w:sz w:val="22"/>
                <w:szCs w:val="22"/>
              </w:rPr>
            </w:pPr>
            <w:r w:rsidRPr="005E7F65">
              <w:rPr>
                <w:rFonts w:asciiTheme="majorHAnsi" w:hAnsiTheme="majorHAnsi"/>
                <w:sz w:val="22"/>
                <w:szCs w:val="22"/>
              </w:rPr>
              <w:t>Ap</w:t>
            </w:r>
            <w:r w:rsidRPr="005E7F65">
              <w:rPr>
                <w:rFonts w:asciiTheme="majorHAnsi" w:hAnsiTheme="majorHAnsi"/>
                <w:spacing w:val="-1"/>
                <w:sz w:val="22"/>
                <w:szCs w:val="22"/>
              </w:rPr>
              <w:t>r</w:t>
            </w:r>
            <w:r w:rsidRPr="005E7F65">
              <w:rPr>
                <w:rFonts w:asciiTheme="majorHAnsi" w:hAnsiTheme="majorHAnsi"/>
                <w:sz w:val="22"/>
                <w:szCs w:val="22"/>
              </w:rPr>
              <w:t>il</w:t>
            </w:r>
            <w:r w:rsidRPr="005E7F65">
              <w:rPr>
                <w:rFonts w:asciiTheme="majorHAnsi" w:hAnsiTheme="majorHAnsi"/>
                <w:spacing w:val="1"/>
                <w:sz w:val="22"/>
                <w:szCs w:val="22"/>
              </w:rPr>
              <w:t xml:space="preserve"> </w:t>
            </w:r>
            <w:r w:rsidRPr="005E7F65">
              <w:rPr>
                <w:rFonts w:asciiTheme="majorHAnsi" w:hAnsiTheme="majorHAnsi"/>
                <w:sz w:val="22"/>
                <w:szCs w:val="22"/>
              </w:rPr>
              <w:t>2013 to date</w:t>
            </w:r>
          </w:p>
        </w:tc>
        <w:tc>
          <w:tcPr>
            <w:tcW w:w="2316" w:type="dxa"/>
            <w:tcBorders>
              <w:top w:val="nil"/>
              <w:left w:val="nil"/>
              <w:bottom w:val="nil"/>
              <w:right w:val="nil"/>
            </w:tcBorders>
          </w:tcPr>
          <w:p w14:paraId="47BE9976" w14:textId="77777777" w:rsidR="00912760" w:rsidRPr="005E7F65" w:rsidRDefault="00912760">
            <w:pPr>
              <w:spacing w:before="3" w:line="12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761227BE" w14:textId="77777777" w:rsidR="00912760" w:rsidRPr="005E7F65" w:rsidRDefault="006E72DA">
            <w:pPr>
              <w:ind w:left="204"/>
              <w:rPr>
                <w:rFonts w:asciiTheme="majorHAnsi" w:hAnsiTheme="majorHAnsi"/>
                <w:sz w:val="22"/>
                <w:szCs w:val="22"/>
              </w:rPr>
            </w:pPr>
            <w:r w:rsidRPr="005E7F65">
              <w:rPr>
                <w:rFonts w:asciiTheme="majorHAnsi" w:hAnsiTheme="majorHAnsi"/>
                <w:sz w:val="22"/>
                <w:szCs w:val="22"/>
              </w:rPr>
              <w:t>Univ</w:t>
            </w:r>
            <w:r w:rsidRPr="005E7F65">
              <w:rPr>
                <w:rFonts w:asciiTheme="majorHAnsi" w:hAnsiTheme="majorHAnsi"/>
                <w:spacing w:val="-1"/>
                <w:sz w:val="22"/>
                <w:szCs w:val="22"/>
              </w:rPr>
              <w:t>e</w:t>
            </w:r>
            <w:r w:rsidRPr="005E7F65">
              <w:rPr>
                <w:rFonts w:asciiTheme="majorHAnsi" w:hAnsiTheme="majorHAnsi"/>
                <w:sz w:val="22"/>
                <w:szCs w:val="22"/>
              </w:rPr>
              <w:t>rsi</w:t>
            </w:r>
            <w:r w:rsidRPr="005E7F65">
              <w:rPr>
                <w:rFonts w:asciiTheme="majorHAnsi" w:hAnsiTheme="majorHAnsi"/>
                <w:spacing w:val="3"/>
                <w:sz w:val="22"/>
                <w:szCs w:val="22"/>
              </w:rPr>
              <w:t>t</w:t>
            </w:r>
            <w:r w:rsidRPr="005E7F65">
              <w:rPr>
                <w:rFonts w:asciiTheme="majorHAnsi" w:hAnsiTheme="majorHAnsi"/>
                <w:sz w:val="22"/>
                <w:szCs w:val="22"/>
              </w:rPr>
              <w:t>y</w:t>
            </w:r>
            <w:r w:rsidRPr="005E7F65">
              <w:rPr>
                <w:rFonts w:asciiTheme="majorHAnsi" w:hAnsiTheme="majorHAnsi"/>
                <w:spacing w:val="-5"/>
                <w:sz w:val="22"/>
                <w:szCs w:val="22"/>
              </w:rPr>
              <w:t xml:space="preserve"> </w:t>
            </w:r>
            <w:r w:rsidRPr="005E7F65">
              <w:rPr>
                <w:rFonts w:asciiTheme="majorHAnsi" w:hAnsiTheme="majorHAnsi"/>
                <w:spacing w:val="2"/>
                <w:sz w:val="22"/>
                <w:szCs w:val="22"/>
              </w:rPr>
              <w:t>o</w:t>
            </w:r>
            <w:r w:rsidRPr="005E7F65">
              <w:rPr>
                <w:rFonts w:asciiTheme="majorHAnsi" w:hAnsiTheme="majorHAnsi"/>
                <w:sz w:val="22"/>
                <w:szCs w:val="22"/>
              </w:rPr>
              <w:t>f</w:t>
            </w:r>
          </w:p>
          <w:p w14:paraId="318BA919" w14:textId="77777777" w:rsidR="00912760" w:rsidRPr="005E7F65" w:rsidRDefault="006E72DA">
            <w:pPr>
              <w:ind w:left="204"/>
              <w:rPr>
                <w:rFonts w:asciiTheme="majorHAnsi" w:hAnsiTheme="majorHAnsi"/>
                <w:sz w:val="22"/>
                <w:szCs w:val="22"/>
              </w:rPr>
            </w:pPr>
            <w:r w:rsidRPr="005E7F65">
              <w:rPr>
                <w:rFonts w:asciiTheme="majorHAnsi" w:hAnsiTheme="majorHAnsi"/>
                <w:spacing w:val="1"/>
                <w:sz w:val="22"/>
                <w:szCs w:val="22"/>
              </w:rPr>
              <w:t>W</w:t>
            </w:r>
            <w:r w:rsidRPr="005E7F65">
              <w:rPr>
                <w:rFonts w:asciiTheme="majorHAnsi" w:hAnsiTheme="majorHAnsi"/>
                <w:spacing w:val="-1"/>
                <w:sz w:val="22"/>
                <w:szCs w:val="22"/>
              </w:rPr>
              <w:t>a</w:t>
            </w:r>
            <w:r w:rsidRPr="005E7F65">
              <w:rPr>
                <w:rFonts w:asciiTheme="majorHAnsi" w:hAnsiTheme="majorHAnsi"/>
                <w:sz w:val="22"/>
                <w:szCs w:val="22"/>
              </w:rPr>
              <w:t>shington</w:t>
            </w:r>
            <w:r w:rsidRPr="005E7F65">
              <w:rPr>
                <w:rFonts w:asciiTheme="majorHAnsi" w:hAnsiTheme="majorHAnsi"/>
                <w:spacing w:val="1"/>
                <w:sz w:val="22"/>
                <w:szCs w:val="22"/>
              </w:rPr>
              <w:t>/</w:t>
            </w:r>
            <w:r w:rsidRPr="005E7F65">
              <w:rPr>
                <w:rFonts w:asciiTheme="majorHAnsi" w:hAnsiTheme="majorHAnsi"/>
                <w:sz w:val="22"/>
                <w:szCs w:val="22"/>
              </w:rPr>
              <w:t>UoN</w:t>
            </w:r>
          </w:p>
        </w:tc>
        <w:tc>
          <w:tcPr>
            <w:tcW w:w="4543" w:type="dxa"/>
            <w:tcBorders>
              <w:top w:val="nil"/>
              <w:left w:val="nil"/>
              <w:bottom w:val="nil"/>
              <w:right w:val="nil"/>
            </w:tcBorders>
          </w:tcPr>
          <w:p w14:paraId="55E2EE56" w14:textId="77777777" w:rsidR="00912760" w:rsidRPr="005E7F65" w:rsidRDefault="00912760">
            <w:pPr>
              <w:spacing w:before="3" w:line="12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7DDE334D" w14:textId="77777777" w:rsidR="00912760" w:rsidRPr="005E7F65" w:rsidRDefault="006E72DA">
            <w:pPr>
              <w:ind w:left="289"/>
              <w:rPr>
                <w:rFonts w:asciiTheme="majorHAnsi" w:hAnsiTheme="majorHAnsi"/>
                <w:sz w:val="22"/>
                <w:szCs w:val="22"/>
              </w:rPr>
            </w:pPr>
            <w:r w:rsidRPr="005E7F65">
              <w:rPr>
                <w:rFonts w:asciiTheme="majorHAnsi" w:hAnsiTheme="majorHAnsi"/>
                <w:spacing w:val="1"/>
                <w:sz w:val="22"/>
                <w:szCs w:val="22"/>
              </w:rPr>
              <w:t>F</w:t>
            </w:r>
            <w:r w:rsidRPr="005E7F65">
              <w:rPr>
                <w:rFonts w:asciiTheme="majorHAnsi" w:hAnsiTheme="majorHAnsi"/>
                <w:spacing w:val="-1"/>
                <w:sz w:val="22"/>
                <w:szCs w:val="22"/>
              </w:rPr>
              <w:t>e</w:t>
            </w:r>
            <w:r w:rsidRPr="005E7F65">
              <w:rPr>
                <w:rFonts w:asciiTheme="majorHAnsi" w:hAnsiTheme="majorHAnsi"/>
                <w:sz w:val="22"/>
                <w:szCs w:val="22"/>
              </w:rPr>
              <w:t>l</w:t>
            </w:r>
            <w:r w:rsidRPr="005E7F65">
              <w:rPr>
                <w:rFonts w:asciiTheme="majorHAnsi" w:hAnsiTheme="majorHAnsi"/>
                <w:spacing w:val="1"/>
                <w:sz w:val="22"/>
                <w:szCs w:val="22"/>
              </w:rPr>
              <w:t>l</w:t>
            </w:r>
            <w:r w:rsidRPr="005E7F65">
              <w:rPr>
                <w:rFonts w:asciiTheme="majorHAnsi" w:hAnsiTheme="majorHAnsi"/>
                <w:sz w:val="22"/>
                <w:szCs w:val="22"/>
              </w:rPr>
              <w:t>owship in Glob</w:t>
            </w:r>
            <w:r w:rsidRPr="005E7F65">
              <w:rPr>
                <w:rFonts w:asciiTheme="majorHAnsi" w:hAnsiTheme="majorHAnsi"/>
                <w:spacing w:val="-1"/>
                <w:sz w:val="22"/>
                <w:szCs w:val="22"/>
              </w:rPr>
              <w:t>a</w:t>
            </w:r>
            <w:r w:rsidRPr="005E7F65">
              <w:rPr>
                <w:rFonts w:asciiTheme="majorHAnsi" w:hAnsiTheme="majorHAnsi"/>
                <w:sz w:val="22"/>
                <w:szCs w:val="22"/>
              </w:rPr>
              <w:t>l H</w:t>
            </w:r>
            <w:r w:rsidRPr="005E7F65">
              <w:rPr>
                <w:rFonts w:asciiTheme="majorHAnsi" w:hAnsiTheme="majorHAnsi"/>
                <w:spacing w:val="-1"/>
                <w:sz w:val="22"/>
                <w:szCs w:val="22"/>
              </w:rPr>
              <w:t>ea</w:t>
            </w:r>
            <w:r w:rsidRPr="005E7F65">
              <w:rPr>
                <w:rFonts w:asciiTheme="majorHAnsi" w:hAnsiTheme="majorHAnsi"/>
                <w:sz w:val="22"/>
                <w:szCs w:val="22"/>
              </w:rPr>
              <w:t>l</w:t>
            </w:r>
            <w:r w:rsidRPr="005E7F65">
              <w:rPr>
                <w:rFonts w:asciiTheme="majorHAnsi" w:hAnsiTheme="majorHAnsi"/>
                <w:spacing w:val="1"/>
                <w:sz w:val="22"/>
                <w:szCs w:val="22"/>
              </w:rPr>
              <w:t>t</w:t>
            </w:r>
            <w:r w:rsidRPr="005E7F65">
              <w:rPr>
                <w:rFonts w:asciiTheme="majorHAnsi" w:hAnsiTheme="majorHAnsi"/>
                <w:sz w:val="22"/>
                <w:szCs w:val="22"/>
              </w:rPr>
              <w:t>h</w:t>
            </w:r>
            <w:r w:rsidRPr="005E7F65">
              <w:rPr>
                <w:rFonts w:asciiTheme="majorHAnsi" w:hAnsiTheme="majorHAnsi"/>
                <w:spacing w:val="2"/>
                <w:sz w:val="22"/>
                <w:szCs w:val="22"/>
              </w:rPr>
              <w:t xml:space="preserve"> </w:t>
            </w:r>
            <w:r w:rsidRPr="005E7F65">
              <w:rPr>
                <w:rFonts w:asciiTheme="majorHAnsi" w:hAnsiTheme="majorHAnsi"/>
                <w:spacing w:val="-3"/>
                <w:sz w:val="22"/>
                <w:szCs w:val="22"/>
              </w:rPr>
              <w:t>L</w:t>
            </w:r>
            <w:r w:rsidRPr="005E7F65">
              <w:rPr>
                <w:rFonts w:asciiTheme="majorHAnsi" w:hAnsiTheme="majorHAnsi"/>
                <w:spacing w:val="-1"/>
                <w:sz w:val="22"/>
                <w:szCs w:val="22"/>
              </w:rPr>
              <w:t>e</w:t>
            </w:r>
            <w:r w:rsidRPr="005E7F65">
              <w:rPr>
                <w:rFonts w:asciiTheme="majorHAnsi" w:hAnsiTheme="majorHAnsi"/>
                <w:spacing w:val="-1"/>
                <w:sz w:val="22"/>
                <w:szCs w:val="22"/>
              </w:rPr>
              <w:t>a</w:t>
            </w:r>
            <w:r w:rsidRPr="005E7F65">
              <w:rPr>
                <w:rFonts w:asciiTheme="majorHAnsi" w:hAnsiTheme="majorHAnsi"/>
                <w:spacing w:val="2"/>
                <w:sz w:val="22"/>
                <w:szCs w:val="22"/>
              </w:rPr>
              <w:t>d</w:t>
            </w:r>
            <w:r w:rsidRPr="005E7F65">
              <w:rPr>
                <w:rFonts w:asciiTheme="majorHAnsi" w:hAnsiTheme="majorHAnsi"/>
                <w:spacing w:val="-1"/>
                <w:sz w:val="22"/>
                <w:szCs w:val="22"/>
              </w:rPr>
              <w:t>e</w:t>
            </w:r>
            <w:r w:rsidRPr="005E7F65">
              <w:rPr>
                <w:rFonts w:asciiTheme="majorHAnsi" w:hAnsiTheme="majorHAnsi"/>
                <w:sz w:val="22"/>
                <w:szCs w:val="22"/>
              </w:rPr>
              <w:t>rship</w:t>
            </w:r>
          </w:p>
        </w:tc>
      </w:tr>
      <w:tr w:rsidR="00912760" w:rsidRPr="005E7F65" w14:paraId="6EE0CC2E" w14:textId="77777777">
        <w:trPr>
          <w:trHeight w:hRule="exact" w:val="772"/>
        </w:trPr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14:paraId="057F671D" w14:textId="77777777" w:rsidR="00912760" w:rsidRPr="005E7F65" w:rsidRDefault="00912760">
            <w:pPr>
              <w:spacing w:before="5" w:line="12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03A3737E" w14:textId="77777777" w:rsidR="00912760" w:rsidRPr="005E7F65" w:rsidRDefault="006E72DA">
            <w:pPr>
              <w:ind w:left="40"/>
              <w:rPr>
                <w:rFonts w:asciiTheme="majorHAnsi" w:hAnsiTheme="majorHAnsi"/>
                <w:sz w:val="22"/>
                <w:szCs w:val="22"/>
              </w:rPr>
            </w:pPr>
            <w:r w:rsidRPr="005E7F65">
              <w:rPr>
                <w:rFonts w:asciiTheme="majorHAnsi" w:hAnsiTheme="majorHAnsi"/>
                <w:spacing w:val="1"/>
                <w:sz w:val="22"/>
                <w:szCs w:val="22"/>
              </w:rPr>
              <w:t>S</w:t>
            </w:r>
            <w:r w:rsidRPr="005E7F65">
              <w:rPr>
                <w:rFonts w:asciiTheme="majorHAnsi" w:hAnsiTheme="majorHAnsi"/>
                <w:spacing w:val="-1"/>
                <w:sz w:val="22"/>
                <w:szCs w:val="22"/>
              </w:rPr>
              <w:t>e</w:t>
            </w:r>
            <w:r w:rsidRPr="005E7F65">
              <w:rPr>
                <w:rFonts w:asciiTheme="majorHAnsi" w:hAnsiTheme="majorHAnsi"/>
                <w:sz w:val="22"/>
                <w:szCs w:val="22"/>
              </w:rPr>
              <w:t>pt 2007</w:t>
            </w:r>
            <w:r w:rsidRPr="005E7F65">
              <w:rPr>
                <w:rFonts w:asciiTheme="majorHAnsi" w:hAnsiTheme="majorHAnsi"/>
                <w:spacing w:val="1"/>
                <w:sz w:val="22"/>
                <w:szCs w:val="22"/>
              </w:rPr>
              <w:t xml:space="preserve"> </w:t>
            </w:r>
            <w:r w:rsidRPr="005E7F65">
              <w:rPr>
                <w:rFonts w:asciiTheme="majorHAnsi" w:hAnsiTheme="majorHAnsi"/>
                <w:sz w:val="22"/>
                <w:szCs w:val="22"/>
              </w:rPr>
              <w:t>to</w:t>
            </w:r>
          </w:p>
          <w:p w14:paraId="309265D7" w14:textId="77777777" w:rsidR="00912760" w:rsidRPr="005E7F65" w:rsidRDefault="006E72DA">
            <w:pPr>
              <w:ind w:left="40"/>
              <w:rPr>
                <w:rFonts w:asciiTheme="majorHAnsi" w:hAnsiTheme="majorHAnsi"/>
                <w:sz w:val="22"/>
                <w:szCs w:val="22"/>
              </w:rPr>
            </w:pPr>
            <w:r w:rsidRPr="005E7F65">
              <w:rPr>
                <w:rFonts w:asciiTheme="majorHAnsi" w:hAnsiTheme="majorHAnsi"/>
                <w:sz w:val="22"/>
                <w:szCs w:val="22"/>
              </w:rPr>
              <w:t>Aug 2010</w:t>
            </w:r>
          </w:p>
        </w:tc>
        <w:tc>
          <w:tcPr>
            <w:tcW w:w="2316" w:type="dxa"/>
            <w:tcBorders>
              <w:top w:val="nil"/>
              <w:left w:val="nil"/>
              <w:bottom w:val="nil"/>
              <w:right w:val="nil"/>
            </w:tcBorders>
          </w:tcPr>
          <w:p w14:paraId="7B59C45D" w14:textId="77777777" w:rsidR="00912760" w:rsidRPr="005E7F65" w:rsidRDefault="00912760">
            <w:pPr>
              <w:spacing w:before="5" w:line="12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3DCF2D21" w14:textId="77777777" w:rsidR="00912760" w:rsidRPr="005E7F65" w:rsidRDefault="006E72DA">
            <w:pPr>
              <w:ind w:left="204"/>
              <w:rPr>
                <w:rFonts w:asciiTheme="majorHAnsi" w:hAnsiTheme="majorHAnsi"/>
                <w:sz w:val="22"/>
                <w:szCs w:val="22"/>
              </w:rPr>
            </w:pPr>
            <w:r w:rsidRPr="005E7F65">
              <w:rPr>
                <w:rFonts w:asciiTheme="majorHAnsi" w:hAnsiTheme="majorHAnsi"/>
                <w:sz w:val="22"/>
                <w:szCs w:val="22"/>
              </w:rPr>
              <w:t>Univ</w:t>
            </w:r>
            <w:r w:rsidRPr="005E7F65">
              <w:rPr>
                <w:rFonts w:asciiTheme="majorHAnsi" w:hAnsiTheme="majorHAnsi"/>
                <w:spacing w:val="-1"/>
                <w:sz w:val="22"/>
                <w:szCs w:val="22"/>
              </w:rPr>
              <w:t>e</w:t>
            </w:r>
            <w:r w:rsidRPr="005E7F65">
              <w:rPr>
                <w:rFonts w:asciiTheme="majorHAnsi" w:hAnsiTheme="majorHAnsi"/>
                <w:sz w:val="22"/>
                <w:szCs w:val="22"/>
              </w:rPr>
              <w:t>rsi</w:t>
            </w:r>
            <w:r w:rsidRPr="005E7F65">
              <w:rPr>
                <w:rFonts w:asciiTheme="majorHAnsi" w:hAnsiTheme="majorHAnsi"/>
                <w:spacing w:val="3"/>
                <w:sz w:val="22"/>
                <w:szCs w:val="22"/>
              </w:rPr>
              <w:t>t</w:t>
            </w:r>
            <w:r w:rsidRPr="005E7F65">
              <w:rPr>
                <w:rFonts w:asciiTheme="majorHAnsi" w:hAnsiTheme="majorHAnsi"/>
                <w:sz w:val="22"/>
                <w:szCs w:val="22"/>
              </w:rPr>
              <w:t>y</w:t>
            </w:r>
            <w:r w:rsidRPr="005E7F65">
              <w:rPr>
                <w:rFonts w:asciiTheme="majorHAnsi" w:hAnsiTheme="majorHAnsi"/>
                <w:spacing w:val="-5"/>
                <w:sz w:val="22"/>
                <w:szCs w:val="22"/>
              </w:rPr>
              <w:t xml:space="preserve"> </w:t>
            </w:r>
            <w:r w:rsidRPr="005E7F65">
              <w:rPr>
                <w:rFonts w:asciiTheme="majorHAnsi" w:hAnsiTheme="majorHAnsi"/>
                <w:spacing w:val="2"/>
                <w:sz w:val="22"/>
                <w:szCs w:val="22"/>
              </w:rPr>
              <w:t>o</w:t>
            </w:r>
            <w:r w:rsidRPr="005E7F65">
              <w:rPr>
                <w:rFonts w:asciiTheme="majorHAnsi" w:hAnsiTheme="majorHAnsi"/>
                <w:sz w:val="22"/>
                <w:szCs w:val="22"/>
              </w:rPr>
              <w:t xml:space="preserve">f </w:t>
            </w:r>
            <w:r w:rsidRPr="005E7F65">
              <w:rPr>
                <w:rFonts w:asciiTheme="majorHAnsi" w:hAnsiTheme="majorHAnsi"/>
                <w:spacing w:val="-1"/>
                <w:sz w:val="22"/>
                <w:szCs w:val="22"/>
              </w:rPr>
              <w:t>Na</w:t>
            </w:r>
            <w:r w:rsidRPr="005E7F65">
              <w:rPr>
                <w:rFonts w:asciiTheme="majorHAnsi" w:hAnsiTheme="majorHAnsi"/>
                <w:sz w:val="22"/>
                <w:szCs w:val="22"/>
              </w:rPr>
              <w:t>irobi</w:t>
            </w:r>
          </w:p>
          <w:p w14:paraId="500322E1" w14:textId="77777777" w:rsidR="00912760" w:rsidRPr="005E7F65" w:rsidRDefault="006E72DA">
            <w:pPr>
              <w:ind w:left="204"/>
              <w:rPr>
                <w:rFonts w:asciiTheme="majorHAnsi" w:hAnsiTheme="majorHAnsi"/>
                <w:sz w:val="22"/>
                <w:szCs w:val="22"/>
              </w:rPr>
            </w:pPr>
            <w:r w:rsidRPr="005E7F65">
              <w:rPr>
                <w:rFonts w:asciiTheme="majorHAnsi" w:hAnsiTheme="majorHAnsi"/>
                <w:sz w:val="22"/>
                <w:szCs w:val="22"/>
              </w:rPr>
              <w:t>K</w:t>
            </w:r>
            <w:r w:rsidRPr="005E7F65">
              <w:rPr>
                <w:rFonts w:asciiTheme="majorHAnsi" w:hAnsiTheme="majorHAnsi"/>
                <w:spacing w:val="-1"/>
                <w:sz w:val="22"/>
                <w:szCs w:val="22"/>
              </w:rPr>
              <w:t>e</w:t>
            </w:r>
            <w:r w:rsidRPr="005E7F65">
              <w:rPr>
                <w:rFonts w:asciiTheme="majorHAnsi" w:hAnsiTheme="majorHAnsi"/>
                <w:spacing w:val="5"/>
                <w:sz w:val="22"/>
                <w:szCs w:val="22"/>
              </w:rPr>
              <w:t>n</w:t>
            </w:r>
            <w:r w:rsidRPr="005E7F65">
              <w:rPr>
                <w:rFonts w:asciiTheme="majorHAnsi" w:hAnsiTheme="majorHAnsi"/>
                <w:spacing w:val="-5"/>
                <w:sz w:val="22"/>
                <w:szCs w:val="22"/>
              </w:rPr>
              <w:t>y</w:t>
            </w:r>
            <w:r w:rsidRPr="005E7F65">
              <w:rPr>
                <w:rFonts w:asciiTheme="majorHAnsi" w:hAnsiTheme="majorHAnsi"/>
                <w:sz w:val="22"/>
                <w:szCs w:val="22"/>
              </w:rPr>
              <w:t>a</w:t>
            </w:r>
            <w:r w:rsidRPr="005E7F65">
              <w:rPr>
                <w:rFonts w:asciiTheme="majorHAnsi" w:hAnsiTheme="majorHAnsi"/>
                <w:spacing w:val="-1"/>
                <w:sz w:val="22"/>
                <w:szCs w:val="22"/>
              </w:rPr>
              <w:t xml:space="preserve"> </w:t>
            </w:r>
            <w:r w:rsidRPr="005E7F65">
              <w:rPr>
                <w:rFonts w:asciiTheme="majorHAnsi" w:hAnsiTheme="majorHAnsi"/>
                <w:spacing w:val="1"/>
                <w:sz w:val="22"/>
                <w:szCs w:val="22"/>
              </w:rPr>
              <w:t>(</w:t>
            </w:r>
            <w:r w:rsidRPr="005E7F65">
              <w:rPr>
                <w:rFonts w:asciiTheme="majorHAnsi" w:hAnsiTheme="majorHAnsi"/>
                <w:sz w:val="22"/>
                <w:szCs w:val="22"/>
              </w:rPr>
              <w:t>Uo</w:t>
            </w:r>
            <w:r w:rsidRPr="005E7F65">
              <w:rPr>
                <w:rFonts w:asciiTheme="majorHAnsi" w:hAnsiTheme="majorHAnsi"/>
                <w:spacing w:val="-1"/>
                <w:sz w:val="22"/>
                <w:szCs w:val="22"/>
              </w:rPr>
              <w:t>N</w:t>
            </w:r>
            <w:r w:rsidRPr="005E7F65">
              <w:rPr>
                <w:rFonts w:asciiTheme="majorHAnsi" w:hAnsiTheme="majorHAnsi"/>
                <w:sz w:val="22"/>
                <w:szCs w:val="22"/>
              </w:rPr>
              <w:t>)</w:t>
            </w:r>
          </w:p>
        </w:tc>
        <w:tc>
          <w:tcPr>
            <w:tcW w:w="4543" w:type="dxa"/>
            <w:tcBorders>
              <w:top w:val="nil"/>
              <w:left w:val="nil"/>
              <w:bottom w:val="nil"/>
              <w:right w:val="nil"/>
            </w:tcBorders>
          </w:tcPr>
          <w:p w14:paraId="235DEE0D" w14:textId="77777777" w:rsidR="00912760" w:rsidRPr="005E7F65" w:rsidRDefault="00912760">
            <w:pPr>
              <w:spacing w:before="5" w:line="12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65823A2B" w14:textId="77777777" w:rsidR="00912760" w:rsidRPr="005E7F65" w:rsidRDefault="006E72DA">
            <w:pPr>
              <w:ind w:left="254" w:right="-21"/>
              <w:rPr>
                <w:rFonts w:asciiTheme="majorHAnsi" w:hAnsiTheme="majorHAnsi"/>
                <w:sz w:val="22"/>
                <w:szCs w:val="22"/>
              </w:rPr>
            </w:pPr>
            <w:r w:rsidRPr="005E7F65">
              <w:rPr>
                <w:rFonts w:asciiTheme="majorHAnsi" w:hAnsiTheme="majorHAnsi"/>
                <w:sz w:val="22"/>
                <w:szCs w:val="22"/>
              </w:rPr>
              <w:t>M</w:t>
            </w:r>
            <w:r w:rsidRPr="005E7F65">
              <w:rPr>
                <w:rFonts w:asciiTheme="majorHAnsi" w:hAnsiTheme="majorHAnsi"/>
                <w:spacing w:val="-1"/>
                <w:sz w:val="22"/>
                <w:szCs w:val="22"/>
              </w:rPr>
              <w:t>a</w:t>
            </w:r>
            <w:r w:rsidRPr="005E7F65">
              <w:rPr>
                <w:rFonts w:asciiTheme="majorHAnsi" w:hAnsiTheme="majorHAnsi"/>
                <w:sz w:val="22"/>
                <w:szCs w:val="22"/>
              </w:rPr>
              <w:t>ster</w:t>
            </w:r>
            <w:r w:rsidRPr="005E7F65">
              <w:rPr>
                <w:rFonts w:asciiTheme="majorHAnsi" w:hAnsiTheme="majorHAnsi"/>
                <w:spacing w:val="-1"/>
                <w:sz w:val="22"/>
                <w:szCs w:val="22"/>
              </w:rPr>
              <w:t xml:space="preserve"> </w:t>
            </w:r>
            <w:r w:rsidRPr="005E7F65">
              <w:rPr>
                <w:rFonts w:asciiTheme="majorHAnsi" w:hAnsiTheme="majorHAnsi"/>
                <w:sz w:val="22"/>
                <w:szCs w:val="22"/>
              </w:rPr>
              <w:t>of M</w:t>
            </w:r>
            <w:r w:rsidRPr="005E7F65">
              <w:rPr>
                <w:rFonts w:asciiTheme="majorHAnsi" w:hAnsiTheme="majorHAnsi"/>
                <w:spacing w:val="-1"/>
                <w:sz w:val="22"/>
                <w:szCs w:val="22"/>
              </w:rPr>
              <w:t>e</w:t>
            </w:r>
            <w:r w:rsidRPr="005E7F65">
              <w:rPr>
                <w:rFonts w:asciiTheme="majorHAnsi" w:hAnsiTheme="majorHAnsi"/>
                <w:sz w:val="22"/>
                <w:szCs w:val="22"/>
              </w:rPr>
              <w:t>d</w:t>
            </w:r>
            <w:r w:rsidRPr="005E7F65">
              <w:rPr>
                <w:rFonts w:asciiTheme="majorHAnsi" w:hAnsiTheme="majorHAnsi"/>
                <w:spacing w:val="3"/>
                <w:sz w:val="22"/>
                <w:szCs w:val="22"/>
              </w:rPr>
              <w:t>i</w:t>
            </w:r>
            <w:r w:rsidRPr="005E7F65">
              <w:rPr>
                <w:rFonts w:asciiTheme="majorHAnsi" w:hAnsiTheme="majorHAnsi"/>
                <w:spacing w:val="-1"/>
                <w:sz w:val="22"/>
                <w:szCs w:val="22"/>
              </w:rPr>
              <w:t>c</w:t>
            </w:r>
            <w:r w:rsidRPr="005E7F65">
              <w:rPr>
                <w:rFonts w:asciiTheme="majorHAnsi" w:hAnsiTheme="majorHAnsi"/>
                <w:sz w:val="22"/>
                <w:szCs w:val="22"/>
              </w:rPr>
              <w:t xml:space="preserve">ine in </w:t>
            </w:r>
            <w:r w:rsidRPr="005E7F65">
              <w:rPr>
                <w:rFonts w:asciiTheme="majorHAnsi" w:hAnsiTheme="majorHAnsi"/>
                <w:spacing w:val="1"/>
                <w:sz w:val="22"/>
                <w:szCs w:val="22"/>
              </w:rPr>
              <w:t>P</w:t>
            </w:r>
            <w:r w:rsidRPr="005E7F65">
              <w:rPr>
                <w:rFonts w:asciiTheme="majorHAnsi" w:hAnsiTheme="majorHAnsi"/>
                <w:spacing w:val="-1"/>
                <w:sz w:val="22"/>
                <w:szCs w:val="22"/>
              </w:rPr>
              <w:t>ae</w:t>
            </w:r>
            <w:r w:rsidRPr="005E7F65">
              <w:rPr>
                <w:rFonts w:asciiTheme="majorHAnsi" w:hAnsiTheme="majorHAnsi"/>
                <w:sz w:val="22"/>
                <w:szCs w:val="22"/>
              </w:rPr>
              <w:t>diat</w:t>
            </w:r>
            <w:r w:rsidRPr="005E7F65">
              <w:rPr>
                <w:rFonts w:asciiTheme="majorHAnsi" w:hAnsiTheme="majorHAnsi"/>
                <w:spacing w:val="-1"/>
                <w:sz w:val="22"/>
                <w:szCs w:val="22"/>
              </w:rPr>
              <w:t>r</w:t>
            </w:r>
            <w:r w:rsidRPr="005E7F65">
              <w:rPr>
                <w:rFonts w:asciiTheme="majorHAnsi" w:hAnsiTheme="majorHAnsi"/>
                <w:sz w:val="22"/>
                <w:szCs w:val="22"/>
              </w:rPr>
              <w:t xml:space="preserve">ics </w:t>
            </w:r>
            <w:r w:rsidRPr="005E7F65">
              <w:rPr>
                <w:rFonts w:asciiTheme="majorHAnsi" w:hAnsiTheme="majorHAnsi"/>
                <w:spacing w:val="-1"/>
                <w:sz w:val="22"/>
                <w:szCs w:val="22"/>
              </w:rPr>
              <w:t>a</w:t>
            </w:r>
            <w:r w:rsidRPr="005E7F65">
              <w:rPr>
                <w:rFonts w:asciiTheme="majorHAnsi" w:hAnsiTheme="majorHAnsi"/>
                <w:sz w:val="22"/>
                <w:szCs w:val="22"/>
              </w:rPr>
              <w:t>nd Chi</w:t>
            </w:r>
            <w:r w:rsidRPr="005E7F65">
              <w:rPr>
                <w:rFonts w:asciiTheme="majorHAnsi" w:hAnsiTheme="majorHAnsi"/>
                <w:spacing w:val="1"/>
                <w:sz w:val="22"/>
                <w:szCs w:val="22"/>
              </w:rPr>
              <w:t>l</w:t>
            </w:r>
            <w:r w:rsidRPr="005E7F65">
              <w:rPr>
                <w:rFonts w:asciiTheme="majorHAnsi" w:hAnsiTheme="majorHAnsi"/>
                <w:sz w:val="22"/>
                <w:szCs w:val="22"/>
              </w:rPr>
              <w:t>d</w:t>
            </w:r>
          </w:p>
          <w:p w14:paraId="4FFE6E78" w14:textId="77777777" w:rsidR="00912760" w:rsidRPr="005E7F65" w:rsidRDefault="006E72DA">
            <w:pPr>
              <w:ind w:left="49"/>
              <w:rPr>
                <w:rFonts w:asciiTheme="majorHAnsi" w:hAnsiTheme="majorHAnsi"/>
                <w:sz w:val="22"/>
                <w:szCs w:val="22"/>
              </w:rPr>
            </w:pPr>
            <w:r w:rsidRPr="005E7F65">
              <w:rPr>
                <w:rFonts w:asciiTheme="majorHAnsi" w:hAnsiTheme="majorHAnsi"/>
                <w:sz w:val="22"/>
                <w:szCs w:val="22"/>
              </w:rPr>
              <w:t>H</w:t>
            </w:r>
            <w:r w:rsidRPr="005E7F65">
              <w:rPr>
                <w:rFonts w:asciiTheme="majorHAnsi" w:hAnsiTheme="majorHAnsi"/>
                <w:spacing w:val="-1"/>
                <w:sz w:val="22"/>
                <w:szCs w:val="22"/>
              </w:rPr>
              <w:t>ea</w:t>
            </w:r>
            <w:r w:rsidRPr="005E7F65">
              <w:rPr>
                <w:rFonts w:asciiTheme="majorHAnsi" w:hAnsiTheme="majorHAnsi"/>
                <w:sz w:val="22"/>
                <w:szCs w:val="22"/>
              </w:rPr>
              <w:t>l</w:t>
            </w:r>
            <w:r w:rsidRPr="005E7F65">
              <w:rPr>
                <w:rFonts w:asciiTheme="majorHAnsi" w:hAnsiTheme="majorHAnsi"/>
                <w:spacing w:val="1"/>
                <w:sz w:val="22"/>
                <w:szCs w:val="22"/>
              </w:rPr>
              <w:t>t</w:t>
            </w:r>
            <w:r w:rsidRPr="005E7F65">
              <w:rPr>
                <w:rFonts w:asciiTheme="majorHAnsi" w:hAnsiTheme="majorHAnsi"/>
                <w:sz w:val="22"/>
                <w:szCs w:val="22"/>
              </w:rPr>
              <w:t>h.</w:t>
            </w:r>
          </w:p>
        </w:tc>
      </w:tr>
    </w:tbl>
    <w:p w14:paraId="4105F1B4" w14:textId="77777777" w:rsidR="00912760" w:rsidRPr="005E7F65" w:rsidRDefault="00912760">
      <w:pPr>
        <w:spacing w:before="2" w:line="140" w:lineRule="exact"/>
        <w:rPr>
          <w:rFonts w:asciiTheme="majorHAnsi" w:hAnsiTheme="majorHAnsi"/>
          <w:sz w:val="22"/>
          <w:szCs w:val="22"/>
        </w:rPr>
      </w:pPr>
    </w:p>
    <w:p w14:paraId="1C165CEF" w14:textId="77777777" w:rsidR="00912760" w:rsidRPr="005E7F65" w:rsidRDefault="006E72DA">
      <w:pPr>
        <w:spacing w:before="29"/>
        <w:ind w:left="140"/>
        <w:rPr>
          <w:rFonts w:asciiTheme="majorHAnsi" w:hAnsiTheme="majorHAnsi"/>
          <w:sz w:val="22"/>
          <w:szCs w:val="22"/>
        </w:rPr>
      </w:pPr>
      <w:r w:rsidRPr="005E7F65">
        <w:rPr>
          <w:rFonts w:asciiTheme="majorHAnsi" w:hAnsiTheme="majorHAnsi"/>
          <w:sz w:val="22"/>
          <w:szCs w:val="22"/>
        </w:rPr>
        <w:t>1997</w:t>
      </w:r>
      <w:r w:rsidRPr="005E7F65">
        <w:rPr>
          <w:rFonts w:asciiTheme="majorHAnsi" w:hAnsiTheme="majorHAnsi"/>
          <w:spacing w:val="-1"/>
          <w:sz w:val="22"/>
          <w:szCs w:val="22"/>
        </w:rPr>
        <w:t>-</w:t>
      </w:r>
      <w:r w:rsidRPr="005E7F65">
        <w:rPr>
          <w:rFonts w:asciiTheme="majorHAnsi" w:hAnsiTheme="majorHAnsi"/>
          <w:sz w:val="22"/>
          <w:szCs w:val="22"/>
        </w:rPr>
        <w:t xml:space="preserve">2003                 </w:t>
      </w:r>
      <w:r w:rsidRPr="005E7F65">
        <w:rPr>
          <w:rFonts w:asciiTheme="majorHAnsi" w:hAnsiTheme="majorHAnsi"/>
          <w:spacing w:val="41"/>
          <w:sz w:val="22"/>
          <w:szCs w:val="22"/>
        </w:rPr>
        <w:t xml:space="preserve"> </w:t>
      </w:r>
      <w:r w:rsidRPr="005E7F65">
        <w:rPr>
          <w:rFonts w:asciiTheme="majorHAnsi" w:hAnsiTheme="majorHAnsi"/>
          <w:sz w:val="22"/>
          <w:szCs w:val="22"/>
        </w:rPr>
        <w:t>Moi Univ</w:t>
      </w:r>
      <w:r w:rsidRPr="005E7F65">
        <w:rPr>
          <w:rFonts w:asciiTheme="majorHAnsi" w:hAnsiTheme="majorHAnsi"/>
          <w:spacing w:val="-1"/>
          <w:sz w:val="22"/>
          <w:szCs w:val="22"/>
        </w:rPr>
        <w:t>e</w:t>
      </w:r>
      <w:r w:rsidRPr="005E7F65">
        <w:rPr>
          <w:rFonts w:asciiTheme="majorHAnsi" w:hAnsiTheme="majorHAnsi"/>
          <w:sz w:val="22"/>
          <w:szCs w:val="22"/>
        </w:rPr>
        <w:t>rsi</w:t>
      </w:r>
      <w:r w:rsidRPr="005E7F65">
        <w:rPr>
          <w:rFonts w:asciiTheme="majorHAnsi" w:hAnsiTheme="majorHAnsi"/>
          <w:spacing w:val="3"/>
          <w:sz w:val="22"/>
          <w:szCs w:val="22"/>
        </w:rPr>
        <w:t>t</w:t>
      </w:r>
      <w:r w:rsidRPr="005E7F65">
        <w:rPr>
          <w:rFonts w:asciiTheme="majorHAnsi" w:hAnsiTheme="majorHAnsi"/>
          <w:spacing w:val="-4"/>
          <w:sz w:val="22"/>
          <w:szCs w:val="22"/>
        </w:rPr>
        <w:t>y</w:t>
      </w:r>
      <w:r w:rsidRPr="005E7F65">
        <w:rPr>
          <w:rFonts w:asciiTheme="majorHAnsi" w:hAnsiTheme="majorHAnsi"/>
          <w:sz w:val="22"/>
          <w:szCs w:val="22"/>
        </w:rPr>
        <w:t xml:space="preserve">, </w:t>
      </w:r>
      <w:r w:rsidRPr="005E7F65">
        <w:rPr>
          <w:rFonts w:asciiTheme="majorHAnsi" w:hAnsiTheme="majorHAnsi"/>
          <w:spacing w:val="2"/>
          <w:sz w:val="22"/>
          <w:szCs w:val="22"/>
        </w:rPr>
        <w:t>K</w:t>
      </w:r>
      <w:r w:rsidRPr="005E7F65">
        <w:rPr>
          <w:rFonts w:asciiTheme="majorHAnsi" w:hAnsiTheme="majorHAnsi"/>
          <w:spacing w:val="-1"/>
          <w:sz w:val="22"/>
          <w:szCs w:val="22"/>
        </w:rPr>
        <w:t>e</w:t>
      </w:r>
      <w:r w:rsidRPr="005E7F65">
        <w:rPr>
          <w:rFonts w:asciiTheme="majorHAnsi" w:hAnsiTheme="majorHAnsi"/>
          <w:spacing w:val="5"/>
          <w:sz w:val="22"/>
          <w:szCs w:val="22"/>
        </w:rPr>
        <w:t>n</w:t>
      </w:r>
      <w:r w:rsidRPr="005E7F65">
        <w:rPr>
          <w:rFonts w:asciiTheme="majorHAnsi" w:hAnsiTheme="majorHAnsi"/>
          <w:spacing w:val="-5"/>
          <w:sz w:val="22"/>
          <w:szCs w:val="22"/>
        </w:rPr>
        <w:t>y</w:t>
      </w:r>
      <w:r w:rsidRPr="005E7F65">
        <w:rPr>
          <w:rFonts w:asciiTheme="majorHAnsi" w:hAnsiTheme="majorHAnsi"/>
          <w:sz w:val="22"/>
          <w:szCs w:val="22"/>
        </w:rPr>
        <w:t xml:space="preserve">a  </w:t>
      </w:r>
      <w:r w:rsidRPr="005E7F65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5E7F65">
        <w:rPr>
          <w:rFonts w:asciiTheme="majorHAnsi" w:hAnsiTheme="majorHAnsi"/>
          <w:sz w:val="22"/>
          <w:szCs w:val="22"/>
        </w:rPr>
        <w:t>B</w:t>
      </w:r>
      <w:r w:rsidRPr="005E7F65">
        <w:rPr>
          <w:rFonts w:asciiTheme="majorHAnsi" w:hAnsiTheme="majorHAnsi"/>
          <w:spacing w:val="-1"/>
          <w:sz w:val="22"/>
          <w:szCs w:val="22"/>
        </w:rPr>
        <w:t>ac</w:t>
      </w:r>
      <w:r w:rsidRPr="005E7F65">
        <w:rPr>
          <w:rFonts w:asciiTheme="majorHAnsi" w:hAnsiTheme="majorHAnsi"/>
          <w:sz w:val="22"/>
          <w:szCs w:val="22"/>
        </w:rPr>
        <w:t>h</w:t>
      </w:r>
      <w:r w:rsidRPr="005E7F65">
        <w:rPr>
          <w:rFonts w:asciiTheme="majorHAnsi" w:hAnsiTheme="majorHAnsi"/>
          <w:spacing w:val="-1"/>
          <w:sz w:val="22"/>
          <w:szCs w:val="22"/>
        </w:rPr>
        <w:t>e</w:t>
      </w:r>
      <w:r w:rsidRPr="005E7F65">
        <w:rPr>
          <w:rFonts w:asciiTheme="majorHAnsi" w:hAnsiTheme="majorHAnsi"/>
          <w:sz w:val="22"/>
          <w:szCs w:val="22"/>
        </w:rPr>
        <w:t>lor of</w:t>
      </w:r>
      <w:r w:rsidRPr="005E7F65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5E7F65">
        <w:rPr>
          <w:rFonts w:asciiTheme="majorHAnsi" w:hAnsiTheme="majorHAnsi"/>
          <w:sz w:val="22"/>
          <w:szCs w:val="22"/>
        </w:rPr>
        <w:t>med</w:t>
      </w:r>
      <w:r w:rsidRPr="005E7F65">
        <w:rPr>
          <w:rFonts w:asciiTheme="majorHAnsi" w:hAnsiTheme="majorHAnsi"/>
          <w:spacing w:val="2"/>
          <w:sz w:val="22"/>
          <w:szCs w:val="22"/>
        </w:rPr>
        <w:t>i</w:t>
      </w:r>
      <w:r w:rsidRPr="005E7F65">
        <w:rPr>
          <w:rFonts w:asciiTheme="majorHAnsi" w:hAnsiTheme="majorHAnsi"/>
          <w:spacing w:val="-1"/>
          <w:sz w:val="22"/>
          <w:szCs w:val="22"/>
        </w:rPr>
        <w:t>c</w:t>
      </w:r>
      <w:r w:rsidRPr="005E7F65">
        <w:rPr>
          <w:rFonts w:asciiTheme="majorHAnsi" w:hAnsiTheme="majorHAnsi"/>
          <w:sz w:val="22"/>
          <w:szCs w:val="22"/>
        </w:rPr>
        <w:t xml:space="preserve">ine </w:t>
      </w:r>
      <w:r w:rsidRPr="005E7F65">
        <w:rPr>
          <w:rFonts w:asciiTheme="majorHAnsi" w:hAnsiTheme="majorHAnsi"/>
          <w:spacing w:val="-1"/>
          <w:sz w:val="22"/>
          <w:szCs w:val="22"/>
        </w:rPr>
        <w:t>a</w:t>
      </w:r>
      <w:r w:rsidRPr="005E7F65">
        <w:rPr>
          <w:rFonts w:asciiTheme="majorHAnsi" w:hAnsiTheme="majorHAnsi"/>
          <w:spacing w:val="2"/>
          <w:sz w:val="22"/>
          <w:szCs w:val="22"/>
        </w:rPr>
        <w:t>n</w:t>
      </w:r>
      <w:r w:rsidRPr="005E7F65">
        <w:rPr>
          <w:rFonts w:asciiTheme="majorHAnsi" w:hAnsiTheme="majorHAnsi"/>
          <w:sz w:val="22"/>
          <w:szCs w:val="22"/>
        </w:rPr>
        <w:t>d</w:t>
      </w:r>
    </w:p>
    <w:p w14:paraId="20F80ECC" w14:textId="77777777" w:rsidR="00912760" w:rsidRPr="005E7F65" w:rsidRDefault="006E72DA">
      <w:pPr>
        <w:ind w:left="4461"/>
        <w:rPr>
          <w:rFonts w:asciiTheme="majorHAnsi" w:hAnsiTheme="majorHAnsi"/>
          <w:sz w:val="22"/>
          <w:szCs w:val="22"/>
        </w:rPr>
      </w:pPr>
      <w:r w:rsidRPr="005E7F65">
        <w:rPr>
          <w:rFonts w:asciiTheme="majorHAnsi" w:hAnsiTheme="majorHAnsi"/>
          <w:sz w:val="22"/>
          <w:szCs w:val="22"/>
        </w:rPr>
        <w:t>B</w:t>
      </w:r>
      <w:r w:rsidRPr="005E7F65">
        <w:rPr>
          <w:rFonts w:asciiTheme="majorHAnsi" w:hAnsiTheme="majorHAnsi"/>
          <w:spacing w:val="-1"/>
          <w:sz w:val="22"/>
          <w:szCs w:val="22"/>
        </w:rPr>
        <w:t>ac</w:t>
      </w:r>
      <w:r w:rsidRPr="005E7F65">
        <w:rPr>
          <w:rFonts w:asciiTheme="majorHAnsi" w:hAnsiTheme="majorHAnsi"/>
          <w:sz w:val="22"/>
          <w:szCs w:val="22"/>
        </w:rPr>
        <w:t>h</w:t>
      </w:r>
      <w:r w:rsidRPr="005E7F65">
        <w:rPr>
          <w:rFonts w:asciiTheme="majorHAnsi" w:hAnsiTheme="majorHAnsi"/>
          <w:spacing w:val="-1"/>
          <w:sz w:val="22"/>
          <w:szCs w:val="22"/>
        </w:rPr>
        <w:t>e</w:t>
      </w:r>
      <w:r w:rsidRPr="005E7F65">
        <w:rPr>
          <w:rFonts w:asciiTheme="majorHAnsi" w:hAnsiTheme="majorHAnsi"/>
          <w:sz w:val="22"/>
          <w:szCs w:val="22"/>
        </w:rPr>
        <w:t>lor of</w:t>
      </w:r>
      <w:r w:rsidRPr="005E7F65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5E7F65">
        <w:rPr>
          <w:rFonts w:asciiTheme="majorHAnsi" w:hAnsiTheme="majorHAnsi"/>
          <w:sz w:val="22"/>
          <w:szCs w:val="22"/>
        </w:rPr>
        <w:t>s</w:t>
      </w:r>
      <w:r w:rsidRPr="005E7F65">
        <w:rPr>
          <w:rFonts w:asciiTheme="majorHAnsi" w:hAnsiTheme="majorHAnsi"/>
          <w:spacing w:val="2"/>
          <w:sz w:val="22"/>
          <w:szCs w:val="22"/>
        </w:rPr>
        <w:t>u</w:t>
      </w:r>
      <w:r w:rsidRPr="005E7F65">
        <w:rPr>
          <w:rFonts w:asciiTheme="majorHAnsi" w:hAnsiTheme="majorHAnsi"/>
          <w:sz w:val="22"/>
          <w:szCs w:val="22"/>
        </w:rPr>
        <w:t>rg</w:t>
      </w:r>
      <w:r w:rsidRPr="005E7F65">
        <w:rPr>
          <w:rFonts w:asciiTheme="majorHAnsi" w:hAnsiTheme="majorHAnsi"/>
          <w:spacing w:val="-2"/>
          <w:sz w:val="22"/>
          <w:szCs w:val="22"/>
        </w:rPr>
        <w:t>e</w:t>
      </w:r>
      <w:r w:rsidRPr="005E7F65">
        <w:rPr>
          <w:rFonts w:asciiTheme="majorHAnsi" w:hAnsiTheme="majorHAnsi"/>
          <w:spacing w:val="5"/>
          <w:sz w:val="22"/>
          <w:szCs w:val="22"/>
        </w:rPr>
        <w:t>r</w:t>
      </w:r>
      <w:r w:rsidRPr="005E7F65">
        <w:rPr>
          <w:rFonts w:asciiTheme="majorHAnsi" w:hAnsiTheme="majorHAnsi"/>
          <w:sz w:val="22"/>
          <w:szCs w:val="22"/>
        </w:rPr>
        <w:t>y</w:t>
      </w:r>
      <w:r w:rsidRPr="005E7F65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5E7F65">
        <w:rPr>
          <w:rFonts w:asciiTheme="majorHAnsi" w:hAnsiTheme="majorHAnsi"/>
          <w:sz w:val="22"/>
          <w:szCs w:val="22"/>
        </w:rPr>
        <w:t>(MB.Ch.B)</w:t>
      </w:r>
    </w:p>
    <w:p w14:paraId="675C7702" w14:textId="77777777" w:rsidR="00912760" w:rsidRPr="005E7F65" w:rsidRDefault="00912760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614E6BD4" w14:textId="77777777" w:rsidR="00912760" w:rsidRPr="005E7F65" w:rsidRDefault="006E72DA">
      <w:pPr>
        <w:ind w:left="140"/>
        <w:rPr>
          <w:rFonts w:asciiTheme="majorHAnsi" w:hAnsiTheme="majorHAnsi"/>
          <w:sz w:val="22"/>
          <w:szCs w:val="22"/>
        </w:rPr>
      </w:pPr>
      <w:r w:rsidRPr="005E7F65">
        <w:rPr>
          <w:rFonts w:asciiTheme="majorHAnsi" w:hAnsiTheme="majorHAnsi"/>
          <w:sz w:val="22"/>
          <w:szCs w:val="22"/>
        </w:rPr>
        <w:t>1992</w:t>
      </w:r>
      <w:r w:rsidRPr="005E7F65">
        <w:rPr>
          <w:rFonts w:asciiTheme="majorHAnsi" w:hAnsiTheme="majorHAnsi"/>
          <w:spacing w:val="-1"/>
          <w:sz w:val="22"/>
          <w:szCs w:val="22"/>
        </w:rPr>
        <w:t>-</w:t>
      </w:r>
      <w:r w:rsidRPr="005E7F65">
        <w:rPr>
          <w:rFonts w:asciiTheme="majorHAnsi" w:hAnsiTheme="majorHAnsi"/>
          <w:sz w:val="22"/>
          <w:szCs w:val="22"/>
        </w:rPr>
        <w:t>1995</w:t>
      </w:r>
      <w:r w:rsidRPr="005E7F65">
        <w:rPr>
          <w:rFonts w:asciiTheme="majorHAnsi" w:hAnsiTheme="majorHAnsi"/>
          <w:sz w:val="22"/>
          <w:szCs w:val="22"/>
        </w:rPr>
        <w:t xml:space="preserve">                 </w:t>
      </w:r>
      <w:r w:rsidRPr="005E7F65">
        <w:rPr>
          <w:rFonts w:asciiTheme="majorHAnsi" w:hAnsiTheme="majorHAnsi"/>
          <w:spacing w:val="41"/>
          <w:sz w:val="22"/>
          <w:szCs w:val="22"/>
        </w:rPr>
        <w:t xml:space="preserve"> </w:t>
      </w:r>
      <w:r w:rsidRPr="005E7F65">
        <w:rPr>
          <w:rFonts w:asciiTheme="majorHAnsi" w:hAnsiTheme="majorHAnsi"/>
          <w:spacing w:val="1"/>
          <w:sz w:val="22"/>
          <w:szCs w:val="22"/>
        </w:rPr>
        <w:t>S</w:t>
      </w:r>
      <w:r w:rsidRPr="005E7F65">
        <w:rPr>
          <w:rFonts w:asciiTheme="majorHAnsi" w:hAnsiTheme="majorHAnsi"/>
          <w:sz w:val="22"/>
          <w:szCs w:val="22"/>
        </w:rPr>
        <w:t>ta</w:t>
      </w:r>
      <w:r w:rsidRPr="005E7F65">
        <w:rPr>
          <w:rFonts w:asciiTheme="majorHAnsi" w:hAnsiTheme="majorHAnsi"/>
          <w:spacing w:val="-1"/>
          <w:sz w:val="22"/>
          <w:szCs w:val="22"/>
        </w:rPr>
        <w:t>re</w:t>
      </w:r>
      <w:r w:rsidRPr="005E7F65">
        <w:rPr>
          <w:rFonts w:asciiTheme="majorHAnsi" w:hAnsiTheme="majorHAnsi"/>
          <w:sz w:val="22"/>
          <w:szCs w:val="22"/>
        </w:rPr>
        <w:t>he</w:t>
      </w:r>
      <w:r w:rsidRPr="005E7F65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5E7F65">
        <w:rPr>
          <w:rFonts w:asciiTheme="majorHAnsi" w:hAnsiTheme="majorHAnsi"/>
          <w:sz w:val="22"/>
          <w:szCs w:val="22"/>
        </w:rPr>
        <w:t>B</w:t>
      </w:r>
      <w:r w:rsidRPr="005E7F65">
        <w:rPr>
          <w:rFonts w:asciiTheme="majorHAnsi" w:hAnsiTheme="majorHAnsi"/>
          <w:spacing w:val="5"/>
          <w:sz w:val="22"/>
          <w:szCs w:val="22"/>
        </w:rPr>
        <w:t>o</w:t>
      </w:r>
      <w:r w:rsidRPr="005E7F65">
        <w:rPr>
          <w:rFonts w:asciiTheme="majorHAnsi" w:hAnsiTheme="majorHAnsi"/>
          <w:spacing w:val="-5"/>
          <w:sz w:val="22"/>
          <w:szCs w:val="22"/>
        </w:rPr>
        <w:t>y</w:t>
      </w:r>
      <w:r w:rsidRPr="005E7F65">
        <w:rPr>
          <w:rFonts w:asciiTheme="majorHAnsi" w:hAnsiTheme="majorHAnsi"/>
          <w:sz w:val="22"/>
          <w:szCs w:val="22"/>
        </w:rPr>
        <w:t>s’ Cent</w:t>
      </w:r>
      <w:r w:rsidRPr="005E7F65">
        <w:rPr>
          <w:rFonts w:asciiTheme="majorHAnsi" w:hAnsiTheme="majorHAnsi"/>
          <w:spacing w:val="-1"/>
          <w:sz w:val="22"/>
          <w:szCs w:val="22"/>
        </w:rPr>
        <w:t>r</w:t>
      </w:r>
      <w:r w:rsidRPr="005E7F65">
        <w:rPr>
          <w:rFonts w:asciiTheme="majorHAnsi" w:hAnsiTheme="majorHAnsi"/>
          <w:sz w:val="22"/>
          <w:szCs w:val="22"/>
        </w:rPr>
        <w:t>e</w:t>
      </w:r>
      <w:r w:rsidRPr="005E7F65">
        <w:rPr>
          <w:rFonts w:asciiTheme="majorHAnsi" w:hAnsiTheme="majorHAnsi"/>
          <w:spacing w:val="51"/>
          <w:sz w:val="22"/>
          <w:szCs w:val="22"/>
        </w:rPr>
        <w:t xml:space="preserve"> </w:t>
      </w:r>
      <w:r w:rsidRPr="005E7F65">
        <w:rPr>
          <w:rFonts w:asciiTheme="majorHAnsi" w:hAnsiTheme="majorHAnsi"/>
          <w:sz w:val="22"/>
          <w:szCs w:val="22"/>
        </w:rPr>
        <w:t>K</w:t>
      </w:r>
      <w:r w:rsidRPr="005E7F65">
        <w:rPr>
          <w:rFonts w:asciiTheme="majorHAnsi" w:hAnsiTheme="majorHAnsi"/>
          <w:spacing w:val="-1"/>
          <w:sz w:val="22"/>
          <w:szCs w:val="22"/>
        </w:rPr>
        <w:t>e</w:t>
      </w:r>
      <w:r w:rsidRPr="005E7F65">
        <w:rPr>
          <w:rFonts w:asciiTheme="majorHAnsi" w:hAnsiTheme="majorHAnsi"/>
          <w:spacing w:val="5"/>
          <w:sz w:val="22"/>
          <w:szCs w:val="22"/>
        </w:rPr>
        <w:t>n</w:t>
      </w:r>
      <w:r w:rsidRPr="005E7F65">
        <w:rPr>
          <w:rFonts w:asciiTheme="majorHAnsi" w:hAnsiTheme="majorHAnsi"/>
          <w:spacing w:val="-5"/>
          <w:sz w:val="22"/>
          <w:szCs w:val="22"/>
        </w:rPr>
        <w:t>y</w:t>
      </w:r>
      <w:r w:rsidRPr="005E7F65">
        <w:rPr>
          <w:rFonts w:asciiTheme="majorHAnsi" w:hAnsiTheme="majorHAnsi"/>
          <w:sz w:val="22"/>
          <w:szCs w:val="22"/>
        </w:rPr>
        <w:t>a</w:t>
      </w:r>
      <w:r w:rsidRPr="005E7F65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5E7F65">
        <w:rPr>
          <w:rFonts w:asciiTheme="majorHAnsi" w:hAnsiTheme="majorHAnsi"/>
          <w:spacing w:val="1"/>
          <w:sz w:val="22"/>
          <w:szCs w:val="22"/>
        </w:rPr>
        <w:t>C</w:t>
      </w:r>
      <w:r w:rsidRPr="005E7F65">
        <w:rPr>
          <w:rFonts w:asciiTheme="majorHAnsi" w:hAnsiTheme="majorHAnsi"/>
          <w:spacing w:val="-1"/>
          <w:sz w:val="22"/>
          <w:szCs w:val="22"/>
        </w:rPr>
        <w:t>e</w:t>
      </w:r>
      <w:r w:rsidRPr="005E7F65">
        <w:rPr>
          <w:rFonts w:asciiTheme="majorHAnsi" w:hAnsiTheme="majorHAnsi"/>
          <w:sz w:val="22"/>
          <w:szCs w:val="22"/>
        </w:rPr>
        <w:t>rtifi</w:t>
      </w:r>
      <w:r w:rsidRPr="005E7F65">
        <w:rPr>
          <w:rFonts w:asciiTheme="majorHAnsi" w:hAnsiTheme="majorHAnsi"/>
          <w:spacing w:val="1"/>
          <w:sz w:val="22"/>
          <w:szCs w:val="22"/>
        </w:rPr>
        <w:t>c</w:t>
      </w:r>
      <w:r w:rsidRPr="005E7F65">
        <w:rPr>
          <w:rFonts w:asciiTheme="majorHAnsi" w:hAnsiTheme="majorHAnsi"/>
          <w:spacing w:val="-1"/>
          <w:sz w:val="22"/>
          <w:szCs w:val="22"/>
        </w:rPr>
        <w:t>a</w:t>
      </w:r>
      <w:r w:rsidRPr="005E7F65">
        <w:rPr>
          <w:rFonts w:asciiTheme="majorHAnsi" w:hAnsiTheme="majorHAnsi"/>
          <w:sz w:val="22"/>
          <w:szCs w:val="22"/>
        </w:rPr>
        <w:t>te of</w:t>
      </w:r>
    </w:p>
    <w:p w14:paraId="188B97A2" w14:textId="77777777" w:rsidR="00912760" w:rsidRPr="005E7F65" w:rsidRDefault="006E72DA">
      <w:pPr>
        <w:ind w:left="4461"/>
        <w:rPr>
          <w:rFonts w:asciiTheme="majorHAnsi" w:hAnsiTheme="majorHAnsi"/>
          <w:sz w:val="22"/>
          <w:szCs w:val="22"/>
        </w:rPr>
      </w:pPr>
      <w:r w:rsidRPr="005E7F65">
        <w:rPr>
          <w:rFonts w:asciiTheme="majorHAnsi" w:hAnsiTheme="majorHAnsi"/>
          <w:spacing w:val="1"/>
          <w:sz w:val="22"/>
          <w:szCs w:val="22"/>
        </w:rPr>
        <w:t>S</w:t>
      </w:r>
      <w:r w:rsidRPr="005E7F65">
        <w:rPr>
          <w:rFonts w:asciiTheme="majorHAnsi" w:hAnsiTheme="majorHAnsi"/>
          <w:spacing w:val="-1"/>
          <w:sz w:val="22"/>
          <w:szCs w:val="22"/>
        </w:rPr>
        <w:t>ec</w:t>
      </w:r>
      <w:r w:rsidRPr="005E7F65">
        <w:rPr>
          <w:rFonts w:asciiTheme="majorHAnsi" w:hAnsiTheme="majorHAnsi"/>
          <w:sz w:val="22"/>
          <w:szCs w:val="22"/>
        </w:rPr>
        <w:t>ond</w:t>
      </w:r>
      <w:r w:rsidRPr="005E7F65">
        <w:rPr>
          <w:rFonts w:asciiTheme="majorHAnsi" w:hAnsiTheme="majorHAnsi"/>
          <w:spacing w:val="-1"/>
          <w:sz w:val="22"/>
          <w:szCs w:val="22"/>
        </w:rPr>
        <w:t>a</w:t>
      </w:r>
      <w:r w:rsidRPr="005E7F65">
        <w:rPr>
          <w:rFonts w:asciiTheme="majorHAnsi" w:hAnsiTheme="majorHAnsi"/>
          <w:spacing w:val="4"/>
          <w:sz w:val="22"/>
          <w:szCs w:val="22"/>
        </w:rPr>
        <w:t>r</w:t>
      </w:r>
      <w:r w:rsidRPr="005E7F65">
        <w:rPr>
          <w:rFonts w:asciiTheme="majorHAnsi" w:hAnsiTheme="majorHAnsi"/>
          <w:sz w:val="22"/>
          <w:szCs w:val="22"/>
        </w:rPr>
        <w:t>y</w:t>
      </w:r>
      <w:r w:rsidRPr="005E7F65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5E7F65">
        <w:rPr>
          <w:rFonts w:asciiTheme="majorHAnsi" w:hAnsiTheme="majorHAnsi"/>
          <w:spacing w:val="1"/>
          <w:sz w:val="22"/>
          <w:szCs w:val="22"/>
        </w:rPr>
        <w:t>E</w:t>
      </w:r>
      <w:r w:rsidRPr="005E7F65">
        <w:rPr>
          <w:rFonts w:asciiTheme="majorHAnsi" w:hAnsiTheme="majorHAnsi"/>
          <w:sz w:val="22"/>
          <w:szCs w:val="22"/>
        </w:rPr>
        <w:t>d</w:t>
      </w:r>
      <w:r w:rsidRPr="005E7F65">
        <w:rPr>
          <w:rFonts w:asciiTheme="majorHAnsi" w:hAnsiTheme="majorHAnsi"/>
          <w:spacing w:val="2"/>
          <w:sz w:val="22"/>
          <w:szCs w:val="22"/>
        </w:rPr>
        <w:t>u</w:t>
      </w:r>
      <w:r w:rsidRPr="005E7F65">
        <w:rPr>
          <w:rFonts w:asciiTheme="majorHAnsi" w:hAnsiTheme="majorHAnsi"/>
          <w:spacing w:val="-1"/>
          <w:sz w:val="22"/>
          <w:szCs w:val="22"/>
        </w:rPr>
        <w:t>ca</w:t>
      </w:r>
      <w:r w:rsidRPr="005E7F65">
        <w:rPr>
          <w:rFonts w:asciiTheme="majorHAnsi" w:hAnsiTheme="majorHAnsi"/>
          <w:sz w:val="22"/>
          <w:szCs w:val="22"/>
        </w:rPr>
        <w:t>t</w:t>
      </w:r>
      <w:r w:rsidRPr="005E7F65">
        <w:rPr>
          <w:rFonts w:asciiTheme="majorHAnsi" w:hAnsiTheme="majorHAnsi"/>
          <w:spacing w:val="1"/>
          <w:sz w:val="22"/>
          <w:szCs w:val="22"/>
        </w:rPr>
        <w:t>i</w:t>
      </w:r>
      <w:r w:rsidRPr="005E7F65">
        <w:rPr>
          <w:rFonts w:asciiTheme="majorHAnsi" w:hAnsiTheme="majorHAnsi"/>
          <w:sz w:val="22"/>
          <w:szCs w:val="22"/>
        </w:rPr>
        <w:t>on (</w:t>
      </w:r>
      <w:r w:rsidRPr="005E7F65">
        <w:rPr>
          <w:rFonts w:asciiTheme="majorHAnsi" w:hAnsiTheme="majorHAnsi"/>
          <w:spacing w:val="1"/>
          <w:sz w:val="22"/>
          <w:szCs w:val="22"/>
        </w:rPr>
        <w:t>K</w:t>
      </w:r>
      <w:r w:rsidRPr="005E7F65">
        <w:rPr>
          <w:rFonts w:asciiTheme="majorHAnsi" w:hAnsiTheme="majorHAnsi"/>
          <w:sz w:val="22"/>
          <w:szCs w:val="22"/>
        </w:rPr>
        <w:t>C</w:t>
      </w:r>
      <w:r w:rsidRPr="005E7F65">
        <w:rPr>
          <w:rFonts w:asciiTheme="majorHAnsi" w:hAnsiTheme="majorHAnsi"/>
          <w:spacing w:val="1"/>
          <w:sz w:val="22"/>
          <w:szCs w:val="22"/>
        </w:rPr>
        <w:t>S</w:t>
      </w:r>
      <w:r w:rsidRPr="005E7F65">
        <w:rPr>
          <w:rFonts w:asciiTheme="majorHAnsi" w:hAnsiTheme="majorHAnsi"/>
          <w:sz w:val="22"/>
          <w:szCs w:val="22"/>
        </w:rPr>
        <w:t>E)</w:t>
      </w:r>
    </w:p>
    <w:p w14:paraId="3E44DFBE" w14:textId="77777777" w:rsidR="00912760" w:rsidRPr="005E7F65" w:rsidRDefault="00912760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73485735" w14:textId="77777777" w:rsidR="00912760" w:rsidRPr="005E7F65" w:rsidRDefault="006E72DA">
      <w:pPr>
        <w:ind w:left="140"/>
        <w:rPr>
          <w:rFonts w:asciiTheme="majorHAnsi" w:hAnsiTheme="majorHAnsi"/>
          <w:sz w:val="22"/>
          <w:szCs w:val="22"/>
        </w:rPr>
      </w:pPr>
      <w:r w:rsidRPr="005E7F65">
        <w:rPr>
          <w:rFonts w:asciiTheme="majorHAnsi" w:hAnsiTheme="majorHAnsi"/>
          <w:sz w:val="22"/>
          <w:szCs w:val="22"/>
        </w:rPr>
        <w:t>1984</w:t>
      </w:r>
      <w:r w:rsidRPr="005E7F65">
        <w:rPr>
          <w:rFonts w:asciiTheme="majorHAnsi" w:hAnsiTheme="majorHAnsi"/>
          <w:spacing w:val="-1"/>
          <w:sz w:val="22"/>
          <w:szCs w:val="22"/>
        </w:rPr>
        <w:t>-</w:t>
      </w:r>
      <w:r w:rsidRPr="005E7F65">
        <w:rPr>
          <w:rFonts w:asciiTheme="majorHAnsi" w:hAnsiTheme="majorHAnsi"/>
          <w:sz w:val="22"/>
          <w:szCs w:val="22"/>
        </w:rPr>
        <w:t xml:space="preserve">1991                 </w:t>
      </w:r>
      <w:r w:rsidRPr="005E7F65">
        <w:rPr>
          <w:rFonts w:asciiTheme="majorHAnsi" w:hAnsiTheme="majorHAnsi"/>
          <w:spacing w:val="41"/>
          <w:sz w:val="22"/>
          <w:szCs w:val="22"/>
        </w:rPr>
        <w:t xml:space="preserve"> </w:t>
      </w:r>
      <w:r w:rsidRPr="005E7F65">
        <w:rPr>
          <w:rFonts w:asciiTheme="majorHAnsi" w:hAnsiTheme="majorHAnsi"/>
          <w:sz w:val="22"/>
          <w:szCs w:val="22"/>
        </w:rPr>
        <w:t>End</w:t>
      </w:r>
      <w:r w:rsidRPr="005E7F65">
        <w:rPr>
          <w:rFonts w:asciiTheme="majorHAnsi" w:hAnsiTheme="majorHAnsi"/>
          <w:spacing w:val="-1"/>
          <w:sz w:val="22"/>
          <w:szCs w:val="22"/>
        </w:rPr>
        <w:t>e</w:t>
      </w:r>
      <w:r w:rsidRPr="005E7F65">
        <w:rPr>
          <w:rFonts w:asciiTheme="majorHAnsi" w:hAnsiTheme="majorHAnsi"/>
          <w:sz w:val="22"/>
          <w:szCs w:val="22"/>
        </w:rPr>
        <w:t>b</w:t>
      </w:r>
      <w:r w:rsidRPr="005E7F65">
        <w:rPr>
          <w:rFonts w:asciiTheme="majorHAnsi" w:hAnsiTheme="majorHAnsi"/>
          <w:spacing w:val="-1"/>
          <w:sz w:val="22"/>
          <w:szCs w:val="22"/>
        </w:rPr>
        <w:t>e</w:t>
      </w:r>
      <w:r w:rsidRPr="005E7F65">
        <w:rPr>
          <w:rFonts w:asciiTheme="majorHAnsi" w:hAnsiTheme="majorHAnsi"/>
          <w:sz w:val="22"/>
          <w:szCs w:val="22"/>
        </w:rPr>
        <w:t>ss</w:t>
      </w:r>
      <w:r w:rsidRPr="005E7F65">
        <w:rPr>
          <w:rFonts w:asciiTheme="majorHAnsi" w:hAnsiTheme="majorHAnsi"/>
          <w:spacing w:val="1"/>
          <w:sz w:val="22"/>
          <w:szCs w:val="22"/>
        </w:rPr>
        <w:t xml:space="preserve"> P</w:t>
      </w:r>
      <w:r w:rsidRPr="005E7F65">
        <w:rPr>
          <w:rFonts w:asciiTheme="majorHAnsi" w:hAnsiTheme="majorHAnsi"/>
          <w:sz w:val="22"/>
          <w:szCs w:val="22"/>
        </w:rPr>
        <w:t>ri. S</w:t>
      </w:r>
      <w:r w:rsidRPr="005E7F65">
        <w:rPr>
          <w:rFonts w:asciiTheme="majorHAnsi" w:hAnsiTheme="majorHAnsi"/>
          <w:spacing w:val="-1"/>
          <w:sz w:val="22"/>
          <w:szCs w:val="22"/>
        </w:rPr>
        <w:t>c</w:t>
      </w:r>
      <w:r w:rsidRPr="005E7F65">
        <w:rPr>
          <w:rFonts w:asciiTheme="majorHAnsi" w:hAnsiTheme="majorHAnsi"/>
          <w:sz w:val="22"/>
          <w:szCs w:val="22"/>
        </w:rPr>
        <w:t xml:space="preserve">hool </w:t>
      </w:r>
      <w:r w:rsidRPr="005E7F65">
        <w:rPr>
          <w:rFonts w:asciiTheme="majorHAnsi" w:hAnsiTheme="majorHAnsi"/>
          <w:spacing w:val="8"/>
          <w:sz w:val="22"/>
          <w:szCs w:val="22"/>
        </w:rPr>
        <w:t xml:space="preserve"> </w:t>
      </w:r>
      <w:r w:rsidRPr="005E7F65">
        <w:rPr>
          <w:rFonts w:asciiTheme="majorHAnsi" w:hAnsiTheme="majorHAnsi"/>
          <w:sz w:val="22"/>
          <w:szCs w:val="22"/>
        </w:rPr>
        <w:t>K</w:t>
      </w:r>
      <w:r w:rsidRPr="005E7F65">
        <w:rPr>
          <w:rFonts w:asciiTheme="majorHAnsi" w:hAnsiTheme="majorHAnsi"/>
          <w:spacing w:val="-1"/>
          <w:sz w:val="22"/>
          <w:szCs w:val="22"/>
        </w:rPr>
        <w:t>e</w:t>
      </w:r>
      <w:r w:rsidRPr="005E7F65">
        <w:rPr>
          <w:rFonts w:asciiTheme="majorHAnsi" w:hAnsiTheme="majorHAnsi"/>
          <w:spacing w:val="5"/>
          <w:sz w:val="22"/>
          <w:szCs w:val="22"/>
        </w:rPr>
        <w:t>n</w:t>
      </w:r>
      <w:r w:rsidRPr="005E7F65">
        <w:rPr>
          <w:rFonts w:asciiTheme="majorHAnsi" w:hAnsiTheme="majorHAnsi"/>
          <w:spacing w:val="-5"/>
          <w:sz w:val="22"/>
          <w:szCs w:val="22"/>
        </w:rPr>
        <w:t>y</w:t>
      </w:r>
      <w:r w:rsidRPr="005E7F65">
        <w:rPr>
          <w:rFonts w:asciiTheme="majorHAnsi" w:hAnsiTheme="majorHAnsi"/>
          <w:sz w:val="22"/>
          <w:szCs w:val="22"/>
        </w:rPr>
        <w:t>a</w:t>
      </w:r>
      <w:r w:rsidRPr="005E7F65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5E7F65">
        <w:rPr>
          <w:rFonts w:asciiTheme="majorHAnsi" w:hAnsiTheme="majorHAnsi"/>
          <w:spacing w:val="1"/>
          <w:sz w:val="22"/>
          <w:szCs w:val="22"/>
        </w:rPr>
        <w:t>C</w:t>
      </w:r>
      <w:r w:rsidRPr="005E7F65">
        <w:rPr>
          <w:rFonts w:asciiTheme="majorHAnsi" w:hAnsiTheme="majorHAnsi"/>
          <w:spacing w:val="-1"/>
          <w:sz w:val="22"/>
          <w:szCs w:val="22"/>
        </w:rPr>
        <w:t>e</w:t>
      </w:r>
      <w:r w:rsidRPr="005E7F65">
        <w:rPr>
          <w:rFonts w:asciiTheme="majorHAnsi" w:hAnsiTheme="majorHAnsi"/>
          <w:sz w:val="22"/>
          <w:szCs w:val="22"/>
        </w:rPr>
        <w:t>rtifi</w:t>
      </w:r>
      <w:r w:rsidRPr="005E7F65">
        <w:rPr>
          <w:rFonts w:asciiTheme="majorHAnsi" w:hAnsiTheme="majorHAnsi"/>
          <w:spacing w:val="1"/>
          <w:sz w:val="22"/>
          <w:szCs w:val="22"/>
        </w:rPr>
        <w:t>c</w:t>
      </w:r>
      <w:r w:rsidRPr="005E7F65">
        <w:rPr>
          <w:rFonts w:asciiTheme="majorHAnsi" w:hAnsiTheme="majorHAnsi"/>
          <w:spacing w:val="-1"/>
          <w:sz w:val="22"/>
          <w:szCs w:val="22"/>
        </w:rPr>
        <w:t>a</w:t>
      </w:r>
      <w:r w:rsidRPr="005E7F65">
        <w:rPr>
          <w:rFonts w:asciiTheme="majorHAnsi" w:hAnsiTheme="majorHAnsi"/>
          <w:sz w:val="22"/>
          <w:szCs w:val="22"/>
        </w:rPr>
        <w:t>te of</w:t>
      </w:r>
      <w:r w:rsidRPr="005E7F65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5E7F65">
        <w:rPr>
          <w:rFonts w:asciiTheme="majorHAnsi" w:hAnsiTheme="majorHAnsi"/>
          <w:spacing w:val="1"/>
          <w:sz w:val="22"/>
          <w:szCs w:val="22"/>
        </w:rPr>
        <w:t>P</w:t>
      </w:r>
      <w:r w:rsidRPr="005E7F65">
        <w:rPr>
          <w:rFonts w:asciiTheme="majorHAnsi" w:hAnsiTheme="majorHAnsi"/>
          <w:sz w:val="22"/>
          <w:szCs w:val="22"/>
        </w:rPr>
        <w:t>r</w:t>
      </w:r>
      <w:r w:rsidRPr="005E7F65">
        <w:rPr>
          <w:rFonts w:asciiTheme="majorHAnsi" w:hAnsiTheme="majorHAnsi"/>
          <w:spacing w:val="2"/>
          <w:sz w:val="22"/>
          <w:szCs w:val="22"/>
        </w:rPr>
        <w:t>i</w:t>
      </w:r>
      <w:r w:rsidRPr="005E7F65">
        <w:rPr>
          <w:rFonts w:asciiTheme="majorHAnsi" w:hAnsiTheme="majorHAnsi"/>
          <w:sz w:val="22"/>
          <w:szCs w:val="22"/>
        </w:rPr>
        <w:t>ma</w:t>
      </w:r>
      <w:r w:rsidRPr="005E7F65">
        <w:rPr>
          <w:rFonts w:asciiTheme="majorHAnsi" w:hAnsiTheme="majorHAnsi"/>
          <w:spacing w:val="1"/>
          <w:sz w:val="22"/>
          <w:szCs w:val="22"/>
        </w:rPr>
        <w:t>r</w:t>
      </w:r>
      <w:r w:rsidRPr="005E7F65">
        <w:rPr>
          <w:rFonts w:asciiTheme="majorHAnsi" w:hAnsiTheme="majorHAnsi"/>
          <w:sz w:val="22"/>
          <w:szCs w:val="22"/>
        </w:rPr>
        <w:t>y</w:t>
      </w:r>
      <w:r w:rsidRPr="005E7F65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5E7F65">
        <w:rPr>
          <w:rFonts w:asciiTheme="majorHAnsi" w:hAnsiTheme="majorHAnsi"/>
          <w:spacing w:val="1"/>
          <w:sz w:val="22"/>
          <w:szCs w:val="22"/>
        </w:rPr>
        <w:t>E</w:t>
      </w:r>
      <w:r w:rsidRPr="005E7F65">
        <w:rPr>
          <w:rFonts w:asciiTheme="majorHAnsi" w:hAnsiTheme="majorHAnsi"/>
          <w:sz w:val="22"/>
          <w:szCs w:val="22"/>
        </w:rPr>
        <w:t>du</w:t>
      </w:r>
      <w:r w:rsidRPr="005E7F65">
        <w:rPr>
          <w:rFonts w:asciiTheme="majorHAnsi" w:hAnsiTheme="majorHAnsi"/>
          <w:spacing w:val="-1"/>
          <w:sz w:val="22"/>
          <w:szCs w:val="22"/>
        </w:rPr>
        <w:t>ca</w:t>
      </w:r>
      <w:r w:rsidRPr="005E7F65">
        <w:rPr>
          <w:rFonts w:asciiTheme="majorHAnsi" w:hAnsiTheme="majorHAnsi"/>
          <w:sz w:val="22"/>
          <w:szCs w:val="22"/>
        </w:rPr>
        <w:t>t</w:t>
      </w:r>
      <w:r w:rsidRPr="005E7F65">
        <w:rPr>
          <w:rFonts w:asciiTheme="majorHAnsi" w:hAnsiTheme="majorHAnsi"/>
          <w:spacing w:val="1"/>
          <w:sz w:val="22"/>
          <w:szCs w:val="22"/>
        </w:rPr>
        <w:t>i</w:t>
      </w:r>
      <w:r w:rsidRPr="005E7F65">
        <w:rPr>
          <w:rFonts w:asciiTheme="majorHAnsi" w:hAnsiTheme="majorHAnsi"/>
          <w:sz w:val="22"/>
          <w:szCs w:val="22"/>
        </w:rPr>
        <w:t>on.</w:t>
      </w:r>
    </w:p>
    <w:p w14:paraId="39468EA1" w14:textId="77777777" w:rsidR="00912760" w:rsidRPr="005E7F65" w:rsidRDefault="00912760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2DA926C" w14:textId="77777777" w:rsidR="00912760" w:rsidRPr="005E7F65" w:rsidRDefault="00912760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6303490" w14:textId="77777777" w:rsidR="00912760" w:rsidRPr="005E7F65" w:rsidRDefault="00912760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25D77C4" w14:textId="77777777" w:rsidR="00912760" w:rsidRPr="005E7F65" w:rsidRDefault="00912760">
      <w:pPr>
        <w:spacing w:before="13" w:line="220" w:lineRule="exact"/>
        <w:rPr>
          <w:rFonts w:asciiTheme="majorHAnsi" w:hAnsiTheme="majorHAnsi"/>
          <w:sz w:val="22"/>
          <w:szCs w:val="22"/>
        </w:rPr>
      </w:pPr>
    </w:p>
    <w:p w14:paraId="46C872FE" w14:textId="77777777" w:rsidR="00912760" w:rsidRPr="005E7F65" w:rsidRDefault="006E72DA">
      <w:pPr>
        <w:spacing w:line="260" w:lineRule="exact"/>
        <w:ind w:left="140"/>
        <w:rPr>
          <w:rFonts w:asciiTheme="majorHAnsi" w:hAnsiTheme="majorHAnsi"/>
          <w:sz w:val="22"/>
          <w:szCs w:val="22"/>
        </w:rPr>
      </w:pPr>
      <w:r w:rsidRPr="005E7F65">
        <w:rPr>
          <w:rFonts w:asciiTheme="majorHAnsi" w:hAnsiTheme="majorHAnsi"/>
          <w:b/>
          <w:position w:val="-1"/>
          <w:sz w:val="22"/>
          <w:szCs w:val="22"/>
          <w:u w:color="000000"/>
        </w:rPr>
        <w:t>INT</w:t>
      </w:r>
      <w:r w:rsidRPr="005E7F65">
        <w:rPr>
          <w:rFonts w:asciiTheme="majorHAnsi" w:hAnsiTheme="majorHAnsi"/>
          <w:b/>
          <w:spacing w:val="1"/>
          <w:position w:val="-1"/>
          <w:sz w:val="22"/>
          <w:szCs w:val="22"/>
          <w:u w:color="000000"/>
        </w:rPr>
        <w:t>E</w:t>
      </w:r>
      <w:r w:rsidRPr="005E7F65">
        <w:rPr>
          <w:rFonts w:asciiTheme="majorHAnsi" w:hAnsiTheme="majorHAnsi"/>
          <w:b/>
          <w:position w:val="-1"/>
          <w:sz w:val="22"/>
          <w:szCs w:val="22"/>
          <w:u w:color="000000"/>
        </w:rPr>
        <w:t>R</w:t>
      </w:r>
      <w:r w:rsidRPr="005E7F65">
        <w:rPr>
          <w:rFonts w:asciiTheme="majorHAnsi" w:hAnsiTheme="majorHAnsi"/>
          <w:b/>
          <w:spacing w:val="-1"/>
          <w:position w:val="-1"/>
          <w:sz w:val="22"/>
          <w:szCs w:val="22"/>
          <w:u w:color="000000"/>
        </w:rPr>
        <w:t>N</w:t>
      </w:r>
      <w:r w:rsidRPr="005E7F65">
        <w:rPr>
          <w:rFonts w:asciiTheme="majorHAnsi" w:hAnsiTheme="majorHAnsi"/>
          <w:b/>
          <w:position w:val="-1"/>
          <w:sz w:val="22"/>
          <w:szCs w:val="22"/>
          <w:u w:color="000000"/>
        </w:rPr>
        <w:t>ATI</w:t>
      </w:r>
      <w:r w:rsidRPr="005E7F65">
        <w:rPr>
          <w:rFonts w:asciiTheme="majorHAnsi" w:hAnsiTheme="majorHAnsi"/>
          <w:b/>
          <w:spacing w:val="1"/>
          <w:position w:val="-1"/>
          <w:sz w:val="22"/>
          <w:szCs w:val="22"/>
          <w:u w:color="000000"/>
        </w:rPr>
        <w:t>O</w:t>
      </w:r>
      <w:r w:rsidRPr="005E7F65">
        <w:rPr>
          <w:rFonts w:asciiTheme="majorHAnsi" w:hAnsiTheme="majorHAnsi"/>
          <w:b/>
          <w:position w:val="-1"/>
          <w:sz w:val="22"/>
          <w:szCs w:val="22"/>
          <w:u w:color="000000"/>
        </w:rPr>
        <w:t>N</w:t>
      </w:r>
      <w:r w:rsidRPr="005E7F65">
        <w:rPr>
          <w:rFonts w:asciiTheme="majorHAnsi" w:hAnsiTheme="majorHAnsi"/>
          <w:b/>
          <w:spacing w:val="-1"/>
          <w:position w:val="-1"/>
          <w:sz w:val="22"/>
          <w:szCs w:val="22"/>
          <w:u w:color="000000"/>
        </w:rPr>
        <w:t>A</w:t>
      </w:r>
      <w:r w:rsidRPr="005E7F65">
        <w:rPr>
          <w:rFonts w:asciiTheme="majorHAnsi" w:hAnsiTheme="majorHAnsi"/>
          <w:b/>
          <w:position w:val="-1"/>
          <w:sz w:val="22"/>
          <w:szCs w:val="22"/>
          <w:u w:color="000000"/>
        </w:rPr>
        <w:t>L CON</w:t>
      </w:r>
      <w:r w:rsidRPr="005E7F65">
        <w:rPr>
          <w:rFonts w:asciiTheme="majorHAnsi" w:hAnsiTheme="majorHAnsi"/>
          <w:b/>
          <w:spacing w:val="-1"/>
          <w:position w:val="-1"/>
          <w:sz w:val="22"/>
          <w:szCs w:val="22"/>
          <w:u w:color="000000"/>
        </w:rPr>
        <w:t>F</w:t>
      </w:r>
      <w:r w:rsidRPr="005E7F65">
        <w:rPr>
          <w:rFonts w:asciiTheme="majorHAnsi" w:hAnsiTheme="majorHAnsi"/>
          <w:b/>
          <w:position w:val="-1"/>
          <w:sz w:val="22"/>
          <w:szCs w:val="22"/>
          <w:u w:color="000000"/>
        </w:rPr>
        <w:t>EREN</w:t>
      </w:r>
      <w:r w:rsidRPr="005E7F65">
        <w:rPr>
          <w:rFonts w:asciiTheme="majorHAnsi" w:hAnsiTheme="majorHAnsi"/>
          <w:b/>
          <w:spacing w:val="-1"/>
          <w:position w:val="-1"/>
          <w:sz w:val="22"/>
          <w:szCs w:val="22"/>
          <w:u w:color="000000"/>
        </w:rPr>
        <w:t>C</w:t>
      </w:r>
      <w:r w:rsidRPr="005E7F65">
        <w:rPr>
          <w:rFonts w:asciiTheme="majorHAnsi" w:hAnsiTheme="majorHAnsi"/>
          <w:b/>
          <w:position w:val="-1"/>
          <w:sz w:val="22"/>
          <w:szCs w:val="22"/>
          <w:u w:color="000000"/>
        </w:rPr>
        <w:t>ES</w:t>
      </w:r>
    </w:p>
    <w:p w14:paraId="12F05D7B" w14:textId="77777777" w:rsidR="00912760" w:rsidRPr="005E7F65" w:rsidRDefault="00912760">
      <w:pPr>
        <w:spacing w:before="20" w:line="200" w:lineRule="exact"/>
        <w:rPr>
          <w:rFonts w:asciiTheme="majorHAnsi" w:hAnsiTheme="majorHAnsi"/>
          <w:sz w:val="22"/>
          <w:szCs w:val="22"/>
        </w:rPr>
      </w:pPr>
    </w:p>
    <w:p w14:paraId="2A3EFE0B" w14:textId="77777777" w:rsidR="00912760" w:rsidRPr="005E7F65" w:rsidRDefault="006E72DA">
      <w:pPr>
        <w:spacing w:before="41"/>
        <w:ind w:left="140" w:right="61"/>
        <w:rPr>
          <w:rFonts w:asciiTheme="majorHAnsi" w:hAnsiTheme="majorHAnsi"/>
          <w:sz w:val="22"/>
          <w:szCs w:val="22"/>
        </w:rPr>
      </w:pPr>
      <w:r w:rsidRPr="005E7F65">
        <w:rPr>
          <w:rFonts w:asciiTheme="majorHAnsi" w:hAnsiTheme="majorHAnsi"/>
          <w:spacing w:val="1"/>
          <w:sz w:val="22"/>
          <w:szCs w:val="22"/>
        </w:rPr>
        <w:t>P</w:t>
      </w:r>
      <w:r w:rsidRPr="005E7F65">
        <w:rPr>
          <w:rFonts w:asciiTheme="majorHAnsi" w:hAnsiTheme="majorHAnsi"/>
          <w:sz w:val="22"/>
          <w:szCs w:val="22"/>
        </w:rPr>
        <w:t>oster</w:t>
      </w:r>
      <w:r w:rsidRPr="005E7F65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5E7F65">
        <w:rPr>
          <w:rFonts w:asciiTheme="majorHAnsi" w:hAnsiTheme="majorHAnsi"/>
          <w:sz w:val="22"/>
          <w:szCs w:val="22"/>
        </w:rPr>
        <w:t>pr</w:t>
      </w:r>
      <w:r w:rsidRPr="005E7F65">
        <w:rPr>
          <w:rFonts w:asciiTheme="majorHAnsi" w:hAnsiTheme="majorHAnsi"/>
          <w:spacing w:val="-2"/>
          <w:sz w:val="22"/>
          <w:szCs w:val="22"/>
        </w:rPr>
        <w:t>e</w:t>
      </w:r>
      <w:r w:rsidRPr="005E7F65">
        <w:rPr>
          <w:rFonts w:asciiTheme="majorHAnsi" w:hAnsiTheme="majorHAnsi"/>
          <w:sz w:val="22"/>
          <w:szCs w:val="22"/>
        </w:rPr>
        <w:t>s</w:t>
      </w:r>
      <w:r w:rsidRPr="005E7F65">
        <w:rPr>
          <w:rFonts w:asciiTheme="majorHAnsi" w:hAnsiTheme="majorHAnsi"/>
          <w:spacing w:val="-1"/>
          <w:sz w:val="22"/>
          <w:szCs w:val="22"/>
        </w:rPr>
        <w:t>e</w:t>
      </w:r>
      <w:r w:rsidRPr="005E7F65">
        <w:rPr>
          <w:rFonts w:asciiTheme="majorHAnsi" w:hAnsiTheme="majorHAnsi"/>
          <w:sz w:val="22"/>
          <w:szCs w:val="22"/>
        </w:rPr>
        <w:t>ntation</w:t>
      </w:r>
      <w:r w:rsidRPr="005E7F65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5E7F65">
        <w:rPr>
          <w:rFonts w:asciiTheme="majorHAnsi" w:hAnsiTheme="majorHAnsi"/>
          <w:sz w:val="22"/>
          <w:szCs w:val="22"/>
        </w:rPr>
        <w:t xml:space="preserve">of </w:t>
      </w:r>
      <w:r w:rsidRPr="005E7F65">
        <w:rPr>
          <w:rFonts w:asciiTheme="majorHAnsi" w:hAnsiTheme="majorHAnsi"/>
          <w:spacing w:val="2"/>
          <w:sz w:val="22"/>
          <w:szCs w:val="22"/>
        </w:rPr>
        <w:t>m</w:t>
      </w:r>
      <w:r w:rsidRPr="005E7F65">
        <w:rPr>
          <w:rFonts w:asciiTheme="majorHAnsi" w:hAnsiTheme="majorHAnsi"/>
          <w:sz w:val="22"/>
          <w:szCs w:val="22"/>
        </w:rPr>
        <w:t>y</w:t>
      </w:r>
      <w:r w:rsidRPr="005E7F65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5E7F65">
        <w:rPr>
          <w:rFonts w:asciiTheme="majorHAnsi" w:hAnsiTheme="majorHAnsi"/>
          <w:spacing w:val="1"/>
          <w:sz w:val="22"/>
          <w:szCs w:val="22"/>
        </w:rPr>
        <w:t>r</w:t>
      </w:r>
      <w:r w:rsidRPr="005E7F65">
        <w:rPr>
          <w:rFonts w:asciiTheme="majorHAnsi" w:hAnsiTheme="majorHAnsi"/>
          <w:spacing w:val="-1"/>
          <w:sz w:val="22"/>
          <w:szCs w:val="22"/>
        </w:rPr>
        <w:t>e</w:t>
      </w:r>
      <w:r w:rsidRPr="005E7F65">
        <w:rPr>
          <w:rFonts w:asciiTheme="majorHAnsi" w:hAnsiTheme="majorHAnsi"/>
          <w:sz w:val="22"/>
          <w:szCs w:val="22"/>
        </w:rPr>
        <w:t>s</w:t>
      </w:r>
      <w:r w:rsidRPr="005E7F65">
        <w:rPr>
          <w:rFonts w:asciiTheme="majorHAnsi" w:hAnsiTheme="majorHAnsi"/>
          <w:spacing w:val="-1"/>
          <w:sz w:val="22"/>
          <w:szCs w:val="22"/>
        </w:rPr>
        <w:t>e</w:t>
      </w:r>
      <w:r w:rsidRPr="005E7F65">
        <w:rPr>
          <w:rFonts w:asciiTheme="majorHAnsi" w:hAnsiTheme="majorHAnsi"/>
          <w:spacing w:val="1"/>
          <w:sz w:val="22"/>
          <w:szCs w:val="22"/>
        </w:rPr>
        <w:t>a</w:t>
      </w:r>
      <w:r w:rsidRPr="005E7F65">
        <w:rPr>
          <w:rFonts w:asciiTheme="majorHAnsi" w:hAnsiTheme="majorHAnsi"/>
          <w:sz w:val="22"/>
          <w:szCs w:val="22"/>
        </w:rPr>
        <w:t>r</w:t>
      </w:r>
      <w:r w:rsidRPr="005E7F65">
        <w:rPr>
          <w:rFonts w:asciiTheme="majorHAnsi" w:hAnsiTheme="majorHAnsi"/>
          <w:spacing w:val="-2"/>
          <w:sz w:val="22"/>
          <w:szCs w:val="22"/>
        </w:rPr>
        <w:t>c</w:t>
      </w:r>
      <w:r w:rsidRPr="005E7F65">
        <w:rPr>
          <w:rFonts w:asciiTheme="majorHAnsi" w:hAnsiTheme="majorHAnsi"/>
          <w:sz w:val="22"/>
          <w:szCs w:val="22"/>
        </w:rPr>
        <w:t>h w</w:t>
      </w:r>
      <w:r w:rsidRPr="005E7F65">
        <w:rPr>
          <w:rFonts w:asciiTheme="majorHAnsi" w:hAnsiTheme="majorHAnsi"/>
          <w:spacing w:val="2"/>
          <w:sz w:val="22"/>
          <w:szCs w:val="22"/>
        </w:rPr>
        <w:t>o</w:t>
      </w:r>
      <w:r w:rsidRPr="005E7F65">
        <w:rPr>
          <w:rFonts w:asciiTheme="majorHAnsi" w:hAnsiTheme="majorHAnsi"/>
          <w:sz w:val="22"/>
          <w:szCs w:val="22"/>
        </w:rPr>
        <w:t>rk</w:t>
      </w:r>
      <w:r w:rsidRPr="005E7F65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5E7F65">
        <w:rPr>
          <w:rFonts w:asciiTheme="majorHAnsi" w:hAnsiTheme="majorHAnsi"/>
          <w:spacing w:val="-1"/>
          <w:sz w:val="22"/>
          <w:szCs w:val="22"/>
        </w:rPr>
        <w:t>a</w:t>
      </w:r>
      <w:r w:rsidRPr="005E7F65">
        <w:rPr>
          <w:rFonts w:asciiTheme="majorHAnsi" w:hAnsiTheme="majorHAnsi"/>
          <w:sz w:val="22"/>
          <w:szCs w:val="22"/>
        </w:rPr>
        <w:t xml:space="preserve">t </w:t>
      </w:r>
      <w:r w:rsidRPr="005E7F65">
        <w:rPr>
          <w:rFonts w:asciiTheme="majorHAnsi" w:hAnsiTheme="majorHAnsi"/>
          <w:sz w:val="22"/>
          <w:szCs w:val="22"/>
        </w:rPr>
        <w:t>the 2</w:t>
      </w:r>
      <w:r w:rsidRPr="005E7F65">
        <w:rPr>
          <w:rFonts w:asciiTheme="majorHAnsi" w:hAnsiTheme="majorHAnsi"/>
          <w:spacing w:val="1"/>
          <w:position w:val="9"/>
          <w:sz w:val="22"/>
          <w:szCs w:val="22"/>
        </w:rPr>
        <w:t>n</w:t>
      </w:r>
      <w:r w:rsidRPr="005E7F65">
        <w:rPr>
          <w:rFonts w:asciiTheme="majorHAnsi" w:hAnsiTheme="majorHAnsi"/>
          <w:position w:val="9"/>
          <w:sz w:val="22"/>
          <w:szCs w:val="22"/>
        </w:rPr>
        <w:t>d</w:t>
      </w:r>
      <w:r w:rsidRPr="005E7F65">
        <w:rPr>
          <w:rFonts w:asciiTheme="majorHAnsi" w:hAnsiTheme="majorHAnsi"/>
          <w:spacing w:val="24"/>
          <w:position w:val="9"/>
          <w:sz w:val="22"/>
          <w:szCs w:val="22"/>
        </w:rPr>
        <w:t xml:space="preserve"> </w:t>
      </w:r>
      <w:r w:rsidRPr="005E7F65">
        <w:rPr>
          <w:rFonts w:asciiTheme="majorHAnsi" w:hAnsiTheme="majorHAnsi"/>
          <w:spacing w:val="-6"/>
          <w:sz w:val="22"/>
          <w:szCs w:val="22"/>
        </w:rPr>
        <w:t>I</w:t>
      </w:r>
      <w:r w:rsidRPr="005E7F65">
        <w:rPr>
          <w:rFonts w:asciiTheme="majorHAnsi" w:hAnsiTheme="majorHAnsi"/>
          <w:sz w:val="22"/>
          <w:szCs w:val="22"/>
        </w:rPr>
        <w:t>nte</w:t>
      </w:r>
      <w:r w:rsidRPr="005E7F65">
        <w:rPr>
          <w:rFonts w:asciiTheme="majorHAnsi" w:hAnsiTheme="majorHAnsi"/>
          <w:spacing w:val="-1"/>
          <w:sz w:val="22"/>
          <w:szCs w:val="22"/>
        </w:rPr>
        <w:t>r</w:t>
      </w:r>
      <w:r w:rsidRPr="005E7F65">
        <w:rPr>
          <w:rFonts w:asciiTheme="majorHAnsi" w:hAnsiTheme="majorHAnsi"/>
          <w:spacing w:val="2"/>
          <w:sz w:val="22"/>
          <w:szCs w:val="22"/>
        </w:rPr>
        <w:t>n</w:t>
      </w:r>
      <w:r w:rsidRPr="005E7F65">
        <w:rPr>
          <w:rFonts w:asciiTheme="majorHAnsi" w:hAnsiTheme="majorHAnsi"/>
          <w:spacing w:val="-1"/>
          <w:sz w:val="22"/>
          <w:szCs w:val="22"/>
        </w:rPr>
        <w:t>a</w:t>
      </w:r>
      <w:r w:rsidRPr="005E7F65">
        <w:rPr>
          <w:rFonts w:asciiTheme="majorHAnsi" w:hAnsiTheme="majorHAnsi"/>
          <w:sz w:val="22"/>
          <w:szCs w:val="22"/>
        </w:rPr>
        <w:t>t</w:t>
      </w:r>
      <w:r w:rsidRPr="005E7F65">
        <w:rPr>
          <w:rFonts w:asciiTheme="majorHAnsi" w:hAnsiTheme="majorHAnsi"/>
          <w:spacing w:val="1"/>
          <w:sz w:val="22"/>
          <w:szCs w:val="22"/>
        </w:rPr>
        <w:t>i</w:t>
      </w:r>
      <w:r w:rsidRPr="005E7F65">
        <w:rPr>
          <w:rFonts w:asciiTheme="majorHAnsi" w:hAnsiTheme="majorHAnsi"/>
          <w:sz w:val="22"/>
          <w:szCs w:val="22"/>
        </w:rPr>
        <w:t>on</w:t>
      </w:r>
      <w:r w:rsidRPr="005E7F65">
        <w:rPr>
          <w:rFonts w:asciiTheme="majorHAnsi" w:hAnsiTheme="majorHAnsi"/>
          <w:spacing w:val="-1"/>
          <w:sz w:val="22"/>
          <w:szCs w:val="22"/>
        </w:rPr>
        <w:t>a</w:t>
      </w:r>
      <w:r w:rsidRPr="005E7F65">
        <w:rPr>
          <w:rFonts w:asciiTheme="majorHAnsi" w:hAnsiTheme="majorHAnsi"/>
          <w:sz w:val="22"/>
          <w:szCs w:val="22"/>
        </w:rPr>
        <w:t>l</w:t>
      </w:r>
      <w:r w:rsidRPr="005E7F65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5E7F65">
        <w:rPr>
          <w:rFonts w:asciiTheme="majorHAnsi" w:hAnsiTheme="majorHAnsi"/>
          <w:spacing w:val="-5"/>
          <w:sz w:val="22"/>
          <w:szCs w:val="22"/>
        </w:rPr>
        <w:t>L</w:t>
      </w:r>
      <w:r w:rsidRPr="005E7F65">
        <w:rPr>
          <w:rFonts w:asciiTheme="majorHAnsi" w:hAnsiTheme="majorHAnsi"/>
          <w:sz w:val="22"/>
          <w:szCs w:val="22"/>
        </w:rPr>
        <w:t>ung</w:t>
      </w:r>
      <w:r w:rsidRPr="005E7F65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5E7F65">
        <w:rPr>
          <w:rFonts w:asciiTheme="majorHAnsi" w:hAnsiTheme="majorHAnsi"/>
          <w:sz w:val="22"/>
          <w:szCs w:val="22"/>
        </w:rPr>
        <w:t>H</w:t>
      </w:r>
      <w:r w:rsidRPr="005E7F65">
        <w:rPr>
          <w:rFonts w:asciiTheme="majorHAnsi" w:hAnsiTheme="majorHAnsi"/>
          <w:spacing w:val="-1"/>
          <w:sz w:val="22"/>
          <w:szCs w:val="22"/>
        </w:rPr>
        <w:t>ea</w:t>
      </w:r>
      <w:r w:rsidRPr="005E7F65">
        <w:rPr>
          <w:rFonts w:asciiTheme="majorHAnsi" w:hAnsiTheme="majorHAnsi"/>
          <w:spacing w:val="3"/>
          <w:sz w:val="22"/>
          <w:szCs w:val="22"/>
        </w:rPr>
        <w:t>l</w:t>
      </w:r>
      <w:r w:rsidRPr="005E7F65">
        <w:rPr>
          <w:rFonts w:asciiTheme="majorHAnsi" w:hAnsiTheme="majorHAnsi"/>
          <w:sz w:val="22"/>
          <w:szCs w:val="22"/>
        </w:rPr>
        <w:t xml:space="preserve">th </w:t>
      </w:r>
      <w:r w:rsidRPr="005E7F65">
        <w:rPr>
          <w:rFonts w:asciiTheme="majorHAnsi" w:hAnsiTheme="majorHAnsi"/>
          <w:spacing w:val="3"/>
          <w:sz w:val="22"/>
          <w:szCs w:val="22"/>
        </w:rPr>
        <w:t>C</w:t>
      </w:r>
      <w:r w:rsidRPr="005E7F65">
        <w:rPr>
          <w:rFonts w:asciiTheme="majorHAnsi" w:hAnsiTheme="majorHAnsi"/>
          <w:sz w:val="22"/>
          <w:szCs w:val="22"/>
        </w:rPr>
        <w:t>onf</w:t>
      </w:r>
      <w:r w:rsidRPr="005E7F65">
        <w:rPr>
          <w:rFonts w:asciiTheme="majorHAnsi" w:hAnsiTheme="majorHAnsi"/>
          <w:spacing w:val="-2"/>
          <w:sz w:val="22"/>
          <w:szCs w:val="22"/>
        </w:rPr>
        <w:t>e</w:t>
      </w:r>
      <w:r w:rsidRPr="005E7F65">
        <w:rPr>
          <w:rFonts w:asciiTheme="majorHAnsi" w:hAnsiTheme="majorHAnsi"/>
          <w:sz w:val="22"/>
          <w:szCs w:val="22"/>
        </w:rPr>
        <w:t>r</w:t>
      </w:r>
      <w:r w:rsidRPr="005E7F65">
        <w:rPr>
          <w:rFonts w:asciiTheme="majorHAnsi" w:hAnsiTheme="majorHAnsi"/>
          <w:spacing w:val="-2"/>
          <w:sz w:val="22"/>
          <w:szCs w:val="22"/>
        </w:rPr>
        <w:t>e</w:t>
      </w:r>
      <w:r w:rsidRPr="005E7F65">
        <w:rPr>
          <w:rFonts w:asciiTheme="majorHAnsi" w:hAnsiTheme="majorHAnsi"/>
          <w:sz w:val="22"/>
          <w:szCs w:val="22"/>
        </w:rPr>
        <w:t>n</w:t>
      </w:r>
      <w:r w:rsidRPr="005E7F65">
        <w:rPr>
          <w:rFonts w:asciiTheme="majorHAnsi" w:hAnsiTheme="majorHAnsi"/>
          <w:spacing w:val="1"/>
          <w:sz w:val="22"/>
          <w:szCs w:val="22"/>
        </w:rPr>
        <w:t>c</w:t>
      </w:r>
      <w:r w:rsidRPr="005E7F65">
        <w:rPr>
          <w:rFonts w:asciiTheme="majorHAnsi" w:hAnsiTheme="majorHAnsi"/>
          <w:sz w:val="22"/>
          <w:szCs w:val="22"/>
        </w:rPr>
        <w:t>e</w:t>
      </w:r>
      <w:r w:rsidRPr="005E7F65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5E7F65">
        <w:rPr>
          <w:rFonts w:asciiTheme="majorHAnsi" w:hAnsiTheme="majorHAnsi"/>
          <w:sz w:val="22"/>
          <w:szCs w:val="22"/>
        </w:rPr>
        <w:t>in O</w:t>
      </w:r>
      <w:r w:rsidRPr="005E7F65">
        <w:rPr>
          <w:rFonts w:asciiTheme="majorHAnsi" w:hAnsiTheme="majorHAnsi"/>
          <w:spacing w:val="-1"/>
          <w:sz w:val="22"/>
          <w:szCs w:val="22"/>
        </w:rPr>
        <w:t>c</w:t>
      </w:r>
      <w:r w:rsidRPr="005E7F65">
        <w:rPr>
          <w:rFonts w:asciiTheme="majorHAnsi" w:hAnsiTheme="majorHAnsi"/>
          <w:sz w:val="22"/>
          <w:szCs w:val="22"/>
        </w:rPr>
        <w:t>tober</w:t>
      </w:r>
      <w:r w:rsidRPr="005E7F65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5E7F65">
        <w:rPr>
          <w:rFonts w:asciiTheme="majorHAnsi" w:hAnsiTheme="majorHAnsi"/>
          <w:sz w:val="22"/>
          <w:szCs w:val="22"/>
        </w:rPr>
        <w:t>201</w:t>
      </w:r>
      <w:r w:rsidRPr="005E7F65">
        <w:rPr>
          <w:rFonts w:asciiTheme="majorHAnsi" w:hAnsiTheme="majorHAnsi"/>
          <w:spacing w:val="2"/>
          <w:sz w:val="22"/>
          <w:szCs w:val="22"/>
        </w:rPr>
        <w:t>1</w:t>
      </w:r>
      <w:r w:rsidRPr="005E7F65">
        <w:rPr>
          <w:rFonts w:asciiTheme="majorHAnsi" w:hAnsiTheme="majorHAnsi"/>
          <w:spacing w:val="-1"/>
          <w:sz w:val="22"/>
          <w:szCs w:val="22"/>
        </w:rPr>
        <w:t>a</w:t>
      </w:r>
      <w:r w:rsidRPr="005E7F65">
        <w:rPr>
          <w:rFonts w:asciiTheme="majorHAnsi" w:hAnsiTheme="majorHAnsi"/>
          <w:sz w:val="22"/>
          <w:szCs w:val="22"/>
        </w:rPr>
        <w:t>t K</w:t>
      </w:r>
      <w:r w:rsidRPr="005E7F65">
        <w:rPr>
          <w:rFonts w:asciiTheme="majorHAnsi" w:hAnsiTheme="majorHAnsi"/>
          <w:spacing w:val="-1"/>
          <w:sz w:val="22"/>
          <w:szCs w:val="22"/>
        </w:rPr>
        <w:t>e</w:t>
      </w:r>
      <w:r w:rsidRPr="005E7F65">
        <w:rPr>
          <w:rFonts w:asciiTheme="majorHAnsi" w:hAnsiTheme="majorHAnsi"/>
          <w:spacing w:val="5"/>
          <w:sz w:val="22"/>
          <w:szCs w:val="22"/>
        </w:rPr>
        <w:t>n</w:t>
      </w:r>
      <w:r w:rsidRPr="005E7F65">
        <w:rPr>
          <w:rFonts w:asciiTheme="majorHAnsi" w:hAnsiTheme="majorHAnsi"/>
          <w:spacing w:val="-5"/>
          <w:sz w:val="22"/>
          <w:szCs w:val="22"/>
        </w:rPr>
        <w:t>y</w:t>
      </w:r>
      <w:r w:rsidRPr="005E7F65">
        <w:rPr>
          <w:rFonts w:asciiTheme="majorHAnsi" w:hAnsiTheme="majorHAnsi"/>
          <w:spacing w:val="-1"/>
          <w:sz w:val="22"/>
          <w:szCs w:val="22"/>
        </w:rPr>
        <w:t>a</w:t>
      </w:r>
      <w:r w:rsidRPr="005E7F65">
        <w:rPr>
          <w:rFonts w:asciiTheme="majorHAnsi" w:hAnsiTheme="majorHAnsi"/>
          <w:sz w:val="22"/>
          <w:szCs w:val="22"/>
        </w:rPr>
        <w:t>t</w:t>
      </w:r>
      <w:r w:rsidRPr="005E7F65">
        <w:rPr>
          <w:rFonts w:asciiTheme="majorHAnsi" w:hAnsiTheme="majorHAnsi"/>
          <w:spacing w:val="1"/>
          <w:sz w:val="22"/>
          <w:szCs w:val="22"/>
        </w:rPr>
        <w:t>t</w:t>
      </w:r>
      <w:r w:rsidRPr="005E7F65">
        <w:rPr>
          <w:rFonts w:asciiTheme="majorHAnsi" w:hAnsiTheme="majorHAnsi"/>
          <w:sz w:val="22"/>
          <w:szCs w:val="22"/>
        </w:rPr>
        <w:t>a</w:t>
      </w:r>
      <w:r w:rsidRPr="005E7F65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5E7F65">
        <w:rPr>
          <w:rFonts w:asciiTheme="majorHAnsi" w:hAnsiTheme="majorHAnsi"/>
          <w:spacing w:val="-6"/>
          <w:sz w:val="22"/>
          <w:szCs w:val="22"/>
        </w:rPr>
        <w:t>I</w:t>
      </w:r>
      <w:r w:rsidRPr="005E7F65">
        <w:rPr>
          <w:rFonts w:asciiTheme="majorHAnsi" w:hAnsiTheme="majorHAnsi"/>
          <w:sz w:val="22"/>
          <w:szCs w:val="22"/>
        </w:rPr>
        <w:t>nt</w:t>
      </w:r>
      <w:r w:rsidRPr="005E7F65">
        <w:rPr>
          <w:rFonts w:asciiTheme="majorHAnsi" w:hAnsiTheme="majorHAnsi"/>
          <w:spacing w:val="2"/>
          <w:sz w:val="22"/>
          <w:szCs w:val="22"/>
        </w:rPr>
        <w:t>e</w:t>
      </w:r>
      <w:r w:rsidRPr="005E7F65">
        <w:rPr>
          <w:rFonts w:asciiTheme="majorHAnsi" w:hAnsiTheme="majorHAnsi"/>
          <w:sz w:val="22"/>
          <w:szCs w:val="22"/>
        </w:rPr>
        <w:t>rn</w:t>
      </w:r>
      <w:r w:rsidRPr="005E7F65">
        <w:rPr>
          <w:rFonts w:asciiTheme="majorHAnsi" w:hAnsiTheme="majorHAnsi"/>
          <w:spacing w:val="-2"/>
          <w:sz w:val="22"/>
          <w:szCs w:val="22"/>
        </w:rPr>
        <w:t>a</w:t>
      </w:r>
      <w:r w:rsidRPr="005E7F65">
        <w:rPr>
          <w:rFonts w:asciiTheme="majorHAnsi" w:hAnsiTheme="majorHAnsi"/>
          <w:sz w:val="22"/>
          <w:szCs w:val="22"/>
        </w:rPr>
        <w:t>t</w:t>
      </w:r>
      <w:r w:rsidRPr="005E7F65">
        <w:rPr>
          <w:rFonts w:asciiTheme="majorHAnsi" w:hAnsiTheme="majorHAnsi"/>
          <w:spacing w:val="1"/>
          <w:sz w:val="22"/>
          <w:szCs w:val="22"/>
        </w:rPr>
        <w:t>i</w:t>
      </w:r>
      <w:r w:rsidRPr="005E7F65">
        <w:rPr>
          <w:rFonts w:asciiTheme="majorHAnsi" w:hAnsiTheme="majorHAnsi"/>
          <w:sz w:val="22"/>
          <w:szCs w:val="22"/>
        </w:rPr>
        <w:t>on</w:t>
      </w:r>
      <w:r w:rsidRPr="005E7F65">
        <w:rPr>
          <w:rFonts w:asciiTheme="majorHAnsi" w:hAnsiTheme="majorHAnsi"/>
          <w:spacing w:val="-1"/>
          <w:sz w:val="22"/>
          <w:szCs w:val="22"/>
        </w:rPr>
        <w:t>a</w:t>
      </w:r>
      <w:r w:rsidRPr="005E7F65">
        <w:rPr>
          <w:rFonts w:asciiTheme="majorHAnsi" w:hAnsiTheme="majorHAnsi"/>
          <w:sz w:val="22"/>
          <w:szCs w:val="22"/>
        </w:rPr>
        <w:t xml:space="preserve">l </w:t>
      </w:r>
      <w:r w:rsidRPr="005E7F65">
        <w:rPr>
          <w:rFonts w:asciiTheme="majorHAnsi" w:hAnsiTheme="majorHAnsi"/>
          <w:spacing w:val="1"/>
          <w:sz w:val="22"/>
          <w:szCs w:val="22"/>
        </w:rPr>
        <w:t>C</w:t>
      </w:r>
      <w:r w:rsidRPr="005E7F65">
        <w:rPr>
          <w:rFonts w:asciiTheme="majorHAnsi" w:hAnsiTheme="majorHAnsi"/>
          <w:sz w:val="22"/>
          <w:szCs w:val="22"/>
        </w:rPr>
        <w:t>onfer</w:t>
      </w:r>
      <w:r w:rsidRPr="005E7F65">
        <w:rPr>
          <w:rFonts w:asciiTheme="majorHAnsi" w:hAnsiTheme="majorHAnsi"/>
          <w:spacing w:val="-2"/>
          <w:sz w:val="22"/>
          <w:szCs w:val="22"/>
        </w:rPr>
        <w:t>e</w:t>
      </w:r>
      <w:r w:rsidRPr="005E7F65">
        <w:rPr>
          <w:rFonts w:asciiTheme="majorHAnsi" w:hAnsiTheme="majorHAnsi"/>
          <w:sz w:val="22"/>
          <w:szCs w:val="22"/>
        </w:rPr>
        <w:t>n</w:t>
      </w:r>
      <w:r w:rsidRPr="005E7F65">
        <w:rPr>
          <w:rFonts w:asciiTheme="majorHAnsi" w:hAnsiTheme="majorHAnsi"/>
          <w:spacing w:val="1"/>
          <w:sz w:val="22"/>
          <w:szCs w:val="22"/>
        </w:rPr>
        <w:t>c</w:t>
      </w:r>
      <w:r w:rsidRPr="005E7F65">
        <w:rPr>
          <w:rFonts w:asciiTheme="majorHAnsi" w:hAnsiTheme="majorHAnsi"/>
          <w:sz w:val="22"/>
          <w:szCs w:val="22"/>
        </w:rPr>
        <w:t>e</w:t>
      </w:r>
      <w:r w:rsidRPr="005E7F65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5E7F65">
        <w:rPr>
          <w:rFonts w:asciiTheme="majorHAnsi" w:hAnsiTheme="majorHAnsi"/>
          <w:sz w:val="22"/>
          <w:szCs w:val="22"/>
        </w:rPr>
        <w:t>C</w:t>
      </w:r>
      <w:r w:rsidRPr="005E7F65">
        <w:rPr>
          <w:rFonts w:asciiTheme="majorHAnsi" w:hAnsiTheme="majorHAnsi"/>
          <w:spacing w:val="-1"/>
          <w:sz w:val="22"/>
          <w:szCs w:val="22"/>
        </w:rPr>
        <w:t>e</w:t>
      </w:r>
      <w:r w:rsidRPr="005E7F65">
        <w:rPr>
          <w:rFonts w:asciiTheme="majorHAnsi" w:hAnsiTheme="majorHAnsi"/>
          <w:sz w:val="22"/>
          <w:szCs w:val="22"/>
        </w:rPr>
        <w:t>ntre</w:t>
      </w:r>
      <w:r w:rsidRPr="005E7F65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5E7F65">
        <w:rPr>
          <w:rFonts w:asciiTheme="majorHAnsi" w:hAnsiTheme="majorHAnsi"/>
          <w:sz w:val="22"/>
          <w:szCs w:val="22"/>
        </w:rPr>
        <w:t>in N</w:t>
      </w:r>
      <w:r w:rsidRPr="005E7F65">
        <w:rPr>
          <w:rFonts w:asciiTheme="majorHAnsi" w:hAnsiTheme="majorHAnsi"/>
          <w:spacing w:val="-1"/>
          <w:sz w:val="22"/>
          <w:szCs w:val="22"/>
        </w:rPr>
        <w:t>a</w:t>
      </w:r>
      <w:r w:rsidRPr="005E7F65">
        <w:rPr>
          <w:rFonts w:asciiTheme="majorHAnsi" w:hAnsiTheme="majorHAnsi"/>
          <w:sz w:val="22"/>
          <w:szCs w:val="22"/>
        </w:rPr>
        <w:t>irobi, K</w:t>
      </w:r>
      <w:r w:rsidRPr="005E7F65">
        <w:rPr>
          <w:rFonts w:asciiTheme="majorHAnsi" w:hAnsiTheme="majorHAnsi"/>
          <w:spacing w:val="-1"/>
          <w:sz w:val="22"/>
          <w:szCs w:val="22"/>
        </w:rPr>
        <w:t>e</w:t>
      </w:r>
      <w:r w:rsidRPr="005E7F65">
        <w:rPr>
          <w:rFonts w:asciiTheme="majorHAnsi" w:hAnsiTheme="majorHAnsi"/>
          <w:spacing w:val="5"/>
          <w:sz w:val="22"/>
          <w:szCs w:val="22"/>
        </w:rPr>
        <w:t>n</w:t>
      </w:r>
      <w:r w:rsidRPr="005E7F65">
        <w:rPr>
          <w:rFonts w:asciiTheme="majorHAnsi" w:hAnsiTheme="majorHAnsi"/>
          <w:spacing w:val="-2"/>
          <w:sz w:val="22"/>
          <w:szCs w:val="22"/>
        </w:rPr>
        <w:t>y</w:t>
      </w:r>
      <w:r w:rsidRPr="005E7F65">
        <w:rPr>
          <w:rFonts w:asciiTheme="majorHAnsi" w:hAnsiTheme="majorHAnsi"/>
          <w:spacing w:val="-1"/>
          <w:sz w:val="22"/>
          <w:szCs w:val="22"/>
        </w:rPr>
        <w:t>a</w:t>
      </w:r>
      <w:r w:rsidRPr="005E7F65">
        <w:rPr>
          <w:rFonts w:asciiTheme="majorHAnsi" w:hAnsiTheme="majorHAnsi"/>
          <w:sz w:val="22"/>
          <w:szCs w:val="22"/>
        </w:rPr>
        <w:t xml:space="preserve">. </w:t>
      </w:r>
      <w:r w:rsidRPr="005E7F65">
        <w:rPr>
          <w:rFonts w:asciiTheme="majorHAnsi" w:hAnsiTheme="majorHAnsi"/>
          <w:spacing w:val="1"/>
          <w:sz w:val="22"/>
          <w:szCs w:val="22"/>
        </w:rPr>
        <w:t>R</w:t>
      </w:r>
      <w:r w:rsidRPr="005E7F65">
        <w:rPr>
          <w:rFonts w:asciiTheme="majorHAnsi" w:hAnsiTheme="majorHAnsi"/>
          <w:spacing w:val="-1"/>
          <w:sz w:val="22"/>
          <w:szCs w:val="22"/>
        </w:rPr>
        <w:t>e</w:t>
      </w:r>
      <w:r w:rsidRPr="005E7F65">
        <w:rPr>
          <w:rFonts w:asciiTheme="majorHAnsi" w:hAnsiTheme="majorHAnsi"/>
          <w:sz w:val="22"/>
          <w:szCs w:val="22"/>
        </w:rPr>
        <w:t>s</w:t>
      </w:r>
      <w:r w:rsidRPr="005E7F65">
        <w:rPr>
          <w:rFonts w:asciiTheme="majorHAnsi" w:hAnsiTheme="majorHAnsi"/>
          <w:spacing w:val="-1"/>
          <w:sz w:val="22"/>
          <w:szCs w:val="22"/>
        </w:rPr>
        <w:t>ea</w:t>
      </w:r>
      <w:r w:rsidRPr="005E7F65">
        <w:rPr>
          <w:rFonts w:asciiTheme="majorHAnsi" w:hAnsiTheme="majorHAnsi"/>
          <w:spacing w:val="1"/>
          <w:sz w:val="22"/>
          <w:szCs w:val="22"/>
        </w:rPr>
        <w:t>r</w:t>
      </w:r>
      <w:r w:rsidRPr="005E7F65">
        <w:rPr>
          <w:rFonts w:asciiTheme="majorHAnsi" w:hAnsiTheme="majorHAnsi"/>
          <w:spacing w:val="-1"/>
          <w:sz w:val="22"/>
          <w:szCs w:val="22"/>
        </w:rPr>
        <w:t>c</w:t>
      </w:r>
      <w:r w:rsidRPr="005E7F65">
        <w:rPr>
          <w:rFonts w:asciiTheme="majorHAnsi" w:hAnsiTheme="majorHAnsi"/>
          <w:sz w:val="22"/>
          <w:szCs w:val="22"/>
        </w:rPr>
        <w:t>h</w:t>
      </w:r>
      <w:r w:rsidRPr="005E7F65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5E7F65">
        <w:rPr>
          <w:rFonts w:asciiTheme="majorHAnsi" w:hAnsiTheme="majorHAnsi"/>
          <w:sz w:val="22"/>
          <w:szCs w:val="22"/>
        </w:rPr>
        <w:t>t</w:t>
      </w:r>
      <w:r w:rsidRPr="005E7F65">
        <w:rPr>
          <w:rFonts w:asciiTheme="majorHAnsi" w:hAnsiTheme="majorHAnsi"/>
          <w:spacing w:val="1"/>
          <w:sz w:val="22"/>
          <w:szCs w:val="22"/>
        </w:rPr>
        <w:t>i</w:t>
      </w:r>
      <w:r w:rsidRPr="005E7F65">
        <w:rPr>
          <w:rFonts w:asciiTheme="majorHAnsi" w:hAnsiTheme="majorHAnsi"/>
          <w:sz w:val="22"/>
          <w:szCs w:val="22"/>
        </w:rPr>
        <w:t>t</w:t>
      </w:r>
      <w:r w:rsidRPr="005E7F65">
        <w:rPr>
          <w:rFonts w:asciiTheme="majorHAnsi" w:hAnsiTheme="majorHAnsi"/>
          <w:spacing w:val="1"/>
          <w:sz w:val="22"/>
          <w:szCs w:val="22"/>
        </w:rPr>
        <w:t>l</w:t>
      </w:r>
      <w:r w:rsidRPr="005E7F65">
        <w:rPr>
          <w:rFonts w:asciiTheme="majorHAnsi" w:hAnsiTheme="majorHAnsi"/>
          <w:spacing w:val="-1"/>
          <w:sz w:val="22"/>
          <w:szCs w:val="22"/>
        </w:rPr>
        <w:t>e</w:t>
      </w:r>
      <w:r w:rsidRPr="005E7F65">
        <w:rPr>
          <w:rFonts w:asciiTheme="majorHAnsi" w:hAnsiTheme="majorHAnsi"/>
          <w:sz w:val="22"/>
          <w:szCs w:val="22"/>
        </w:rPr>
        <w:t xml:space="preserve">: </w:t>
      </w:r>
      <w:r w:rsidRPr="005E7F65">
        <w:rPr>
          <w:rFonts w:asciiTheme="majorHAnsi" w:hAnsiTheme="majorHAnsi"/>
          <w:spacing w:val="-1"/>
          <w:sz w:val="22"/>
          <w:szCs w:val="22"/>
        </w:rPr>
        <w:t>“</w:t>
      </w:r>
      <w:r w:rsidRPr="005E7F65">
        <w:rPr>
          <w:rFonts w:asciiTheme="majorHAnsi" w:hAnsiTheme="majorHAnsi"/>
          <w:spacing w:val="4"/>
          <w:sz w:val="22"/>
          <w:szCs w:val="22"/>
        </w:rPr>
        <w:t>H</w:t>
      </w:r>
      <w:r w:rsidRPr="005E7F65">
        <w:rPr>
          <w:rFonts w:asciiTheme="majorHAnsi" w:hAnsiTheme="majorHAnsi"/>
          <w:spacing w:val="-5"/>
          <w:sz w:val="22"/>
          <w:szCs w:val="22"/>
        </w:rPr>
        <w:t>y</w:t>
      </w:r>
      <w:r w:rsidRPr="005E7F65">
        <w:rPr>
          <w:rFonts w:asciiTheme="majorHAnsi" w:hAnsiTheme="majorHAnsi"/>
          <w:sz w:val="22"/>
          <w:szCs w:val="22"/>
        </w:rPr>
        <w:t>pox</w:t>
      </w:r>
      <w:r w:rsidRPr="005E7F65">
        <w:rPr>
          <w:rFonts w:asciiTheme="majorHAnsi" w:hAnsiTheme="majorHAnsi"/>
          <w:spacing w:val="-1"/>
          <w:sz w:val="22"/>
          <w:szCs w:val="22"/>
        </w:rPr>
        <w:t>ae</w:t>
      </w:r>
      <w:r w:rsidRPr="005E7F65">
        <w:rPr>
          <w:rFonts w:asciiTheme="majorHAnsi" w:hAnsiTheme="majorHAnsi"/>
          <w:sz w:val="22"/>
          <w:szCs w:val="22"/>
        </w:rPr>
        <w:t>m</w:t>
      </w:r>
      <w:r w:rsidRPr="005E7F65">
        <w:rPr>
          <w:rFonts w:asciiTheme="majorHAnsi" w:hAnsiTheme="majorHAnsi"/>
          <w:spacing w:val="1"/>
          <w:sz w:val="22"/>
          <w:szCs w:val="22"/>
        </w:rPr>
        <w:t>i</w:t>
      </w:r>
      <w:r w:rsidRPr="005E7F65">
        <w:rPr>
          <w:rFonts w:asciiTheme="majorHAnsi" w:hAnsiTheme="majorHAnsi"/>
          <w:sz w:val="22"/>
          <w:szCs w:val="22"/>
        </w:rPr>
        <w:t>a</w:t>
      </w:r>
      <w:r w:rsidRPr="005E7F65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5E7F65">
        <w:rPr>
          <w:rFonts w:asciiTheme="majorHAnsi" w:hAnsiTheme="majorHAnsi"/>
          <w:sz w:val="22"/>
          <w:szCs w:val="22"/>
        </w:rPr>
        <w:t>Among Chi</w:t>
      </w:r>
      <w:r w:rsidRPr="005E7F65">
        <w:rPr>
          <w:rFonts w:asciiTheme="majorHAnsi" w:hAnsiTheme="majorHAnsi"/>
          <w:spacing w:val="1"/>
          <w:sz w:val="22"/>
          <w:szCs w:val="22"/>
        </w:rPr>
        <w:t>l</w:t>
      </w:r>
      <w:r w:rsidRPr="005E7F65">
        <w:rPr>
          <w:rFonts w:asciiTheme="majorHAnsi" w:hAnsiTheme="majorHAnsi"/>
          <w:sz w:val="22"/>
          <w:szCs w:val="22"/>
        </w:rPr>
        <w:t>dr</w:t>
      </w:r>
      <w:r w:rsidRPr="005E7F65">
        <w:rPr>
          <w:rFonts w:asciiTheme="majorHAnsi" w:hAnsiTheme="majorHAnsi"/>
          <w:spacing w:val="-2"/>
          <w:sz w:val="22"/>
          <w:szCs w:val="22"/>
        </w:rPr>
        <w:t>e</w:t>
      </w:r>
      <w:r w:rsidRPr="005E7F65">
        <w:rPr>
          <w:rFonts w:asciiTheme="majorHAnsi" w:hAnsiTheme="majorHAnsi"/>
          <w:sz w:val="22"/>
          <w:szCs w:val="22"/>
        </w:rPr>
        <w:t xml:space="preserve">n with </w:t>
      </w:r>
      <w:r w:rsidRPr="005E7F65">
        <w:rPr>
          <w:rFonts w:asciiTheme="majorHAnsi" w:hAnsiTheme="majorHAnsi"/>
          <w:spacing w:val="1"/>
          <w:sz w:val="22"/>
          <w:szCs w:val="22"/>
        </w:rPr>
        <w:t>S</w:t>
      </w:r>
      <w:r w:rsidRPr="005E7F65">
        <w:rPr>
          <w:rFonts w:asciiTheme="majorHAnsi" w:hAnsiTheme="majorHAnsi"/>
          <w:spacing w:val="-1"/>
          <w:sz w:val="22"/>
          <w:szCs w:val="22"/>
        </w:rPr>
        <w:t>e</w:t>
      </w:r>
      <w:r w:rsidRPr="005E7F65">
        <w:rPr>
          <w:rFonts w:asciiTheme="majorHAnsi" w:hAnsiTheme="majorHAnsi"/>
          <w:sz w:val="22"/>
          <w:szCs w:val="22"/>
        </w:rPr>
        <w:t>v</w:t>
      </w:r>
      <w:r w:rsidRPr="005E7F65">
        <w:rPr>
          <w:rFonts w:asciiTheme="majorHAnsi" w:hAnsiTheme="majorHAnsi"/>
          <w:spacing w:val="-1"/>
          <w:sz w:val="22"/>
          <w:szCs w:val="22"/>
        </w:rPr>
        <w:t>e</w:t>
      </w:r>
      <w:r w:rsidRPr="005E7F65">
        <w:rPr>
          <w:rFonts w:asciiTheme="majorHAnsi" w:hAnsiTheme="majorHAnsi"/>
          <w:sz w:val="22"/>
          <w:szCs w:val="22"/>
        </w:rPr>
        <w:t>re</w:t>
      </w:r>
      <w:r w:rsidRPr="005E7F65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5E7F65">
        <w:rPr>
          <w:rFonts w:asciiTheme="majorHAnsi" w:hAnsiTheme="majorHAnsi"/>
          <w:spacing w:val="2"/>
          <w:sz w:val="22"/>
          <w:szCs w:val="22"/>
        </w:rPr>
        <w:t>O</w:t>
      </w:r>
      <w:r w:rsidRPr="005E7F65">
        <w:rPr>
          <w:rFonts w:asciiTheme="majorHAnsi" w:hAnsiTheme="majorHAnsi"/>
          <w:sz w:val="22"/>
          <w:szCs w:val="22"/>
        </w:rPr>
        <w:t xml:space="preserve">r </w:t>
      </w:r>
      <w:r w:rsidRPr="005E7F65">
        <w:rPr>
          <w:rFonts w:asciiTheme="majorHAnsi" w:hAnsiTheme="majorHAnsi"/>
          <w:spacing w:val="-1"/>
          <w:sz w:val="22"/>
          <w:szCs w:val="22"/>
        </w:rPr>
        <w:t>V</w:t>
      </w:r>
      <w:r w:rsidRPr="005E7F65">
        <w:rPr>
          <w:rFonts w:asciiTheme="majorHAnsi" w:hAnsiTheme="majorHAnsi"/>
          <w:spacing w:val="1"/>
          <w:sz w:val="22"/>
          <w:szCs w:val="22"/>
        </w:rPr>
        <w:t>er</w:t>
      </w:r>
      <w:r w:rsidRPr="005E7F65">
        <w:rPr>
          <w:rFonts w:asciiTheme="majorHAnsi" w:hAnsiTheme="majorHAnsi"/>
          <w:sz w:val="22"/>
          <w:szCs w:val="22"/>
        </w:rPr>
        <w:t>y</w:t>
      </w:r>
      <w:r w:rsidRPr="005E7F65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5E7F65">
        <w:rPr>
          <w:rFonts w:asciiTheme="majorHAnsi" w:hAnsiTheme="majorHAnsi"/>
          <w:spacing w:val="1"/>
          <w:sz w:val="22"/>
          <w:szCs w:val="22"/>
        </w:rPr>
        <w:t>S</w:t>
      </w:r>
      <w:r w:rsidRPr="005E7F65">
        <w:rPr>
          <w:rFonts w:asciiTheme="majorHAnsi" w:hAnsiTheme="majorHAnsi"/>
          <w:spacing w:val="-1"/>
          <w:sz w:val="22"/>
          <w:szCs w:val="22"/>
        </w:rPr>
        <w:t>e</w:t>
      </w:r>
      <w:r w:rsidRPr="005E7F65">
        <w:rPr>
          <w:rFonts w:asciiTheme="majorHAnsi" w:hAnsiTheme="majorHAnsi"/>
          <w:spacing w:val="2"/>
          <w:sz w:val="22"/>
          <w:szCs w:val="22"/>
        </w:rPr>
        <w:t>v</w:t>
      </w:r>
      <w:r w:rsidRPr="005E7F65">
        <w:rPr>
          <w:rFonts w:asciiTheme="majorHAnsi" w:hAnsiTheme="majorHAnsi"/>
          <w:spacing w:val="-1"/>
          <w:sz w:val="22"/>
          <w:szCs w:val="22"/>
        </w:rPr>
        <w:t>e</w:t>
      </w:r>
      <w:r w:rsidRPr="005E7F65">
        <w:rPr>
          <w:rFonts w:asciiTheme="majorHAnsi" w:hAnsiTheme="majorHAnsi"/>
          <w:sz w:val="22"/>
          <w:szCs w:val="22"/>
        </w:rPr>
        <w:t>re</w:t>
      </w:r>
      <w:r w:rsidRPr="005E7F65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5E7F65">
        <w:rPr>
          <w:rFonts w:asciiTheme="majorHAnsi" w:hAnsiTheme="majorHAnsi"/>
          <w:spacing w:val="1"/>
          <w:sz w:val="22"/>
          <w:szCs w:val="22"/>
        </w:rPr>
        <w:t>P</w:t>
      </w:r>
      <w:r w:rsidRPr="005E7F65">
        <w:rPr>
          <w:rFonts w:asciiTheme="majorHAnsi" w:hAnsiTheme="majorHAnsi"/>
          <w:sz w:val="22"/>
          <w:szCs w:val="22"/>
        </w:rPr>
        <w:t>n</w:t>
      </w:r>
      <w:r w:rsidRPr="005E7F65">
        <w:rPr>
          <w:rFonts w:asciiTheme="majorHAnsi" w:hAnsiTheme="majorHAnsi"/>
          <w:spacing w:val="-1"/>
          <w:sz w:val="22"/>
          <w:szCs w:val="22"/>
        </w:rPr>
        <w:t>e</w:t>
      </w:r>
      <w:r w:rsidRPr="005E7F65">
        <w:rPr>
          <w:rFonts w:asciiTheme="majorHAnsi" w:hAnsiTheme="majorHAnsi"/>
          <w:sz w:val="22"/>
          <w:szCs w:val="22"/>
        </w:rPr>
        <w:t>umon</w:t>
      </w:r>
      <w:r w:rsidRPr="005E7F65">
        <w:rPr>
          <w:rFonts w:asciiTheme="majorHAnsi" w:hAnsiTheme="majorHAnsi"/>
          <w:spacing w:val="1"/>
          <w:sz w:val="22"/>
          <w:szCs w:val="22"/>
        </w:rPr>
        <w:t>i</w:t>
      </w:r>
      <w:r w:rsidRPr="005E7F65">
        <w:rPr>
          <w:rFonts w:asciiTheme="majorHAnsi" w:hAnsiTheme="majorHAnsi"/>
          <w:sz w:val="22"/>
          <w:szCs w:val="22"/>
        </w:rPr>
        <w:t>a</w:t>
      </w:r>
      <w:r w:rsidRPr="005E7F65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5E7F65">
        <w:rPr>
          <w:rFonts w:asciiTheme="majorHAnsi" w:hAnsiTheme="majorHAnsi"/>
          <w:spacing w:val="-1"/>
          <w:sz w:val="22"/>
          <w:szCs w:val="22"/>
        </w:rPr>
        <w:t>a</w:t>
      </w:r>
      <w:r w:rsidRPr="005E7F65">
        <w:rPr>
          <w:rFonts w:asciiTheme="majorHAnsi" w:hAnsiTheme="majorHAnsi"/>
          <w:sz w:val="22"/>
          <w:szCs w:val="22"/>
        </w:rPr>
        <w:t>t</w:t>
      </w:r>
      <w:r w:rsidRPr="005E7F65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5E7F65">
        <w:rPr>
          <w:rFonts w:asciiTheme="majorHAnsi" w:hAnsiTheme="majorHAnsi"/>
          <w:sz w:val="22"/>
          <w:szCs w:val="22"/>
        </w:rPr>
        <w:t>K</w:t>
      </w:r>
      <w:r w:rsidRPr="005E7F65">
        <w:rPr>
          <w:rFonts w:asciiTheme="majorHAnsi" w:hAnsiTheme="majorHAnsi"/>
          <w:spacing w:val="-1"/>
          <w:sz w:val="22"/>
          <w:szCs w:val="22"/>
        </w:rPr>
        <w:t>e</w:t>
      </w:r>
      <w:r w:rsidRPr="005E7F65">
        <w:rPr>
          <w:rFonts w:asciiTheme="majorHAnsi" w:hAnsiTheme="majorHAnsi"/>
          <w:spacing w:val="5"/>
          <w:sz w:val="22"/>
          <w:szCs w:val="22"/>
        </w:rPr>
        <w:t>n</w:t>
      </w:r>
      <w:r w:rsidRPr="005E7F65">
        <w:rPr>
          <w:rFonts w:asciiTheme="majorHAnsi" w:hAnsiTheme="majorHAnsi"/>
          <w:spacing w:val="-5"/>
          <w:sz w:val="22"/>
          <w:szCs w:val="22"/>
        </w:rPr>
        <w:t>y</w:t>
      </w:r>
      <w:r w:rsidRPr="005E7F65">
        <w:rPr>
          <w:rFonts w:asciiTheme="majorHAnsi" w:hAnsiTheme="majorHAnsi"/>
          <w:spacing w:val="-1"/>
          <w:sz w:val="22"/>
          <w:szCs w:val="22"/>
        </w:rPr>
        <w:t>a</w:t>
      </w:r>
      <w:r w:rsidRPr="005E7F65">
        <w:rPr>
          <w:rFonts w:asciiTheme="majorHAnsi" w:hAnsiTheme="majorHAnsi"/>
          <w:sz w:val="22"/>
          <w:szCs w:val="22"/>
        </w:rPr>
        <w:t>t</w:t>
      </w:r>
      <w:r w:rsidRPr="005E7F65">
        <w:rPr>
          <w:rFonts w:asciiTheme="majorHAnsi" w:hAnsiTheme="majorHAnsi"/>
          <w:spacing w:val="1"/>
          <w:sz w:val="22"/>
          <w:szCs w:val="22"/>
        </w:rPr>
        <w:t>t</w:t>
      </w:r>
      <w:r w:rsidRPr="005E7F65">
        <w:rPr>
          <w:rFonts w:asciiTheme="majorHAnsi" w:hAnsiTheme="majorHAnsi"/>
          <w:sz w:val="22"/>
          <w:szCs w:val="22"/>
        </w:rPr>
        <w:t>a</w:t>
      </w:r>
      <w:r w:rsidRPr="005E7F65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5E7F65">
        <w:rPr>
          <w:rFonts w:asciiTheme="majorHAnsi" w:hAnsiTheme="majorHAnsi"/>
          <w:sz w:val="22"/>
          <w:szCs w:val="22"/>
        </w:rPr>
        <w:t>n</w:t>
      </w:r>
      <w:r w:rsidRPr="005E7F65">
        <w:rPr>
          <w:rFonts w:asciiTheme="majorHAnsi" w:hAnsiTheme="majorHAnsi"/>
          <w:spacing w:val="-1"/>
          <w:sz w:val="22"/>
          <w:szCs w:val="22"/>
        </w:rPr>
        <w:t>a</w:t>
      </w:r>
      <w:r w:rsidRPr="005E7F65">
        <w:rPr>
          <w:rFonts w:asciiTheme="majorHAnsi" w:hAnsiTheme="majorHAnsi"/>
          <w:sz w:val="22"/>
          <w:szCs w:val="22"/>
        </w:rPr>
        <w:t>t</w:t>
      </w:r>
      <w:r w:rsidRPr="005E7F65">
        <w:rPr>
          <w:rFonts w:asciiTheme="majorHAnsi" w:hAnsiTheme="majorHAnsi"/>
          <w:spacing w:val="1"/>
          <w:sz w:val="22"/>
          <w:szCs w:val="22"/>
        </w:rPr>
        <w:t>i</w:t>
      </w:r>
      <w:r w:rsidRPr="005E7F65">
        <w:rPr>
          <w:rFonts w:asciiTheme="majorHAnsi" w:hAnsiTheme="majorHAnsi"/>
          <w:sz w:val="22"/>
          <w:szCs w:val="22"/>
        </w:rPr>
        <w:t>on</w:t>
      </w:r>
      <w:r w:rsidRPr="005E7F65">
        <w:rPr>
          <w:rFonts w:asciiTheme="majorHAnsi" w:hAnsiTheme="majorHAnsi"/>
          <w:spacing w:val="-1"/>
          <w:sz w:val="22"/>
          <w:szCs w:val="22"/>
        </w:rPr>
        <w:t>a</w:t>
      </w:r>
      <w:r w:rsidRPr="005E7F65">
        <w:rPr>
          <w:rFonts w:asciiTheme="majorHAnsi" w:hAnsiTheme="majorHAnsi"/>
          <w:sz w:val="22"/>
          <w:szCs w:val="22"/>
        </w:rPr>
        <w:t>l Hospit</w:t>
      </w:r>
      <w:r w:rsidRPr="005E7F65">
        <w:rPr>
          <w:rFonts w:asciiTheme="majorHAnsi" w:hAnsiTheme="majorHAnsi"/>
          <w:spacing w:val="-1"/>
          <w:sz w:val="22"/>
          <w:szCs w:val="22"/>
        </w:rPr>
        <w:t>a</w:t>
      </w:r>
      <w:r w:rsidRPr="005E7F65">
        <w:rPr>
          <w:rFonts w:asciiTheme="majorHAnsi" w:hAnsiTheme="majorHAnsi"/>
          <w:spacing w:val="1"/>
          <w:sz w:val="22"/>
          <w:szCs w:val="22"/>
        </w:rPr>
        <w:t>l</w:t>
      </w:r>
      <w:r w:rsidRPr="005E7F65">
        <w:rPr>
          <w:rFonts w:asciiTheme="majorHAnsi" w:hAnsiTheme="majorHAnsi"/>
          <w:sz w:val="22"/>
          <w:szCs w:val="22"/>
        </w:rPr>
        <w:t>-</w:t>
      </w:r>
      <w:r w:rsidRPr="005E7F65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5E7F65">
        <w:rPr>
          <w:rFonts w:asciiTheme="majorHAnsi" w:hAnsiTheme="majorHAnsi"/>
          <w:sz w:val="22"/>
          <w:szCs w:val="22"/>
        </w:rPr>
        <w:t xml:space="preserve">An </w:t>
      </w:r>
      <w:r w:rsidRPr="005E7F65">
        <w:rPr>
          <w:rFonts w:asciiTheme="majorHAnsi" w:hAnsiTheme="majorHAnsi"/>
          <w:spacing w:val="-1"/>
          <w:sz w:val="22"/>
          <w:szCs w:val="22"/>
        </w:rPr>
        <w:t>e</w:t>
      </w:r>
      <w:r w:rsidRPr="005E7F65">
        <w:rPr>
          <w:rFonts w:asciiTheme="majorHAnsi" w:hAnsiTheme="majorHAnsi"/>
          <w:sz w:val="22"/>
          <w:szCs w:val="22"/>
        </w:rPr>
        <w:t>v</w:t>
      </w:r>
      <w:r w:rsidRPr="005E7F65">
        <w:rPr>
          <w:rFonts w:asciiTheme="majorHAnsi" w:hAnsiTheme="majorHAnsi"/>
          <w:spacing w:val="-1"/>
          <w:sz w:val="22"/>
          <w:szCs w:val="22"/>
        </w:rPr>
        <w:t>a</w:t>
      </w:r>
      <w:r w:rsidRPr="005E7F65">
        <w:rPr>
          <w:rFonts w:asciiTheme="majorHAnsi" w:hAnsiTheme="majorHAnsi"/>
          <w:sz w:val="22"/>
          <w:szCs w:val="22"/>
        </w:rPr>
        <w:t>luation</w:t>
      </w:r>
      <w:r w:rsidRPr="005E7F65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5E7F65">
        <w:rPr>
          <w:rFonts w:asciiTheme="majorHAnsi" w:hAnsiTheme="majorHAnsi"/>
          <w:sz w:val="22"/>
          <w:szCs w:val="22"/>
        </w:rPr>
        <w:t xml:space="preserve">of </w:t>
      </w:r>
      <w:r w:rsidRPr="005E7F65">
        <w:rPr>
          <w:rFonts w:asciiTheme="majorHAnsi" w:hAnsiTheme="majorHAnsi"/>
          <w:sz w:val="22"/>
          <w:szCs w:val="22"/>
        </w:rPr>
        <w:t>Gov</w:t>
      </w:r>
      <w:r w:rsidRPr="005E7F65">
        <w:rPr>
          <w:rFonts w:asciiTheme="majorHAnsi" w:hAnsiTheme="majorHAnsi"/>
          <w:spacing w:val="-1"/>
          <w:sz w:val="22"/>
          <w:szCs w:val="22"/>
        </w:rPr>
        <w:t>e</w:t>
      </w:r>
      <w:r w:rsidRPr="005E7F65">
        <w:rPr>
          <w:rFonts w:asciiTheme="majorHAnsi" w:hAnsiTheme="majorHAnsi"/>
          <w:sz w:val="22"/>
          <w:szCs w:val="22"/>
        </w:rPr>
        <w:t>rnm</w:t>
      </w:r>
      <w:r w:rsidRPr="005E7F65">
        <w:rPr>
          <w:rFonts w:asciiTheme="majorHAnsi" w:hAnsiTheme="majorHAnsi"/>
          <w:spacing w:val="-1"/>
          <w:sz w:val="22"/>
          <w:szCs w:val="22"/>
        </w:rPr>
        <w:t>e</w:t>
      </w:r>
      <w:r w:rsidRPr="005E7F65">
        <w:rPr>
          <w:rFonts w:asciiTheme="majorHAnsi" w:hAnsiTheme="majorHAnsi"/>
          <w:sz w:val="22"/>
          <w:szCs w:val="22"/>
        </w:rPr>
        <w:t xml:space="preserve">nt </w:t>
      </w:r>
      <w:r w:rsidRPr="005E7F65">
        <w:rPr>
          <w:rFonts w:asciiTheme="majorHAnsi" w:hAnsiTheme="majorHAnsi"/>
          <w:spacing w:val="2"/>
          <w:sz w:val="22"/>
          <w:szCs w:val="22"/>
        </w:rPr>
        <w:t>o</w:t>
      </w:r>
      <w:r w:rsidRPr="005E7F65">
        <w:rPr>
          <w:rFonts w:asciiTheme="majorHAnsi" w:hAnsiTheme="majorHAnsi"/>
          <w:sz w:val="22"/>
          <w:szCs w:val="22"/>
        </w:rPr>
        <w:t xml:space="preserve">f </w:t>
      </w:r>
      <w:r w:rsidRPr="005E7F65">
        <w:rPr>
          <w:rFonts w:asciiTheme="majorHAnsi" w:hAnsiTheme="majorHAnsi"/>
          <w:spacing w:val="-1"/>
          <w:sz w:val="22"/>
          <w:szCs w:val="22"/>
        </w:rPr>
        <w:t>Ke</w:t>
      </w:r>
      <w:r w:rsidRPr="005E7F65">
        <w:rPr>
          <w:rFonts w:asciiTheme="majorHAnsi" w:hAnsiTheme="majorHAnsi"/>
          <w:spacing w:val="5"/>
          <w:sz w:val="22"/>
          <w:szCs w:val="22"/>
        </w:rPr>
        <w:t>n</w:t>
      </w:r>
      <w:r w:rsidRPr="005E7F65">
        <w:rPr>
          <w:rFonts w:asciiTheme="majorHAnsi" w:hAnsiTheme="majorHAnsi"/>
          <w:spacing w:val="-5"/>
          <w:sz w:val="22"/>
          <w:szCs w:val="22"/>
        </w:rPr>
        <w:t>y</w:t>
      </w:r>
      <w:r w:rsidRPr="005E7F65">
        <w:rPr>
          <w:rFonts w:asciiTheme="majorHAnsi" w:hAnsiTheme="majorHAnsi"/>
          <w:sz w:val="22"/>
          <w:szCs w:val="22"/>
        </w:rPr>
        <w:t>a</w:t>
      </w:r>
      <w:r w:rsidRPr="005E7F65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5E7F65">
        <w:rPr>
          <w:rFonts w:asciiTheme="majorHAnsi" w:hAnsiTheme="majorHAnsi"/>
          <w:sz w:val="22"/>
          <w:szCs w:val="22"/>
        </w:rPr>
        <w:t>Crit</w:t>
      </w:r>
      <w:r w:rsidRPr="005E7F65">
        <w:rPr>
          <w:rFonts w:asciiTheme="majorHAnsi" w:hAnsiTheme="majorHAnsi"/>
          <w:spacing w:val="-1"/>
          <w:sz w:val="22"/>
          <w:szCs w:val="22"/>
        </w:rPr>
        <w:t>e</w:t>
      </w:r>
      <w:r w:rsidRPr="005E7F65">
        <w:rPr>
          <w:rFonts w:asciiTheme="majorHAnsi" w:hAnsiTheme="majorHAnsi"/>
          <w:sz w:val="22"/>
          <w:szCs w:val="22"/>
        </w:rPr>
        <w:t>ria</w:t>
      </w:r>
      <w:r w:rsidRPr="005E7F65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5E7F65">
        <w:rPr>
          <w:rFonts w:asciiTheme="majorHAnsi" w:hAnsiTheme="majorHAnsi"/>
          <w:sz w:val="22"/>
          <w:szCs w:val="22"/>
        </w:rPr>
        <w:t>for</w:t>
      </w:r>
      <w:r w:rsidRPr="005E7F65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5E7F65">
        <w:rPr>
          <w:rFonts w:asciiTheme="majorHAnsi" w:hAnsiTheme="majorHAnsi"/>
          <w:sz w:val="22"/>
          <w:szCs w:val="22"/>
        </w:rPr>
        <w:t>O</w:t>
      </w:r>
      <w:r w:rsidRPr="005E7F65">
        <w:rPr>
          <w:rFonts w:asciiTheme="majorHAnsi" w:hAnsiTheme="majorHAnsi"/>
          <w:spacing w:val="4"/>
          <w:sz w:val="22"/>
          <w:szCs w:val="22"/>
        </w:rPr>
        <w:t>x</w:t>
      </w:r>
      <w:r w:rsidRPr="005E7F65">
        <w:rPr>
          <w:rFonts w:asciiTheme="majorHAnsi" w:hAnsiTheme="majorHAnsi"/>
          <w:spacing w:val="-5"/>
          <w:sz w:val="22"/>
          <w:szCs w:val="22"/>
        </w:rPr>
        <w:t>y</w:t>
      </w:r>
      <w:r w:rsidRPr="005E7F65">
        <w:rPr>
          <w:rFonts w:asciiTheme="majorHAnsi" w:hAnsiTheme="majorHAnsi"/>
          <w:spacing w:val="2"/>
          <w:sz w:val="22"/>
          <w:szCs w:val="22"/>
        </w:rPr>
        <w:t>g</w:t>
      </w:r>
      <w:r w:rsidRPr="005E7F65">
        <w:rPr>
          <w:rFonts w:asciiTheme="majorHAnsi" w:hAnsiTheme="majorHAnsi"/>
          <w:spacing w:val="-1"/>
          <w:sz w:val="22"/>
          <w:szCs w:val="22"/>
        </w:rPr>
        <w:t>e</w:t>
      </w:r>
      <w:r w:rsidRPr="005E7F65">
        <w:rPr>
          <w:rFonts w:asciiTheme="majorHAnsi" w:hAnsiTheme="majorHAnsi"/>
          <w:sz w:val="22"/>
          <w:szCs w:val="22"/>
        </w:rPr>
        <w:t>n Th</w:t>
      </w:r>
      <w:r w:rsidRPr="005E7F65">
        <w:rPr>
          <w:rFonts w:asciiTheme="majorHAnsi" w:hAnsiTheme="majorHAnsi"/>
          <w:spacing w:val="1"/>
          <w:sz w:val="22"/>
          <w:szCs w:val="22"/>
        </w:rPr>
        <w:t>e</w:t>
      </w:r>
      <w:r w:rsidRPr="005E7F65">
        <w:rPr>
          <w:rFonts w:asciiTheme="majorHAnsi" w:hAnsiTheme="majorHAnsi"/>
          <w:sz w:val="22"/>
          <w:szCs w:val="22"/>
        </w:rPr>
        <w:t>r</w:t>
      </w:r>
      <w:r w:rsidRPr="005E7F65">
        <w:rPr>
          <w:rFonts w:asciiTheme="majorHAnsi" w:hAnsiTheme="majorHAnsi"/>
          <w:spacing w:val="-2"/>
          <w:sz w:val="22"/>
          <w:szCs w:val="22"/>
        </w:rPr>
        <w:t>a</w:t>
      </w:r>
      <w:r w:rsidRPr="005E7F65">
        <w:rPr>
          <w:rFonts w:asciiTheme="majorHAnsi" w:hAnsiTheme="majorHAnsi"/>
          <w:spacing w:val="5"/>
          <w:sz w:val="22"/>
          <w:szCs w:val="22"/>
        </w:rPr>
        <w:t>p</w:t>
      </w:r>
      <w:r w:rsidRPr="005E7F65">
        <w:rPr>
          <w:rFonts w:asciiTheme="majorHAnsi" w:hAnsiTheme="majorHAnsi"/>
          <w:spacing w:val="-5"/>
          <w:sz w:val="22"/>
          <w:szCs w:val="22"/>
        </w:rPr>
        <w:t>y</w:t>
      </w:r>
      <w:r w:rsidRPr="005E7F65">
        <w:rPr>
          <w:rFonts w:asciiTheme="majorHAnsi" w:hAnsiTheme="majorHAnsi"/>
          <w:sz w:val="22"/>
          <w:szCs w:val="22"/>
        </w:rPr>
        <w:t>”</w:t>
      </w:r>
    </w:p>
    <w:p w14:paraId="4DA4B4FA" w14:textId="77777777" w:rsidR="00912760" w:rsidRPr="005E7F65" w:rsidRDefault="00912760">
      <w:pPr>
        <w:spacing w:before="9" w:line="100" w:lineRule="exact"/>
        <w:rPr>
          <w:rFonts w:asciiTheme="majorHAnsi" w:hAnsiTheme="majorHAnsi"/>
          <w:sz w:val="22"/>
          <w:szCs w:val="22"/>
        </w:rPr>
      </w:pPr>
    </w:p>
    <w:p w14:paraId="42BFB183" w14:textId="77777777" w:rsidR="00912760" w:rsidRPr="005E7F65" w:rsidRDefault="00912760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F09CE7F" w14:textId="77777777" w:rsidR="00912760" w:rsidRPr="005E7F65" w:rsidRDefault="00912760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643CB28" w14:textId="77777777" w:rsidR="00912760" w:rsidRPr="005E7F65" w:rsidRDefault="00912760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1D5A263" w14:textId="77777777" w:rsidR="00912760" w:rsidRPr="005E7F65" w:rsidRDefault="00912760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BC3762C" w14:textId="77777777" w:rsidR="00912760" w:rsidRPr="005E7F65" w:rsidRDefault="00912760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4995764" w14:textId="77777777" w:rsidR="00912760" w:rsidRPr="005E7F65" w:rsidRDefault="006E72DA">
      <w:pPr>
        <w:spacing w:line="260" w:lineRule="exact"/>
        <w:ind w:left="140"/>
        <w:rPr>
          <w:rFonts w:asciiTheme="majorHAnsi" w:hAnsiTheme="majorHAnsi"/>
          <w:sz w:val="22"/>
          <w:szCs w:val="22"/>
        </w:rPr>
      </w:pPr>
      <w:r w:rsidRPr="005E7F65">
        <w:rPr>
          <w:rFonts w:asciiTheme="majorHAnsi" w:hAnsiTheme="majorHAnsi"/>
          <w:b/>
          <w:position w:val="-1"/>
          <w:sz w:val="22"/>
          <w:szCs w:val="22"/>
          <w:u w:color="000000"/>
        </w:rPr>
        <w:t>P</w:t>
      </w:r>
      <w:r w:rsidRPr="005E7F65">
        <w:rPr>
          <w:rFonts w:asciiTheme="majorHAnsi" w:hAnsiTheme="majorHAnsi"/>
          <w:b/>
          <w:spacing w:val="-1"/>
          <w:position w:val="-1"/>
          <w:sz w:val="22"/>
          <w:szCs w:val="22"/>
          <w:u w:color="000000"/>
        </w:rPr>
        <w:t>R</w:t>
      </w:r>
      <w:r w:rsidRPr="005E7F65">
        <w:rPr>
          <w:rFonts w:asciiTheme="majorHAnsi" w:hAnsiTheme="majorHAnsi"/>
          <w:b/>
          <w:position w:val="-1"/>
          <w:sz w:val="22"/>
          <w:szCs w:val="22"/>
          <w:u w:color="000000"/>
        </w:rPr>
        <w:t>OF</w:t>
      </w:r>
      <w:r w:rsidRPr="005E7F65">
        <w:rPr>
          <w:rFonts w:asciiTheme="majorHAnsi" w:hAnsiTheme="majorHAnsi"/>
          <w:b/>
          <w:spacing w:val="1"/>
          <w:position w:val="-1"/>
          <w:sz w:val="22"/>
          <w:szCs w:val="22"/>
          <w:u w:color="000000"/>
        </w:rPr>
        <w:t>ESS</w:t>
      </w:r>
      <w:r w:rsidRPr="005E7F65">
        <w:rPr>
          <w:rFonts w:asciiTheme="majorHAnsi" w:hAnsiTheme="majorHAnsi"/>
          <w:b/>
          <w:position w:val="-1"/>
          <w:sz w:val="22"/>
          <w:szCs w:val="22"/>
          <w:u w:color="000000"/>
        </w:rPr>
        <w:t>IONAL AF</w:t>
      </w:r>
      <w:r w:rsidRPr="005E7F65">
        <w:rPr>
          <w:rFonts w:asciiTheme="majorHAnsi" w:hAnsiTheme="majorHAnsi"/>
          <w:b/>
          <w:spacing w:val="-3"/>
          <w:position w:val="-1"/>
          <w:sz w:val="22"/>
          <w:szCs w:val="22"/>
          <w:u w:color="000000"/>
        </w:rPr>
        <w:t>F</w:t>
      </w:r>
      <w:r w:rsidRPr="005E7F65">
        <w:rPr>
          <w:rFonts w:asciiTheme="majorHAnsi" w:hAnsiTheme="majorHAnsi"/>
          <w:b/>
          <w:position w:val="-1"/>
          <w:sz w:val="22"/>
          <w:szCs w:val="22"/>
          <w:u w:color="000000"/>
        </w:rPr>
        <w:t>I</w:t>
      </w:r>
      <w:r w:rsidRPr="005E7F65">
        <w:rPr>
          <w:rFonts w:asciiTheme="majorHAnsi" w:hAnsiTheme="majorHAnsi"/>
          <w:b/>
          <w:spacing w:val="1"/>
          <w:position w:val="-1"/>
          <w:sz w:val="22"/>
          <w:szCs w:val="22"/>
          <w:u w:color="000000"/>
        </w:rPr>
        <w:t>L</w:t>
      </w:r>
      <w:r w:rsidRPr="005E7F65">
        <w:rPr>
          <w:rFonts w:asciiTheme="majorHAnsi" w:hAnsiTheme="majorHAnsi"/>
          <w:b/>
          <w:position w:val="-1"/>
          <w:sz w:val="22"/>
          <w:szCs w:val="22"/>
          <w:u w:color="000000"/>
        </w:rPr>
        <w:t>IATIONS</w:t>
      </w:r>
    </w:p>
    <w:p w14:paraId="49BA7643" w14:textId="77777777" w:rsidR="00912760" w:rsidRPr="005E7F65" w:rsidRDefault="00912760">
      <w:pPr>
        <w:spacing w:before="7" w:line="240" w:lineRule="exact"/>
        <w:rPr>
          <w:rFonts w:asciiTheme="majorHAnsi" w:hAnsiTheme="majorHAnsi"/>
          <w:sz w:val="22"/>
          <w:szCs w:val="22"/>
        </w:rPr>
      </w:pPr>
    </w:p>
    <w:p w14:paraId="1157C780" w14:textId="77777777" w:rsidR="00912760" w:rsidRPr="005E7F65" w:rsidRDefault="006E72DA">
      <w:pPr>
        <w:spacing w:before="29"/>
        <w:ind w:left="140"/>
        <w:rPr>
          <w:rFonts w:asciiTheme="majorHAnsi" w:hAnsiTheme="majorHAnsi"/>
          <w:sz w:val="22"/>
          <w:szCs w:val="22"/>
        </w:rPr>
      </w:pPr>
      <w:r w:rsidRPr="005E7F65">
        <w:rPr>
          <w:rFonts w:asciiTheme="majorHAnsi" w:hAnsiTheme="majorHAnsi"/>
          <w:sz w:val="22"/>
          <w:szCs w:val="22"/>
        </w:rPr>
        <w:t>A m</w:t>
      </w:r>
      <w:r w:rsidRPr="005E7F65">
        <w:rPr>
          <w:rFonts w:asciiTheme="majorHAnsi" w:hAnsiTheme="majorHAnsi"/>
          <w:spacing w:val="-1"/>
          <w:sz w:val="22"/>
          <w:szCs w:val="22"/>
        </w:rPr>
        <w:t>e</w:t>
      </w:r>
      <w:r w:rsidRPr="005E7F65">
        <w:rPr>
          <w:rFonts w:asciiTheme="majorHAnsi" w:hAnsiTheme="majorHAnsi"/>
          <w:sz w:val="22"/>
          <w:szCs w:val="22"/>
        </w:rPr>
        <w:t>mber</w:t>
      </w:r>
      <w:r w:rsidRPr="005E7F65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5E7F65">
        <w:rPr>
          <w:rFonts w:asciiTheme="majorHAnsi" w:hAnsiTheme="majorHAnsi"/>
          <w:sz w:val="22"/>
          <w:szCs w:val="22"/>
        </w:rPr>
        <w:t>of the</w:t>
      </w:r>
      <w:r w:rsidRPr="005E7F65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5E7F65">
        <w:rPr>
          <w:rFonts w:asciiTheme="majorHAnsi" w:hAnsiTheme="majorHAnsi"/>
          <w:sz w:val="22"/>
          <w:szCs w:val="22"/>
        </w:rPr>
        <w:t xml:space="preserve">following </w:t>
      </w:r>
      <w:r w:rsidRPr="005E7F65">
        <w:rPr>
          <w:rFonts w:asciiTheme="majorHAnsi" w:hAnsiTheme="majorHAnsi"/>
          <w:spacing w:val="-1"/>
          <w:sz w:val="22"/>
          <w:szCs w:val="22"/>
        </w:rPr>
        <w:t>a</w:t>
      </w:r>
      <w:r w:rsidRPr="005E7F65">
        <w:rPr>
          <w:rFonts w:asciiTheme="majorHAnsi" w:hAnsiTheme="majorHAnsi"/>
          <w:sz w:val="22"/>
          <w:szCs w:val="22"/>
        </w:rPr>
        <w:t>ssoci</w:t>
      </w:r>
      <w:r w:rsidRPr="005E7F65">
        <w:rPr>
          <w:rFonts w:asciiTheme="majorHAnsi" w:hAnsiTheme="majorHAnsi"/>
          <w:spacing w:val="-1"/>
          <w:sz w:val="22"/>
          <w:szCs w:val="22"/>
        </w:rPr>
        <w:t>a</w:t>
      </w:r>
      <w:r w:rsidRPr="005E7F65">
        <w:rPr>
          <w:rFonts w:asciiTheme="majorHAnsi" w:hAnsiTheme="majorHAnsi"/>
          <w:sz w:val="22"/>
          <w:szCs w:val="22"/>
        </w:rPr>
        <w:t>t</w:t>
      </w:r>
      <w:r w:rsidRPr="005E7F65">
        <w:rPr>
          <w:rFonts w:asciiTheme="majorHAnsi" w:hAnsiTheme="majorHAnsi"/>
          <w:spacing w:val="1"/>
          <w:sz w:val="22"/>
          <w:szCs w:val="22"/>
        </w:rPr>
        <w:t>i</w:t>
      </w:r>
      <w:r w:rsidRPr="005E7F65">
        <w:rPr>
          <w:rFonts w:asciiTheme="majorHAnsi" w:hAnsiTheme="majorHAnsi"/>
          <w:sz w:val="22"/>
          <w:szCs w:val="22"/>
        </w:rPr>
        <w:t>ons:</w:t>
      </w:r>
    </w:p>
    <w:p w14:paraId="6F8D4733" w14:textId="77777777" w:rsidR="00912760" w:rsidRPr="005E7F65" w:rsidRDefault="006E72DA">
      <w:pPr>
        <w:ind w:left="140"/>
        <w:rPr>
          <w:rFonts w:asciiTheme="majorHAnsi" w:hAnsiTheme="majorHAnsi"/>
          <w:sz w:val="22"/>
          <w:szCs w:val="22"/>
        </w:rPr>
      </w:pPr>
      <w:r w:rsidRPr="005E7F65">
        <w:rPr>
          <w:rFonts w:asciiTheme="majorHAnsi" w:hAnsiTheme="majorHAnsi"/>
          <w:sz w:val="22"/>
          <w:szCs w:val="22"/>
        </w:rPr>
        <w:t>1.         K</w:t>
      </w:r>
      <w:r w:rsidRPr="005E7F65">
        <w:rPr>
          <w:rFonts w:asciiTheme="majorHAnsi" w:hAnsiTheme="majorHAnsi"/>
          <w:spacing w:val="-1"/>
          <w:sz w:val="22"/>
          <w:szCs w:val="22"/>
        </w:rPr>
        <w:t>e</w:t>
      </w:r>
      <w:r w:rsidRPr="005E7F65">
        <w:rPr>
          <w:rFonts w:asciiTheme="majorHAnsi" w:hAnsiTheme="majorHAnsi"/>
          <w:spacing w:val="5"/>
          <w:sz w:val="22"/>
          <w:szCs w:val="22"/>
        </w:rPr>
        <w:t>n</w:t>
      </w:r>
      <w:r w:rsidRPr="005E7F65">
        <w:rPr>
          <w:rFonts w:asciiTheme="majorHAnsi" w:hAnsiTheme="majorHAnsi"/>
          <w:spacing w:val="-5"/>
          <w:sz w:val="22"/>
          <w:szCs w:val="22"/>
        </w:rPr>
        <w:t>y</w:t>
      </w:r>
      <w:r w:rsidRPr="005E7F65">
        <w:rPr>
          <w:rFonts w:asciiTheme="majorHAnsi" w:hAnsiTheme="majorHAnsi"/>
          <w:sz w:val="22"/>
          <w:szCs w:val="22"/>
        </w:rPr>
        <w:t>a</w:t>
      </w:r>
      <w:r w:rsidRPr="005E7F65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5E7F65">
        <w:rPr>
          <w:rFonts w:asciiTheme="majorHAnsi" w:hAnsiTheme="majorHAnsi"/>
          <w:spacing w:val="1"/>
          <w:sz w:val="22"/>
          <w:szCs w:val="22"/>
        </w:rPr>
        <w:t>P</w:t>
      </w:r>
      <w:r w:rsidRPr="005E7F65">
        <w:rPr>
          <w:rFonts w:asciiTheme="majorHAnsi" w:hAnsiTheme="majorHAnsi"/>
          <w:spacing w:val="-1"/>
          <w:sz w:val="22"/>
          <w:szCs w:val="22"/>
        </w:rPr>
        <w:t>ae</w:t>
      </w:r>
      <w:r w:rsidRPr="005E7F65">
        <w:rPr>
          <w:rFonts w:asciiTheme="majorHAnsi" w:hAnsiTheme="majorHAnsi"/>
          <w:sz w:val="22"/>
          <w:szCs w:val="22"/>
        </w:rPr>
        <w:t>d</w:t>
      </w:r>
      <w:r w:rsidRPr="005E7F65">
        <w:rPr>
          <w:rFonts w:asciiTheme="majorHAnsi" w:hAnsiTheme="majorHAnsi"/>
          <w:spacing w:val="3"/>
          <w:sz w:val="22"/>
          <w:szCs w:val="22"/>
        </w:rPr>
        <w:t>i</w:t>
      </w:r>
      <w:r w:rsidRPr="005E7F65">
        <w:rPr>
          <w:rFonts w:asciiTheme="majorHAnsi" w:hAnsiTheme="majorHAnsi"/>
          <w:spacing w:val="-1"/>
          <w:sz w:val="22"/>
          <w:szCs w:val="22"/>
        </w:rPr>
        <w:t>a</w:t>
      </w:r>
      <w:r w:rsidRPr="005E7F65">
        <w:rPr>
          <w:rFonts w:asciiTheme="majorHAnsi" w:hAnsiTheme="majorHAnsi"/>
          <w:sz w:val="22"/>
          <w:szCs w:val="22"/>
        </w:rPr>
        <w:t>tric</w:t>
      </w:r>
      <w:r w:rsidRPr="005E7F65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5E7F65">
        <w:rPr>
          <w:rFonts w:asciiTheme="majorHAnsi" w:hAnsiTheme="majorHAnsi"/>
          <w:sz w:val="22"/>
          <w:szCs w:val="22"/>
        </w:rPr>
        <w:t>Asso</w:t>
      </w:r>
      <w:r w:rsidRPr="005E7F65">
        <w:rPr>
          <w:rFonts w:asciiTheme="majorHAnsi" w:hAnsiTheme="majorHAnsi"/>
          <w:spacing w:val="-1"/>
          <w:sz w:val="22"/>
          <w:szCs w:val="22"/>
        </w:rPr>
        <w:t>c</w:t>
      </w:r>
      <w:r w:rsidRPr="005E7F65">
        <w:rPr>
          <w:rFonts w:asciiTheme="majorHAnsi" w:hAnsiTheme="majorHAnsi"/>
          <w:spacing w:val="3"/>
          <w:sz w:val="22"/>
          <w:szCs w:val="22"/>
        </w:rPr>
        <w:t>i</w:t>
      </w:r>
      <w:r w:rsidRPr="005E7F65">
        <w:rPr>
          <w:rFonts w:asciiTheme="majorHAnsi" w:hAnsiTheme="majorHAnsi"/>
          <w:spacing w:val="-1"/>
          <w:sz w:val="22"/>
          <w:szCs w:val="22"/>
        </w:rPr>
        <w:t>a</w:t>
      </w:r>
      <w:r w:rsidRPr="005E7F65">
        <w:rPr>
          <w:rFonts w:asciiTheme="majorHAnsi" w:hAnsiTheme="majorHAnsi"/>
          <w:sz w:val="22"/>
          <w:szCs w:val="22"/>
        </w:rPr>
        <w:t>t</w:t>
      </w:r>
      <w:r w:rsidRPr="005E7F65">
        <w:rPr>
          <w:rFonts w:asciiTheme="majorHAnsi" w:hAnsiTheme="majorHAnsi"/>
          <w:spacing w:val="1"/>
          <w:sz w:val="22"/>
          <w:szCs w:val="22"/>
        </w:rPr>
        <w:t>i</w:t>
      </w:r>
      <w:r w:rsidRPr="005E7F65">
        <w:rPr>
          <w:rFonts w:asciiTheme="majorHAnsi" w:hAnsiTheme="majorHAnsi"/>
          <w:sz w:val="22"/>
          <w:szCs w:val="22"/>
        </w:rPr>
        <w:t>on</w:t>
      </w:r>
    </w:p>
    <w:p w14:paraId="19F1573B" w14:textId="77777777" w:rsidR="00912760" w:rsidRPr="005E7F65" w:rsidRDefault="006E72DA">
      <w:pPr>
        <w:ind w:left="140"/>
        <w:rPr>
          <w:rFonts w:asciiTheme="majorHAnsi" w:hAnsiTheme="majorHAnsi"/>
          <w:sz w:val="22"/>
          <w:szCs w:val="22"/>
        </w:rPr>
      </w:pPr>
      <w:r w:rsidRPr="005E7F65">
        <w:rPr>
          <w:rFonts w:asciiTheme="majorHAnsi" w:hAnsiTheme="majorHAnsi"/>
          <w:sz w:val="22"/>
          <w:szCs w:val="22"/>
        </w:rPr>
        <w:t xml:space="preserve">2.         </w:t>
      </w:r>
      <w:r w:rsidRPr="005E7F65">
        <w:rPr>
          <w:rFonts w:asciiTheme="majorHAnsi" w:hAnsiTheme="majorHAnsi"/>
          <w:spacing w:val="1"/>
          <w:sz w:val="22"/>
          <w:szCs w:val="22"/>
        </w:rPr>
        <w:t>P</w:t>
      </w:r>
      <w:r w:rsidRPr="005E7F65">
        <w:rPr>
          <w:rFonts w:asciiTheme="majorHAnsi" w:hAnsiTheme="majorHAnsi"/>
          <w:spacing w:val="-1"/>
          <w:sz w:val="22"/>
          <w:szCs w:val="22"/>
        </w:rPr>
        <w:t>a</w:t>
      </w:r>
      <w:r w:rsidRPr="005E7F65">
        <w:rPr>
          <w:rFonts w:asciiTheme="majorHAnsi" w:hAnsiTheme="majorHAnsi"/>
          <w:sz w:val="22"/>
          <w:szCs w:val="22"/>
        </w:rPr>
        <w:t>n A</w:t>
      </w:r>
      <w:r w:rsidRPr="005E7F65">
        <w:rPr>
          <w:rFonts w:asciiTheme="majorHAnsi" w:hAnsiTheme="majorHAnsi"/>
          <w:spacing w:val="-1"/>
          <w:sz w:val="22"/>
          <w:szCs w:val="22"/>
        </w:rPr>
        <w:t>f</w:t>
      </w:r>
      <w:r w:rsidRPr="005E7F65">
        <w:rPr>
          <w:rFonts w:asciiTheme="majorHAnsi" w:hAnsiTheme="majorHAnsi"/>
          <w:sz w:val="22"/>
          <w:szCs w:val="22"/>
        </w:rPr>
        <w:t>ri</w:t>
      </w:r>
      <w:r w:rsidRPr="005E7F65">
        <w:rPr>
          <w:rFonts w:asciiTheme="majorHAnsi" w:hAnsiTheme="majorHAnsi"/>
          <w:spacing w:val="-1"/>
          <w:sz w:val="22"/>
          <w:szCs w:val="22"/>
        </w:rPr>
        <w:t>ca</w:t>
      </w:r>
      <w:r w:rsidRPr="005E7F65">
        <w:rPr>
          <w:rFonts w:asciiTheme="majorHAnsi" w:hAnsiTheme="majorHAnsi"/>
          <w:sz w:val="22"/>
          <w:szCs w:val="22"/>
        </w:rPr>
        <w:t xml:space="preserve">n </w:t>
      </w:r>
      <w:r w:rsidRPr="005E7F65">
        <w:rPr>
          <w:rFonts w:asciiTheme="majorHAnsi" w:hAnsiTheme="majorHAnsi"/>
          <w:spacing w:val="2"/>
          <w:sz w:val="22"/>
          <w:szCs w:val="22"/>
        </w:rPr>
        <w:t>T</w:t>
      </w:r>
      <w:r w:rsidRPr="005E7F65">
        <w:rPr>
          <w:rFonts w:asciiTheme="majorHAnsi" w:hAnsiTheme="majorHAnsi"/>
          <w:sz w:val="22"/>
          <w:szCs w:val="22"/>
        </w:rPr>
        <w:t>hora</w:t>
      </w:r>
      <w:r w:rsidRPr="005E7F65">
        <w:rPr>
          <w:rFonts w:asciiTheme="majorHAnsi" w:hAnsiTheme="majorHAnsi"/>
          <w:spacing w:val="-1"/>
          <w:sz w:val="22"/>
          <w:szCs w:val="22"/>
        </w:rPr>
        <w:t>c</w:t>
      </w:r>
      <w:r w:rsidRPr="005E7F65">
        <w:rPr>
          <w:rFonts w:asciiTheme="majorHAnsi" w:hAnsiTheme="majorHAnsi"/>
          <w:sz w:val="22"/>
          <w:szCs w:val="22"/>
        </w:rPr>
        <w:t>ic Soci</w:t>
      </w:r>
      <w:r w:rsidRPr="005E7F65">
        <w:rPr>
          <w:rFonts w:asciiTheme="majorHAnsi" w:hAnsiTheme="majorHAnsi"/>
          <w:spacing w:val="-1"/>
          <w:sz w:val="22"/>
          <w:szCs w:val="22"/>
        </w:rPr>
        <w:t>e</w:t>
      </w:r>
      <w:r w:rsidRPr="005E7F65">
        <w:rPr>
          <w:rFonts w:asciiTheme="majorHAnsi" w:hAnsiTheme="majorHAnsi"/>
          <w:spacing w:val="3"/>
          <w:sz w:val="22"/>
          <w:szCs w:val="22"/>
        </w:rPr>
        <w:t>t</w:t>
      </w:r>
      <w:r w:rsidRPr="005E7F65">
        <w:rPr>
          <w:rFonts w:asciiTheme="majorHAnsi" w:hAnsiTheme="majorHAnsi"/>
          <w:sz w:val="22"/>
          <w:szCs w:val="22"/>
        </w:rPr>
        <w:t>y</w:t>
      </w:r>
    </w:p>
    <w:p w14:paraId="5AAC34E5" w14:textId="77777777" w:rsidR="00912760" w:rsidRPr="005E7F65" w:rsidRDefault="006E72DA">
      <w:pPr>
        <w:ind w:left="140"/>
        <w:rPr>
          <w:rFonts w:asciiTheme="majorHAnsi" w:hAnsiTheme="majorHAnsi"/>
          <w:sz w:val="22"/>
          <w:szCs w:val="22"/>
        </w:rPr>
      </w:pPr>
      <w:r w:rsidRPr="005E7F65">
        <w:rPr>
          <w:rFonts w:asciiTheme="majorHAnsi" w:hAnsiTheme="majorHAnsi"/>
          <w:sz w:val="22"/>
          <w:szCs w:val="22"/>
        </w:rPr>
        <w:t>3.         K</w:t>
      </w:r>
      <w:r w:rsidRPr="005E7F65">
        <w:rPr>
          <w:rFonts w:asciiTheme="majorHAnsi" w:hAnsiTheme="majorHAnsi"/>
          <w:spacing w:val="-1"/>
          <w:sz w:val="22"/>
          <w:szCs w:val="22"/>
        </w:rPr>
        <w:t>e</w:t>
      </w:r>
      <w:r w:rsidRPr="005E7F65">
        <w:rPr>
          <w:rFonts w:asciiTheme="majorHAnsi" w:hAnsiTheme="majorHAnsi"/>
          <w:spacing w:val="5"/>
          <w:sz w:val="22"/>
          <w:szCs w:val="22"/>
        </w:rPr>
        <w:t>n</w:t>
      </w:r>
      <w:r w:rsidRPr="005E7F65">
        <w:rPr>
          <w:rFonts w:asciiTheme="majorHAnsi" w:hAnsiTheme="majorHAnsi"/>
          <w:spacing w:val="-5"/>
          <w:sz w:val="22"/>
          <w:szCs w:val="22"/>
        </w:rPr>
        <w:t>y</w:t>
      </w:r>
      <w:r w:rsidRPr="005E7F65">
        <w:rPr>
          <w:rFonts w:asciiTheme="majorHAnsi" w:hAnsiTheme="majorHAnsi"/>
          <w:sz w:val="22"/>
          <w:szCs w:val="22"/>
        </w:rPr>
        <w:t>a</w:t>
      </w:r>
      <w:r w:rsidRPr="005E7F65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5E7F65">
        <w:rPr>
          <w:rFonts w:asciiTheme="majorHAnsi" w:hAnsiTheme="majorHAnsi"/>
          <w:sz w:val="22"/>
          <w:szCs w:val="22"/>
        </w:rPr>
        <w:t>Hospi</w:t>
      </w:r>
      <w:r w:rsidRPr="005E7F65">
        <w:rPr>
          <w:rFonts w:asciiTheme="majorHAnsi" w:hAnsiTheme="majorHAnsi"/>
          <w:spacing w:val="1"/>
          <w:sz w:val="22"/>
          <w:szCs w:val="22"/>
        </w:rPr>
        <w:t>c</w:t>
      </w:r>
      <w:r w:rsidRPr="005E7F65">
        <w:rPr>
          <w:rFonts w:asciiTheme="majorHAnsi" w:hAnsiTheme="majorHAnsi"/>
          <w:spacing w:val="-1"/>
          <w:sz w:val="22"/>
          <w:szCs w:val="22"/>
        </w:rPr>
        <w:t>e</w:t>
      </w:r>
      <w:r w:rsidRPr="005E7F65">
        <w:rPr>
          <w:rFonts w:asciiTheme="majorHAnsi" w:hAnsiTheme="majorHAnsi"/>
          <w:sz w:val="22"/>
          <w:szCs w:val="22"/>
        </w:rPr>
        <w:t xml:space="preserve">s </w:t>
      </w:r>
      <w:r w:rsidRPr="005E7F65">
        <w:rPr>
          <w:rFonts w:asciiTheme="majorHAnsi" w:hAnsiTheme="majorHAnsi"/>
          <w:spacing w:val="-1"/>
          <w:sz w:val="22"/>
          <w:szCs w:val="22"/>
        </w:rPr>
        <w:t>a</w:t>
      </w:r>
      <w:r w:rsidRPr="005E7F65">
        <w:rPr>
          <w:rFonts w:asciiTheme="majorHAnsi" w:hAnsiTheme="majorHAnsi"/>
          <w:sz w:val="22"/>
          <w:szCs w:val="22"/>
        </w:rPr>
        <w:t xml:space="preserve">nd </w:t>
      </w:r>
      <w:r w:rsidRPr="005E7F65">
        <w:rPr>
          <w:rFonts w:asciiTheme="majorHAnsi" w:hAnsiTheme="majorHAnsi"/>
          <w:spacing w:val="1"/>
          <w:sz w:val="22"/>
          <w:szCs w:val="22"/>
        </w:rPr>
        <w:t>P</w:t>
      </w:r>
      <w:r w:rsidRPr="005E7F65">
        <w:rPr>
          <w:rFonts w:asciiTheme="majorHAnsi" w:hAnsiTheme="majorHAnsi"/>
          <w:spacing w:val="-1"/>
          <w:sz w:val="22"/>
          <w:szCs w:val="22"/>
        </w:rPr>
        <w:t>a</w:t>
      </w:r>
      <w:r w:rsidRPr="005E7F65">
        <w:rPr>
          <w:rFonts w:asciiTheme="majorHAnsi" w:hAnsiTheme="majorHAnsi"/>
          <w:sz w:val="22"/>
          <w:szCs w:val="22"/>
        </w:rPr>
        <w:t>l</w:t>
      </w:r>
      <w:r w:rsidRPr="005E7F65">
        <w:rPr>
          <w:rFonts w:asciiTheme="majorHAnsi" w:hAnsiTheme="majorHAnsi"/>
          <w:spacing w:val="3"/>
          <w:sz w:val="22"/>
          <w:szCs w:val="22"/>
        </w:rPr>
        <w:t>l</w:t>
      </w:r>
      <w:r w:rsidRPr="005E7F65">
        <w:rPr>
          <w:rFonts w:asciiTheme="majorHAnsi" w:hAnsiTheme="majorHAnsi"/>
          <w:sz w:val="22"/>
          <w:szCs w:val="22"/>
        </w:rPr>
        <w:t>iative C</w:t>
      </w:r>
      <w:r w:rsidRPr="005E7F65">
        <w:rPr>
          <w:rFonts w:asciiTheme="majorHAnsi" w:hAnsiTheme="majorHAnsi"/>
          <w:spacing w:val="-1"/>
          <w:sz w:val="22"/>
          <w:szCs w:val="22"/>
        </w:rPr>
        <w:t>a</w:t>
      </w:r>
      <w:r w:rsidRPr="005E7F65">
        <w:rPr>
          <w:rFonts w:asciiTheme="majorHAnsi" w:hAnsiTheme="majorHAnsi"/>
          <w:sz w:val="22"/>
          <w:szCs w:val="22"/>
        </w:rPr>
        <w:t>re</w:t>
      </w:r>
      <w:r w:rsidRPr="005E7F65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5E7F65">
        <w:rPr>
          <w:rFonts w:asciiTheme="majorHAnsi" w:hAnsiTheme="majorHAnsi"/>
          <w:sz w:val="22"/>
          <w:szCs w:val="22"/>
        </w:rPr>
        <w:t>Asso</w:t>
      </w:r>
      <w:r w:rsidRPr="005E7F65">
        <w:rPr>
          <w:rFonts w:asciiTheme="majorHAnsi" w:hAnsiTheme="majorHAnsi"/>
          <w:spacing w:val="-1"/>
          <w:sz w:val="22"/>
          <w:szCs w:val="22"/>
        </w:rPr>
        <w:t>c</w:t>
      </w:r>
      <w:r w:rsidRPr="005E7F65">
        <w:rPr>
          <w:rFonts w:asciiTheme="majorHAnsi" w:hAnsiTheme="majorHAnsi"/>
          <w:spacing w:val="3"/>
          <w:sz w:val="22"/>
          <w:szCs w:val="22"/>
        </w:rPr>
        <w:t>i</w:t>
      </w:r>
      <w:r w:rsidRPr="005E7F65">
        <w:rPr>
          <w:rFonts w:asciiTheme="majorHAnsi" w:hAnsiTheme="majorHAnsi"/>
          <w:spacing w:val="-1"/>
          <w:sz w:val="22"/>
          <w:szCs w:val="22"/>
        </w:rPr>
        <w:t>a</w:t>
      </w:r>
      <w:r w:rsidRPr="005E7F65">
        <w:rPr>
          <w:rFonts w:asciiTheme="majorHAnsi" w:hAnsiTheme="majorHAnsi"/>
          <w:sz w:val="22"/>
          <w:szCs w:val="22"/>
        </w:rPr>
        <w:t>t</w:t>
      </w:r>
      <w:r w:rsidRPr="005E7F65">
        <w:rPr>
          <w:rFonts w:asciiTheme="majorHAnsi" w:hAnsiTheme="majorHAnsi"/>
          <w:spacing w:val="1"/>
          <w:sz w:val="22"/>
          <w:szCs w:val="22"/>
        </w:rPr>
        <w:t>i</w:t>
      </w:r>
      <w:r w:rsidRPr="005E7F65">
        <w:rPr>
          <w:rFonts w:asciiTheme="majorHAnsi" w:hAnsiTheme="majorHAnsi"/>
          <w:sz w:val="22"/>
          <w:szCs w:val="22"/>
        </w:rPr>
        <w:t>on</w:t>
      </w:r>
    </w:p>
    <w:p w14:paraId="1B761374" w14:textId="77777777" w:rsidR="00912760" w:rsidRPr="005E7F65" w:rsidRDefault="00912760">
      <w:pPr>
        <w:spacing w:before="9" w:line="100" w:lineRule="exact"/>
        <w:rPr>
          <w:rFonts w:asciiTheme="majorHAnsi" w:hAnsiTheme="majorHAnsi"/>
          <w:sz w:val="22"/>
          <w:szCs w:val="22"/>
        </w:rPr>
      </w:pPr>
    </w:p>
    <w:p w14:paraId="1BD50FF3" w14:textId="77777777" w:rsidR="00912760" w:rsidRPr="005E7F65" w:rsidRDefault="00912760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7D1A9B4" w14:textId="77777777" w:rsidR="00912760" w:rsidRPr="005E7F65" w:rsidRDefault="00912760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16842B9" w14:textId="77777777" w:rsidR="00912760" w:rsidRPr="005E7F65" w:rsidRDefault="00912760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7D46F00" w14:textId="77777777" w:rsidR="00912760" w:rsidRPr="005E7F65" w:rsidRDefault="00912760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BB32AE3" w14:textId="77777777" w:rsidR="00912760" w:rsidRPr="005E7F65" w:rsidRDefault="00912760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3814924" w14:textId="77777777" w:rsidR="00912760" w:rsidRPr="005E7F65" w:rsidRDefault="006E72DA">
      <w:pPr>
        <w:spacing w:line="260" w:lineRule="exact"/>
        <w:ind w:left="140"/>
        <w:rPr>
          <w:rFonts w:asciiTheme="majorHAnsi" w:hAnsiTheme="majorHAnsi"/>
          <w:sz w:val="22"/>
          <w:szCs w:val="22"/>
        </w:rPr>
      </w:pPr>
      <w:r w:rsidRPr="005E7F65">
        <w:rPr>
          <w:rFonts w:asciiTheme="majorHAnsi" w:hAnsiTheme="majorHAnsi"/>
          <w:b/>
          <w:position w:val="-1"/>
          <w:sz w:val="22"/>
          <w:szCs w:val="22"/>
          <w:u w:color="000000"/>
        </w:rPr>
        <w:t>INT</w:t>
      </w:r>
      <w:r w:rsidRPr="005E7F65">
        <w:rPr>
          <w:rFonts w:asciiTheme="majorHAnsi" w:hAnsiTheme="majorHAnsi"/>
          <w:b/>
          <w:spacing w:val="1"/>
          <w:position w:val="-1"/>
          <w:sz w:val="22"/>
          <w:szCs w:val="22"/>
          <w:u w:color="000000"/>
        </w:rPr>
        <w:t>E</w:t>
      </w:r>
      <w:r w:rsidRPr="005E7F65">
        <w:rPr>
          <w:rFonts w:asciiTheme="majorHAnsi" w:hAnsiTheme="majorHAnsi"/>
          <w:b/>
          <w:position w:val="-1"/>
          <w:sz w:val="22"/>
          <w:szCs w:val="22"/>
          <w:u w:color="000000"/>
        </w:rPr>
        <w:t>RE</w:t>
      </w:r>
      <w:r w:rsidRPr="005E7F65">
        <w:rPr>
          <w:rFonts w:asciiTheme="majorHAnsi" w:hAnsiTheme="majorHAnsi"/>
          <w:b/>
          <w:spacing w:val="1"/>
          <w:position w:val="-1"/>
          <w:sz w:val="22"/>
          <w:szCs w:val="22"/>
          <w:u w:color="000000"/>
        </w:rPr>
        <w:t>S</w:t>
      </w:r>
      <w:r w:rsidRPr="005E7F65">
        <w:rPr>
          <w:rFonts w:asciiTheme="majorHAnsi" w:hAnsiTheme="majorHAnsi"/>
          <w:b/>
          <w:spacing w:val="-2"/>
          <w:position w:val="-1"/>
          <w:sz w:val="22"/>
          <w:szCs w:val="22"/>
          <w:u w:color="000000"/>
        </w:rPr>
        <w:t>T</w:t>
      </w:r>
      <w:r w:rsidRPr="005E7F65">
        <w:rPr>
          <w:rFonts w:asciiTheme="majorHAnsi" w:hAnsiTheme="majorHAnsi"/>
          <w:b/>
          <w:position w:val="-1"/>
          <w:sz w:val="22"/>
          <w:szCs w:val="22"/>
          <w:u w:color="000000"/>
        </w:rPr>
        <w:t>S</w:t>
      </w:r>
      <w:r w:rsidRPr="005E7F65">
        <w:rPr>
          <w:rFonts w:asciiTheme="majorHAnsi" w:hAnsiTheme="majorHAnsi"/>
          <w:b/>
          <w:spacing w:val="1"/>
          <w:position w:val="-1"/>
          <w:sz w:val="22"/>
          <w:szCs w:val="22"/>
          <w:u w:color="000000"/>
        </w:rPr>
        <w:t xml:space="preserve"> </w:t>
      </w:r>
      <w:r w:rsidRPr="005E7F65">
        <w:rPr>
          <w:rFonts w:asciiTheme="majorHAnsi" w:hAnsiTheme="majorHAnsi"/>
          <w:b/>
          <w:position w:val="-1"/>
          <w:sz w:val="22"/>
          <w:szCs w:val="22"/>
          <w:u w:color="000000"/>
        </w:rPr>
        <w:t xml:space="preserve">/ </w:t>
      </w:r>
      <w:r w:rsidRPr="005E7F65">
        <w:rPr>
          <w:rFonts w:asciiTheme="majorHAnsi" w:hAnsiTheme="majorHAnsi"/>
          <w:b/>
          <w:spacing w:val="1"/>
          <w:position w:val="-1"/>
          <w:sz w:val="22"/>
          <w:szCs w:val="22"/>
          <w:u w:color="000000"/>
        </w:rPr>
        <w:t>H</w:t>
      </w:r>
      <w:r w:rsidRPr="005E7F65">
        <w:rPr>
          <w:rFonts w:asciiTheme="majorHAnsi" w:hAnsiTheme="majorHAnsi"/>
          <w:b/>
          <w:spacing w:val="-2"/>
          <w:position w:val="-1"/>
          <w:sz w:val="22"/>
          <w:szCs w:val="22"/>
          <w:u w:color="000000"/>
        </w:rPr>
        <w:t>O</w:t>
      </w:r>
      <w:r w:rsidRPr="005E7F65">
        <w:rPr>
          <w:rFonts w:asciiTheme="majorHAnsi" w:hAnsiTheme="majorHAnsi"/>
          <w:b/>
          <w:position w:val="-1"/>
          <w:sz w:val="22"/>
          <w:szCs w:val="22"/>
          <w:u w:color="000000"/>
        </w:rPr>
        <w:t>BB</w:t>
      </w:r>
      <w:r w:rsidRPr="005E7F65">
        <w:rPr>
          <w:rFonts w:asciiTheme="majorHAnsi" w:hAnsiTheme="majorHAnsi"/>
          <w:b/>
          <w:spacing w:val="-2"/>
          <w:position w:val="-1"/>
          <w:sz w:val="22"/>
          <w:szCs w:val="22"/>
          <w:u w:color="000000"/>
        </w:rPr>
        <w:t>I</w:t>
      </w:r>
      <w:r w:rsidRPr="005E7F65">
        <w:rPr>
          <w:rFonts w:asciiTheme="majorHAnsi" w:hAnsiTheme="majorHAnsi"/>
          <w:b/>
          <w:position w:val="-1"/>
          <w:sz w:val="22"/>
          <w:szCs w:val="22"/>
          <w:u w:color="000000"/>
        </w:rPr>
        <w:t>E</w:t>
      </w:r>
      <w:r w:rsidRPr="005E7F65">
        <w:rPr>
          <w:rFonts w:asciiTheme="majorHAnsi" w:hAnsiTheme="majorHAnsi"/>
          <w:b/>
          <w:spacing w:val="1"/>
          <w:position w:val="-1"/>
          <w:sz w:val="22"/>
          <w:szCs w:val="22"/>
          <w:u w:color="000000"/>
        </w:rPr>
        <w:t>S</w:t>
      </w:r>
      <w:r w:rsidRPr="005E7F65">
        <w:rPr>
          <w:rFonts w:asciiTheme="majorHAnsi" w:hAnsiTheme="majorHAnsi"/>
          <w:b/>
          <w:position w:val="-1"/>
          <w:sz w:val="22"/>
          <w:szCs w:val="22"/>
          <w:u w:color="000000"/>
        </w:rPr>
        <w:t>:</w:t>
      </w:r>
    </w:p>
    <w:p w14:paraId="21DFBB87" w14:textId="77777777" w:rsidR="00912760" w:rsidRPr="005E7F65" w:rsidRDefault="00912760">
      <w:pPr>
        <w:spacing w:before="8" w:line="240" w:lineRule="exact"/>
        <w:rPr>
          <w:rFonts w:asciiTheme="majorHAnsi" w:hAnsiTheme="majorHAnsi"/>
          <w:sz w:val="22"/>
          <w:szCs w:val="22"/>
        </w:rPr>
      </w:pPr>
    </w:p>
    <w:p w14:paraId="1F29EE88" w14:textId="77777777" w:rsidR="00912760" w:rsidRPr="005E7F65" w:rsidRDefault="006E72DA">
      <w:pPr>
        <w:spacing w:before="29"/>
        <w:ind w:left="140"/>
        <w:rPr>
          <w:rFonts w:asciiTheme="majorHAnsi" w:hAnsiTheme="majorHAnsi"/>
          <w:sz w:val="22"/>
          <w:szCs w:val="22"/>
        </w:rPr>
      </w:pPr>
      <w:r w:rsidRPr="005E7F65">
        <w:rPr>
          <w:rFonts w:asciiTheme="majorHAnsi" w:hAnsiTheme="majorHAnsi"/>
          <w:sz w:val="22"/>
          <w:szCs w:val="22"/>
        </w:rPr>
        <w:t>1.         R</w:t>
      </w:r>
      <w:r w:rsidRPr="005E7F65">
        <w:rPr>
          <w:rFonts w:asciiTheme="majorHAnsi" w:hAnsiTheme="majorHAnsi"/>
          <w:spacing w:val="-1"/>
          <w:sz w:val="22"/>
          <w:szCs w:val="22"/>
        </w:rPr>
        <w:t>ea</w:t>
      </w:r>
      <w:r w:rsidRPr="005E7F65">
        <w:rPr>
          <w:rFonts w:asciiTheme="majorHAnsi" w:hAnsiTheme="majorHAnsi"/>
          <w:sz w:val="22"/>
          <w:szCs w:val="22"/>
        </w:rPr>
        <w:t>ding</w:t>
      </w:r>
    </w:p>
    <w:p w14:paraId="26B08BA2" w14:textId="77777777" w:rsidR="00912760" w:rsidRPr="005E7F65" w:rsidRDefault="006E72DA">
      <w:pPr>
        <w:ind w:left="140"/>
        <w:rPr>
          <w:rFonts w:asciiTheme="majorHAnsi" w:hAnsiTheme="majorHAnsi"/>
          <w:sz w:val="22"/>
          <w:szCs w:val="22"/>
        </w:rPr>
      </w:pPr>
      <w:r w:rsidRPr="005E7F65">
        <w:rPr>
          <w:rFonts w:asciiTheme="majorHAnsi" w:hAnsiTheme="majorHAnsi"/>
          <w:sz w:val="22"/>
          <w:szCs w:val="22"/>
        </w:rPr>
        <w:t>2.         T</w:t>
      </w:r>
      <w:r w:rsidRPr="005E7F65">
        <w:rPr>
          <w:rFonts w:asciiTheme="majorHAnsi" w:hAnsiTheme="majorHAnsi"/>
          <w:spacing w:val="-1"/>
          <w:sz w:val="22"/>
          <w:szCs w:val="22"/>
        </w:rPr>
        <w:t>ra</w:t>
      </w:r>
      <w:r w:rsidRPr="005E7F65">
        <w:rPr>
          <w:rFonts w:asciiTheme="majorHAnsi" w:hAnsiTheme="majorHAnsi"/>
          <w:sz w:val="22"/>
          <w:szCs w:val="22"/>
        </w:rPr>
        <w:t>in</w:t>
      </w:r>
      <w:r w:rsidRPr="005E7F65">
        <w:rPr>
          <w:rFonts w:asciiTheme="majorHAnsi" w:hAnsiTheme="majorHAnsi"/>
          <w:spacing w:val="1"/>
          <w:sz w:val="22"/>
          <w:szCs w:val="22"/>
        </w:rPr>
        <w:t>i</w:t>
      </w:r>
      <w:r w:rsidRPr="005E7F65">
        <w:rPr>
          <w:rFonts w:asciiTheme="majorHAnsi" w:hAnsiTheme="majorHAnsi"/>
          <w:sz w:val="22"/>
          <w:szCs w:val="22"/>
        </w:rPr>
        <w:t xml:space="preserve">ng </w:t>
      </w:r>
      <w:r w:rsidRPr="005E7F65">
        <w:rPr>
          <w:rFonts w:asciiTheme="majorHAnsi" w:hAnsiTheme="majorHAnsi"/>
          <w:spacing w:val="-1"/>
          <w:sz w:val="22"/>
          <w:szCs w:val="22"/>
        </w:rPr>
        <w:t>a</w:t>
      </w:r>
      <w:r w:rsidRPr="005E7F65">
        <w:rPr>
          <w:rFonts w:asciiTheme="majorHAnsi" w:hAnsiTheme="majorHAnsi"/>
          <w:sz w:val="22"/>
          <w:szCs w:val="22"/>
        </w:rPr>
        <w:t>nd mento</w:t>
      </w:r>
      <w:r w:rsidRPr="005E7F65">
        <w:rPr>
          <w:rFonts w:asciiTheme="majorHAnsi" w:hAnsiTheme="majorHAnsi"/>
          <w:spacing w:val="-1"/>
          <w:sz w:val="22"/>
          <w:szCs w:val="22"/>
        </w:rPr>
        <w:t>r</w:t>
      </w:r>
      <w:r w:rsidRPr="005E7F65">
        <w:rPr>
          <w:rFonts w:asciiTheme="majorHAnsi" w:hAnsiTheme="majorHAnsi"/>
          <w:sz w:val="22"/>
          <w:szCs w:val="22"/>
        </w:rPr>
        <w:t xml:space="preserve">ing </w:t>
      </w:r>
      <w:r w:rsidRPr="005E7F65">
        <w:rPr>
          <w:rFonts w:asciiTheme="majorHAnsi" w:hAnsiTheme="majorHAnsi"/>
          <w:spacing w:val="3"/>
          <w:sz w:val="22"/>
          <w:szCs w:val="22"/>
        </w:rPr>
        <w:t>t</w:t>
      </w:r>
      <w:r w:rsidRPr="005E7F65">
        <w:rPr>
          <w:rFonts w:asciiTheme="majorHAnsi" w:hAnsiTheme="majorHAnsi"/>
          <w:sz w:val="22"/>
          <w:szCs w:val="22"/>
        </w:rPr>
        <w:t>he</w:t>
      </w:r>
      <w:r w:rsidRPr="005E7F65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5E7F65">
        <w:rPr>
          <w:rFonts w:asciiTheme="majorHAnsi" w:hAnsiTheme="majorHAnsi"/>
          <w:spacing w:val="-5"/>
          <w:sz w:val="22"/>
          <w:szCs w:val="22"/>
        </w:rPr>
        <w:t>y</w:t>
      </w:r>
      <w:r w:rsidRPr="005E7F65">
        <w:rPr>
          <w:rFonts w:asciiTheme="majorHAnsi" w:hAnsiTheme="majorHAnsi"/>
          <w:sz w:val="22"/>
          <w:szCs w:val="22"/>
        </w:rPr>
        <w:t>outh</w:t>
      </w:r>
    </w:p>
    <w:p w14:paraId="5DE9907B" w14:textId="77777777" w:rsidR="00912760" w:rsidRPr="005E7F65" w:rsidRDefault="006E72DA">
      <w:pPr>
        <w:ind w:left="140"/>
        <w:rPr>
          <w:rFonts w:asciiTheme="majorHAnsi" w:hAnsiTheme="majorHAnsi"/>
          <w:sz w:val="22"/>
          <w:szCs w:val="22"/>
        </w:rPr>
        <w:sectPr w:rsidR="00912760" w:rsidRPr="005E7F65">
          <w:pgSz w:w="11920" w:h="16840"/>
          <w:pgMar w:top="1560" w:right="1460" w:bottom="280" w:left="1300" w:header="0" w:footer="1035" w:gutter="0"/>
          <w:cols w:space="720"/>
        </w:sectPr>
      </w:pPr>
      <w:r w:rsidRPr="005E7F65">
        <w:rPr>
          <w:rFonts w:asciiTheme="majorHAnsi" w:hAnsiTheme="majorHAnsi"/>
          <w:sz w:val="22"/>
          <w:szCs w:val="22"/>
        </w:rPr>
        <w:t>3.         Ch</w:t>
      </w:r>
      <w:r w:rsidRPr="005E7F65">
        <w:rPr>
          <w:rFonts w:asciiTheme="majorHAnsi" w:hAnsiTheme="majorHAnsi"/>
          <w:spacing w:val="-1"/>
          <w:sz w:val="22"/>
          <w:szCs w:val="22"/>
        </w:rPr>
        <w:t>a</w:t>
      </w:r>
      <w:r w:rsidRPr="005E7F65">
        <w:rPr>
          <w:rFonts w:asciiTheme="majorHAnsi" w:hAnsiTheme="majorHAnsi"/>
          <w:sz w:val="22"/>
          <w:szCs w:val="22"/>
        </w:rPr>
        <w:t>ri</w:t>
      </w:r>
      <w:r w:rsidRPr="005E7F65">
        <w:rPr>
          <w:rFonts w:asciiTheme="majorHAnsi" w:hAnsiTheme="majorHAnsi"/>
          <w:spacing w:val="2"/>
          <w:sz w:val="22"/>
          <w:szCs w:val="22"/>
        </w:rPr>
        <w:t>t</w:t>
      </w:r>
      <w:r w:rsidRPr="005E7F65">
        <w:rPr>
          <w:rFonts w:asciiTheme="majorHAnsi" w:hAnsiTheme="majorHAnsi"/>
          <w:sz w:val="22"/>
          <w:szCs w:val="22"/>
        </w:rPr>
        <w:t>y</w:t>
      </w:r>
      <w:r w:rsidRPr="005E7F65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5E7F65">
        <w:rPr>
          <w:rFonts w:asciiTheme="majorHAnsi" w:hAnsiTheme="majorHAnsi"/>
          <w:sz w:val="22"/>
          <w:szCs w:val="22"/>
        </w:rPr>
        <w:t>w</w:t>
      </w:r>
      <w:r w:rsidRPr="005E7F65">
        <w:rPr>
          <w:rFonts w:asciiTheme="majorHAnsi" w:hAnsiTheme="majorHAnsi"/>
          <w:spacing w:val="2"/>
          <w:sz w:val="22"/>
          <w:szCs w:val="22"/>
        </w:rPr>
        <w:t>o</w:t>
      </w:r>
      <w:r w:rsidRPr="005E7F65">
        <w:rPr>
          <w:rFonts w:asciiTheme="majorHAnsi" w:hAnsiTheme="majorHAnsi"/>
          <w:sz w:val="22"/>
          <w:szCs w:val="22"/>
        </w:rPr>
        <w:t xml:space="preserve">rk </w:t>
      </w:r>
      <w:r w:rsidRPr="005E7F65">
        <w:rPr>
          <w:rFonts w:asciiTheme="majorHAnsi" w:hAnsiTheme="majorHAnsi"/>
          <w:spacing w:val="-2"/>
          <w:sz w:val="22"/>
          <w:szCs w:val="22"/>
        </w:rPr>
        <w:t>a</w:t>
      </w:r>
      <w:r w:rsidRPr="005E7F65">
        <w:rPr>
          <w:rFonts w:asciiTheme="majorHAnsi" w:hAnsiTheme="majorHAnsi"/>
          <w:sz w:val="22"/>
          <w:szCs w:val="22"/>
        </w:rPr>
        <w:t>mong vu</w:t>
      </w:r>
      <w:r w:rsidRPr="005E7F65">
        <w:rPr>
          <w:rFonts w:asciiTheme="majorHAnsi" w:hAnsiTheme="majorHAnsi"/>
          <w:spacing w:val="1"/>
          <w:sz w:val="22"/>
          <w:szCs w:val="22"/>
        </w:rPr>
        <w:t>l</w:t>
      </w:r>
      <w:r w:rsidRPr="005E7F65">
        <w:rPr>
          <w:rFonts w:asciiTheme="majorHAnsi" w:hAnsiTheme="majorHAnsi"/>
          <w:sz w:val="22"/>
          <w:szCs w:val="22"/>
        </w:rPr>
        <w:t>n</w:t>
      </w:r>
      <w:r w:rsidRPr="005E7F65">
        <w:rPr>
          <w:rFonts w:asciiTheme="majorHAnsi" w:hAnsiTheme="majorHAnsi"/>
          <w:spacing w:val="-1"/>
          <w:sz w:val="22"/>
          <w:szCs w:val="22"/>
        </w:rPr>
        <w:t>e</w:t>
      </w:r>
      <w:r w:rsidRPr="005E7F65">
        <w:rPr>
          <w:rFonts w:asciiTheme="majorHAnsi" w:hAnsiTheme="majorHAnsi"/>
          <w:sz w:val="22"/>
          <w:szCs w:val="22"/>
        </w:rPr>
        <w:t>r</w:t>
      </w:r>
      <w:r w:rsidRPr="005E7F65">
        <w:rPr>
          <w:rFonts w:asciiTheme="majorHAnsi" w:hAnsiTheme="majorHAnsi"/>
          <w:spacing w:val="-2"/>
          <w:sz w:val="22"/>
          <w:szCs w:val="22"/>
        </w:rPr>
        <w:t>a</w:t>
      </w:r>
      <w:r w:rsidRPr="005E7F65">
        <w:rPr>
          <w:rFonts w:asciiTheme="majorHAnsi" w:hAnsiTheme="majorHAnsi"/>
          <w:sz w:val="22"/>
          <w:szCs w:val="22"/>
        </w:rPr>
        <w:t xml:space="preserve">ble </w:t>
      </w:r>
      <w:r w:rsidRPr="005E7F65">
        <w:rPr>
          <w:rFonts w:asciiTheme="majorHAnsi" w:hAnsiTheme="majorHAnsi"/>
          <w:spacing w:val="2"/>
          <w:sz w:val="22"/>
          <w:szCs w:val="22"/>
        </w:rPr>
        <w:t>g</w:t>
      </w:r>
      <w:r w:rsidRPr="005E7F65">
        <w:rPr>
          <w:rFonts w:asciiTheme="majorHAnsi" w:hAnsiTheme="majorHAnsi"/>
          <w:sz w:val="22"/>
          <w:szCs w:val="22"/>
        </w:rPr>
        <w:t>roups</w:t>
      </w:r>
    </w:p>
    <w:p w14:paraId="64589539" w14:textId="77777777" w:rsidR="00912760" w:rsidRPr="005E7F65" w:rsidRDefault="00912760">
      <w:pPr>
        <w:spacing w:before="5" w:line="120" w:lineRule="exact"/>
        <w:rPr>
          <w:rFonts w:asciiTheme="majorHAnsi" w:hAnsiTheme="majorHAnsi"/>
          <w:sz w:val="22"/>
          <w:szCs w:val="22"/>
        </w:rPr>
      </w:pPr>
    </w:p>
    <w:p w14:paraId="3561A40B" w14:textId="77777777" w:rsidR="00912760" w:rsidRPr="005E7F65" w:rsidRDefault="006E72DA">
      <w:pPr>
        <w:spacing w:line="260" w:lineRule="exact"/>
        <w:ind w:left="100"/>
        <w:rPr>
          <w:rFonts w:asciiTheme="majorHAnsi" w:hAnsiTheme="majorHAnsi"/>
          <w:sz w:val="22"/>
          <w:szCs w:val="22"/>
        </w:rPr>
      </w:pPr>
      <w:r w:rsidRPr="005E7F65">
        <w:rPr>
          <w:rFonts w:asciiTheme="majorHAnsi" w:hAnsiTheme="majorHAnsi"/>
          <w:b/>
          <w:position w:val="-1"/>
          <w:sz w:val="22"/>
          <w:szCs w:val="22"/>
          <w:u w:color="000000"/>
        </w:rPr>
        <w:t>REFERE</w:t>
      </w:r>
      <w:r w:rsidRPr="005E7F65">
        <w:rPr>
          <w:rFonts w:asciiTheme="majorHAnsi" w:hAnsiTheme="majorHAnsi"/>
          <w:b/>
          <w:spacing w:val="1"/>
          <w:position w:val="-1"/>
          <w:sz w:val="22"/>
          <w:szCs w:val="22"/>
          <w:u w:color="000000"/>
        </w:rPr>
        <w:t>ES</w:t>
      </w:r>
      <w:r w:rsidRPr="005E7F65">
        <w:rPr>
          <w:rFonts w:asciiTheme="majorHAnsi" w:hAnsiTheme="majorHAnsi"/>
          <w:b/>
          <w:position w:val="-1"/>
          <w:sz w:val="22"/>
          <w:szCs w:val="22"/>
          <w:u w:color="000000"/>
        </w:rPr>
        <w:t>:</w:t>
      </w:r>
    </w:p>
    <w:p w14:paraId="7DDF08E4" w14:textId="77777777" w:rsidR="00912760" w:rsidRPr="005E7F65" w:rsidRDefault="00912760">
      <w:pPr>
        <w:spacing w:before="3" w:line="120" w:lineRule="exact"/>
        <w:rPr>
          <w:rFonts w:asciiTheme="majorHAnsi" w:hAnsiTheme="majorHAnsi"/>
          <w:sz w:val="22"/>
          <w:szCs w:val="22"/>
        </w:rPr>
      </w:pPr>
    </w:p>
    <w:p w14:paraId="70651D4B" w14:textId="77777777" w:rsidR="00912760" w:rsidRPr="005E7F65" w:rsidRDefault="00912760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221B9DC" w14:textId="77777777" w:rsidR="00912760" w:rsidRPr="005E7F65" w:rsidRDefault="00912760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2E41141" w14:textId="77777777" w:rsidR="00912760" w:rsidRPr="005E7F65" w:rsidRDefault="006E72DA">
      <w:pPr>
        <w:spacing w:before="29"/>
        <w:ind w:left="422" w:right="6070"/>
        <w:jc w:val="center"/>
        <w:rPr>
          <w:rFonts w:asciiTheme="majorHAnsi" w:hAnsiTheme="majorHAnsi"/>
          <w:sz w:val="22"/>
          <w:szCs w:val="22"/>
        </w:rPr>
      </w:pPr>
      <w:r w:rsidRPr="005E7F65">
        <w:rPr>
          <w:rFonts w:asciiTheme="majorHAnsi" w:hAnsiTheme="majorHAnsi"/>
          <w:sz w:val="22"/>
          <w:szCs w:val="22"/>
        </w:rPr>
        <w:t>1.   D</w:t>
      </w:r>
      <w:r w:rsidRPr="005E7F65">
        <w:rPr>
          <w:rFonts w:asciiTheme="majorHAnsi" w:hAnsiTheme="majorHAnsi"/>
          <w:spacing w:val="-1"/>
          <w:sz w:val="22"/>
          <w:szCs w:val="22"/>
        </w:rPr>
        <w:t>r</w:t>
      </w:r>
      <w:r w:rsidRPr="005E7F65">
        <w:rPr>
          <w:rFonts w:asciiTheme="majorHAnsi" w:hAnsiTheme="majorHAnsi"/>
          <w:sz w:val="22"/>
          <w:szCs w:val="22"/>
        </w:rPr>
        <w:t>. D</w:t>
      </w:r>
      <w:r w:rsidRPr="005E7F65">
        <w:rPr>
          <w:rFonts w:asciiTheme="majorHAnsi" w:hAnsiTheme="majorHAnsi"/>
          <w:spacing w:val="-1"/>
          <w:sz w:val="22"/>
          <w:szCs w:val="22"/>
        </w:rPr>
        <w:t>a</w:t>
      </w:r>
      <w:r w:rsidRPr="005E7F65">
        <w:rPr>
          <w:rFonts w:asciiTheme="majorHAnsi" w:hAnsiTheme="majorHAnsi"/>
          <w:sz w:val="22"/>
          <w:szCs w:val="22"/>
        </w:rPr>
        <w:t>vid Gi</w:t>
      </w:r>
      <w:r w:rsidRPr="005E7F65">
        <w:rPr>
          <w:rFonts w:asciiTheme="majorHAnsi" w:hAnsiTheme="majorHAnsi"/>
          <w:spacing w:val="1"/>
          <w:sz w:val="22"/>
          <w:szCs w:val="22"/>
        </w:rPr>
        <w:t>t</w:t>
      </w:r>
      <w:r w:rsidRPr="005E7F65">
        <w:rPr>
          <w:rFonts w:asciiTheme="majorHAnsi" w:hAnsiTheme="majorHAnsi"/>
          <w:sz w:val="22"/>
          <w:szCs w:val="22"/>
        </w:rPr>
        <w:t>h</w:t>
      </w:r>
      <w:r w:rsidRPr="005E7F65">
        <w:rPr>
          <w:rFonts w:asciiTheme="majorHAnsi" w:hAnsiTheme="majorHAnsi"/>
          <w:spacing w:val="-1"/>
          <w:sz w:val="22"/>
          <w:szCs w:val="22"/>
        </w:rPr>
        <w:t>a</w:t>
      </w:r>
      <w:r w:rsidRPr="005E7F65">
        <w:rPr>
          <w:rFonts w:asciiTheme="majorHAnsi" w:hAnsiTheme="majorHAnsi"/>
          <w:sz w:val="22"/>
          <w:szCs w:val="22"/>
        </w:rPr>
        <w:t>n</w:t>
      </w:r>
      <w:r w:rsidRPr="005E7F65">
        <w:rPr>
          <w:rFonts w:asciiTheme="majorHAnsi" w:hAnsiTheme="majorHAnsi"/>
          <w:spacing w:val="2"/>
          <w:sz w:val="22"/>
          <w:szCs w:val="22"/>
        </w:rPr>
        <w:t>g</w:t>
      </w:r>
      <w:r w:rsidRPr="005E7F65">
        <w:rPr>
          <w:rFonts w:asciiTheme="majorHAnsi" w:hAnsiTheme="majorHAnsi"/>
          <w:spacing w:val="-1"/>
          <w:sz w:val="22"/>
          <w:szCs w:val="22"/>
        </w:rPr>
        <w:t>a</w:t>
      </w:r>
      <w:r w:rsidRPr="005E7F65">
        <w:rPr>
          <w:rFonts w:asciiTheme="majorHAnsi" w:hAnsiTheme="majorHAnsi"/>
          <w:sz w:val="22"/>
          <w:szCs w:val="22"/>
        </w:rPr>
        <w:t>,</w:t>
      </w:r>
    </w:p>
    <w:p w14:paraId="5276A67B" w14:textId="77777777" w:rsidR="00912760" w:rsidRPr="005E7F65" w:rsidRDefault="006E72DA">
      <w:pPr>
        <w:ind w:left="820" w:right="3649"/>
        <w:rPr>
          <w:rFonts w:asciiTheme="majorHAnsi" w:hAnsiTheme="majorHAnsi"/>
          <w:sz w:val="22"/>
          <w:szCs w:val="22"/>
        </w:rPr>
      </w:pPr>
      <w:r w:rsidRPr="005E7F65">
        <w:rPr>
          <w:rFonts w:asciiTheme="majorHAnsi" w:hAnsiTheme="majorHAnsi"/>
          <w:sz w:val="22"/>
          <w:szCs w:val="22"/>
        </w:rPr>
        <w:t xml:space="preserve">Consultant </w:t>
      </w:r>
      <w:r w:rsidRPr="005E7F65">
        <w:rPr>
          <w:rFonts w:asciiTheme="majorHAnsi" w:hAnsiTheme="majorHAnsi"/>
          <w:spacing w:val="1"/>
          <w:sz w:val="22"/>
          <w:szCs w:val="22"/>
        </w:rPr>
        <w:t>P</w:t>
      </w:r>
      <w:r w:rsidRPr="005E7F65">
        <w:rPr>
          <w:rFonts w:asciiTheme="majorHAnsi" w:hAnsiTheme="majorHAnsi"/>
          <w:spacing w:val="-1"/>
          <w:sz w:val="22"/>
          <w:szCs w:val="22"/>
        </w:rPr>
        <w:t>ae</w:t>
      </w:r>
      <w:r w:rsidRPr="005E7F65">
        <w:rPr>
          <w:rFonts w:asciiTheme="majorHAnsi" w:hAnsiTheme="majorHAnsi"/>
          <w:sz w:val="22"/>
          <w:szCs w:val="22"/>
        </w:rPr>
        <w:t>diat</w:t>
      </w:r>
      <w:r w:rsidRPr="005E7F65">
        <w:rPr>
          <w:rFonts w:asciiTheme="majorHAnsi" w:hAnsiTheme="majorHAnsi"/>
          <w:spacing w:val="-1"/>
          <w:sz w:val="22"/>
          <w:szCs w:val="22"/>
        </w:rPr>
        <w:t>r</w:t>
      </w:r>
      <w:r w:rsidRPr="005E7F65">
        <w:rPr>
          <w:rFonts w:asciiTheme="majorHAnsi" w:hAnsiTheme="majorHAnsi"/>
          <w:sz w:val="22"/>
          <w:szCs w:val="22"/>
        </w:rPr>
        <w:t>ici</w:t>
      </w:r>
      <w:r w:rsidRPr="005E7F65">
        <w:rPr>
          <w:rFonts w:asciiTheme="majorHAnsi" w:hAnsiTheme="majorHAnsi"/>
          <w:spacing w:val="-1"/>
          <w:sz w:val="22"/>
          <w:szCs w:val="22"/>
        </w:rPr>
        <w:t>a</w:t>
      </w:r>
      <w:r w:rsidRPr="005E7F65">
        <w:rPr>
          <w:rFonts w:asciiTheme="majorHAnsi" w:hAnsiTheme="majorHAnsi"/>
          <w:sz w:val="22"/>
          <w:szCs w:val="22"/>
        </w:rPr>
        <w:t>n/</w:t>
      </w:r>
      <w:r w:rsidRPr="005E7F65">
        <w:rPr>
          <w:rFonts w:asciiTheme="majorHAnsi" w:hAnsiTheme="majorHAnsi"/>
          <w:spacing w:val="1"/>
          <w:sz w:val="22"/>
          <w:szCs w:val="22"/>
        </w:rPr>
        <w:t>C</w:t>
      </w:r>
      <w:r w:rsidRPr="005E7F65">
        <w:rPr>
          <w:rFonts w:asciiTheme="majorHAnsi" w:hAnsiTheme="majorHAnsi"/>
          <w:spacing w:val="-1"/>
          <w:sz w:val="22"/>
          <w:szCs w:val="22"/>
        </w:rPr>
        <w:t>a</w:t>
      </w:r>
      <w:r w:rsidRPr="005E7F65">
        <w:rPr>
          <w:rFonts w:asciiTheme="majorHAnsi" w:hAnsiTheme="majorHAnsi"/>
          <w:sz w:val="22"/>
          <w:szCs w:val="22"/>
        </w:rPr>
        <w:t>rdiologist N</w:t>
      </w:r>
      <w:r w:rsidRPr="005E7F65">
        <w:rPr>
          <w:rFonts w:asciiTheme="majorHAnsi" w:hAnsiTheme="majorHAnsi"/>
          <w:spacing w:val="-1"/>
          <w:sz w:val="22"/>
          <w:szCs w:val="22"/>
        </w:rPr>
        <w:t>a</w:t>
      </w:r>
      <w:r w:rsidRPr="005E7F65">
        <w:rPr>
          <w:rFonts w:asciiTheme="majorHAnsi" w:hAnsiTheme="majorHAnsi"/>
          <w:sz w:val="22"/>
          <w:szCs w:val="22"/>
        </w:rPr>
        <w:t>t</w:t>
      </w:r>
      <w:r w:rsidRPr="005E7F65">
        <w:rPr>
          <w:rFonts w:asciiTheme="majorHAnsi" w:hAnsiTheme="majorHAnsi"/>
          <w:spacing w:val="1"/>
          <w:sz w:val="22"/>
          <w:szCs w:val="22"/>
        </w:rPr>
        <w:t>i</w:t>
      </w:r>
      <w:r w:rsidRPr="005E7F65">
        <w:rPr>
          <w:rFonts w:asciiTheme="majorHAnsi" w:hAnsiTheme="majorHAnsi"/>
          <w:sz w:val="22"/>
          <w:szCs w:val="22"/>
        </w:rPr>
        <w:t>on</w:t>
      </w:r>
      <w:r w:rsidRPr="005E7F65">
        <w:rPr>
          <w:rFonts w:asciiTheme="majorHAnsi" w:hAnsiTheme="majorHAnsi"/>
          <w:spacing w:val="-1"/>
          <w:sz w:val="22"/>
          <w:szCs w:val="22"/>
        </w:rPr>
        <w:t>a</w:t>
      </w:r>
      <w:r w:rsidRPr="005E7F65">
        <w:rPr>
          <w:rFonts w:asciiTheme="majorHAnsi" w:hAnsiTheme="majorHAnsi"/>
          <w:sz w:val="22"/>
          <w:szCs w:val="22"/>
        </w:rPr>
        <w:t xml:space="preserve">l </w:t>
      </w:r>
      <w:r w:rsidRPr="005E7F65">
        <w:rPr>
          <w:rFonts w:asciiTheme="majorHAnsi" w:hAnsiTheme="majorHAnsi"/>
          <w:spacing w:val="1"/>
          <w:sz w:val="22"/>
          <w:szCs w:val="22"/>
        </w:rPr>
        <w:t>C</w:t>
      </w:r>
      <w:r w:rsidRPr="005E7F65">
        <w:rPr>
          <w:rFonts w:asciiTheme="majorHAnsi" w:hAnsiTheme="majorHAnsi"/>
          <w:sz w:val="22"/>
          <w:szCs w:val="22"/>
        </w:rPr>
        <w:t>h</w:t>
      </w:r>
      <w:r w:rsidRPr="005E7F65">
        <w:rPr>
          <w:rFonts w:asciiTheme="majorHAnsi" w:hAnsiTheme="majorHAnsi"/>
          <w:spacing w:val="-1"/>
          <w:sz w:val="22"/>
          <w:szCs w:val="22"/>
        </w:rPr>
        <w:t>a</w:t>
      </w:r>
      <w:r w:rsidRPr="005E7F65">
        <w:rPr>
          <w:rFonts w:asciiTheme="majorHAnsi" w:hAnsiTheme="majorHAnsi"/>
          <w:sz w:val="22"/>
          <w:szCs w:val="22"/>
        </w:rPr>
        <w:t xml:space="preserve">ir, </w:t>
      </w:r>
      <w:r w:rsidRPr="005E7F65">
        <w:rPr>
          <w:rFonts w:asciiTheme="majorHAnsi" w:hAnsiTheme="majorHAnsi"/>
          <w:spacing w:val="-1"/>
          <w:sz w:val="22"/>
          <w:szCs w:val="22"/>
        </w:rPr>
        <w:t>K</w:t>
      </w:r>
      <w:r w:rsidRPr="005E7F65">
        <w:rPr>
          <w:rFonts w:asciiTheme="majorHAnsi" w:hAnsiTheme="majorHAnsi"/>
          <w:spacing w:val="-1"/>
          <w:sz w:val="22"/>
          <w:szCs w:val="22"/>
        </w:rPr>
        <w:t>e</w:t>
      </w:r>
      <w:r w:rsidRPr="005E7F65">
        <w:rPr>
          <w:rFonts w:asciiTheme="majorHAnsi" w:hAnsiTheme="majorHAnsi"/>
          <w:spacing w:val="5"/>
          <w:sz w:val="22"/>
          <w:szCs w:val="22"/>
        </w:rPr>
        <w:t>n</w:t>
      </w:r>
      <w:r w:rsidRPr="005E7F65">
        <w:rPr>
          <w:rFonts w:asciiTheme="majorHAnsi" w:hAnsiTheme="majorHAnsi"/>
          <w:spacing w:val="-5"/>
          <w:sz w:val="22"/>
          <w:szCs w:val="22"/>
        </w:rPr>
        <w:t>y</w:t>
      </w:r>
      <w:r w:rsidRPr="005E7F65">
        <w:rPr>
          <w:rFonts w:asciiTheme="majorHAnsi" w:hAnsiTheme="majorHAnsi"/>
          <w:sz w:val="22"/>
          <w:szCs w:val="22"/>
        </w:rPr>
        <w:t>a</w:t>
      </w:r>
      <w:r w:rsidRPr="005E7F65">
        <w:rPr>
          <w:rFonts w:asciiTheme="majorHAnsi" w:hAnsiTheme="majorHAnsi"/>
          <w:spacing w:val="1"/>
          <w:sz w:val="22"/>
          <w:szCs w:val="22"/>
        </w:rPr>
        <w:t xml:space="preserve"> P</w:t>
      </w:r>
      <w:r w:rsidRPr="005E7F65">
        <w:rPr>
          <w:rFonts w:asciiTheme="majorHAnsi" w:hAnsiTheme="majorHAnsi"/>
          <w:spacing w:val="-1"/>
          <w:sz w:val="22"/>
          <w:szCs w:val="22"/>
        </w:rPr>
        <w:t>ae</w:t>
      </w:r>
      <w:r w:rsidRPr="005E7F65">
        <w:rPr>
          <w:rFonts w:asciiTheme="majorHAnsi" w:hAnsiTheme="majorHAnsi"/>
          <w:sz w:val="22"/>
          <w:szCs w:val="22"/>
        </w:rPr>
        <w:t>diat</w:t>
      </w:r>
      <w:r w:rsidRPr="005E7F65">
        <w:rPr>
          <w:rFonts w:asciiTheme="majorHAnsi" w:hAnsiTheme="majorHAnsi"/>
          <w:spacing w:val="-1"/>
          <w:sz w:val="22"/>
          <w:szCs w:val="22"/>
        </w:rPr>
        <w:t>r</w:t>
      </w:r>
      <w:r w:rsidRPr="005E7F65">
        <w:rPr>
          <w:rFonts w:asciiTheme="majorHAnsi" w:hAnsiTheme="majorHAnsi"/>
          <w:sz w:val="22"/>
          <w:szCs w:val="22"/>
        </w:rPr>
        <w:t xml:space="preserve">ic </w:t>
      </w:r>
      <w:r w:rsidRPr="005E7F65">
        <w:rPr>
          <w:rFonts w:asciiTheme="majorHAnsi" w:hAnsiTheme="majorHAnsi"/>
          <w:spacing w:val="-1"/>
          <w:sz w:val="22"/>
          <w:szCs w:val="22"/>
        </w:rPr>
        <w:t>A</w:t>
      </w:r>
      <w:r w:rsidRPr="005E7F65">
        <w:rPr>
          <w:rFonts w:asciiTheme="majorHAnsi" w:hAnsiTheme="majorHAnsi"/>
          <w:sz w:val="22"/>
          <w:szCs w:val="22"/>
        </w:rPr>
        <w:t>ss</w:t>
      </w:r>
      <w:r w:rsidRPr="005E7F65">
        <w:rPr>
          <w:rFonts w:asciiTheme="majorHAnsi" w:hAnsiTheme="majorHAnsi"/>
          <w:spacing w:val="3"/>
          <w:sz w:val="22"/>
          <w:szCs w:val="22"/>
        </w:rPr>
        <w:t>o</w:t>
      </w:r>
      <w:r w:rsidRPr="005E7F65">
        <w:rPr>
          <w:rFonts w:asciiTheme="majorHAnsi" w:hAnsiTheme="majorHAnsi"/>
          <w:spacing w:val="-1"/>
          <w:sz w:val="22"/>
          <w:szCs w:val="22"/>
        </w:rPr>
        <w:t>c</w:t>
      </w:r>
      <w:r w:rsidRPr="005E7F65">
        <w:rPr>
          <w:rFonts w:asciiTheme="majorHAnsi" w:hAnsiTheme="majorHAnsi"/>
          <w:sz w:val="22"/>
          <w:szCs w:val="22"/>
        </w:rPr>
        <w:t xml:space="preserve">iation </w:t>
      </w:r>
      <w:r w:rsidRPr="005E7F65">
        <w:rPr>
          <w:rFonts w:asciiTheme="majorHAnsi" w:hAnsiTheme="majorHAnsi"/>
          <w:spacing w:val="1"/>
          <w:sz w:val="22"/>
          <w:szCs w:val="22"/>
        </w:rPr>
        <w:t>P</w:t>
      </w:r>
      <w:r w:rsidRPr="005E7F65">
        <w:rPr>
          <w:rFonts w:asciiTheme="majorHAnsi" w:hAnsiTheme="majorHAnsi"/>
          <w:sz w:val="22"/>
          <w:szCs w:val="22"/>
        </w:rPr>
        <w:t>.O. Box 19601</w:t>
      </w:r>
      <w:r w:rsidRPr="005E7F65">
        <w:rPr>
          <w:rFonts w:asciiTheme="majorHAnsi" w:hAnsiTheme="majorHAnsi"/>
          <w:spacing w:val="-1"/>
          <w:sz w:val="22"/>
          <w:szCs w:val="22"/>
        </w:rPr>
        <w:t>-</w:t>
      </w:r>
      <w:r w:rsidRPr="005E7F65">
        <w:rPr>
          <w:rFonts w:asciiTheme="majorHAnsi" w:hAnsiTheme="majorHAnsi"/>
          <w:sz w:val="22"/>
          <w:szCs w:val="22"/>
        </w:rPr>
        <w:t>00202</w:t>
      </w:r>
    </w:p>
    <w:p w14:paraId="2CDD9B8B" w14:textId="77777777" w:rsidR="00912760" w:rsidRPr="005E7F65" w:rsidRDefault="006E72DA">
      <w:pPr>
        <w:ind w:left="820"/>
        <w:rPr>
          <w:rFonts w:asciiTheme="majorHAnsi" w:hAnsiTheme="majorHAnsi"/>
          <w:sz w:val="22"/>
          <w:szCs w:val="22"/>
        </w:rPr>
      </w:pPr>
      <w:r w:rsidRPr="005E7F65">
        <w:rPr>
          <w:rFonts w:asciiTheme="majorHAnsi" w:hAnsiTheme="majorHAnsi"/>
          <w:sz w:val="22"/>
          <w:szCs w:val="22"/>
        </w:rPr>
        <w:t>N</w:t>
      </w:r>
      <w:r w:rsidRPr="005E7F65">
        <w:rPr>
          <w:rFonts w:asciiTheme="majorHAnsi" w:hAnsiTheme="majorHAnsi"/>
          <w:spacing w:val="-1"/>
          <w:sz w:val="22"/>
          <w:szCs w:val="22"/>
        </w:rPr>
        <w:t>a</w:t>
      </w:r>
      <w:r w:rsidRPr="005E7F65">
        <w:rPr>
          <w:rFonts w:asciiTheme="majorHAnsi" w:hAnsiTheme="majorHAnsi"/>
          <w:sz w:val="22"/>
          <w:szCs w:val="22"/>
        </w:rPr>
        <w:t>irobi, K</w:t>
      </w:r>
      <w:r w:rsidRPr="005E7F65">
        <w:rPr>
          <w:rFonts w:asciiTheme="majorHAnsi" w:hAnsiTheme="majorHAnsi"/>
          <w:spacing w:val="-1"/>
          <w:sz w:val="22"/>
          <w:szCs w:val="22"/>
        </w:rPr>
        <w:t>e</w:t>
      </w:r>
      <w:r w:rsidRPr="005E7F65">
        <w:rPr>
          <w:rFonts w:asciiTheme="majorHAnsi" w:hAnsiTheme="majorHAnsi"/>
          <w:spacing w:val="5"/>
          <w:sz w:val="22"/>
          <w:szCs w:val="22"/>
        </w:rPr>
        <w:t>n</w:t>
      </w:r>
      <w:r w:rsidRPr="005E7F65">
        <w:rPr>
          <w:rFonts w:asciiTheme="majorHAnsi" w:hAnsiTheme="majorHAnsi"/>
          <w:spacing w:val="-5"/>
          <w:sz w:val="22"/>
          <w:szCs w:val="22"/>
        </w:rPr>
        <w:t>y</w:t>
      </w:r>
      <w:r w:rsidRPr="005E7F65">
        <w:rPr>
          <w:rFonts w:asciiTheme="majorHAnsi" w:hAnsiTheme="majorHAnsi"/>
          <w:spacing w:val="1"/>
          <w:sz w:val="22"/>
          <w:szCs w:val="22"/>
        </w:rPr>
        <w:t>a</w:t>
      </w:r>
      <w:r w:rsidRPr="005E7F65">
        <w:rPr>
          <w:rFonts w:asciiTheme="majorHAnsi" w:hAnsiTheme="majorHAnsi"/>
          <w:sz w:val="22"/>
          <w:szCs w:val="22"/>
        </w:rPr>
        <w:t>.</w:t>
      </w:r>
    </w:p>
    <w:p w14:paraId="4CA4FBB0" w14:textId="77777777" w:rsidR="00912760" w:rsidRPr="005E7F65" w:rsidRDefault="006E72DA">
      <w:pPr>
        <w:ind w:left="820"/>
        <w:rPr>
          <w:rFonts w:asciiTheme="majorHAnsi" w:hAnsiTheme="majorHAnsi"/>
          <w:sz w:val="22"/>
          <w:szCs w:val="22"/>
        </w:rPr>
      </w:pPr>
      <w:r w:rsidRPr="005E7F65">
        <w:rPr>
          <w:rFonts w:asciiTheme="majorHAnsi" w:hAnsiTheme="majorHAnsi"/>
          <w:sz w:val="22"/>
          <w:szCs w:val="22"/>
        </w:rPr>
        <w:t>Em</w:t>
      </w:r>
      <w:r w:rsidRPr="005E7F65">
        <w:rPr>
          <w:rFonts w:asciiTheme="majorHAnsi" w:hAnsiTheme="majorHAnsi"/>
          <w:spacing w:val="-1"/>
          <w:sz w:val="22"/>
          <w:szCs w:val="22"/>
        </w:rPr>
        <w:t>a</w:t>
      </w:r>
      <w:r w:rsidRPr="005E7F65">
        <w:rPr>
          <w:rFonts w:asciiTheme="majorHAnsi" w:hAnsiTheme="majorHAnsi"/>
          <w:sz w:val="22"/>
          <w:szCs w:val="22"/>
        </w:rPr>
        <w:t>i</w:t>
      </w:r>
      <w:r w:rsidRPr="005E7F65">
        <w:rPr>
          <w:rFonts w:asciiTheme="majorHAnsi" w:hAnsiTheme="majorHAnsi"/>
          <w:spacing w:val="1"/>
          <w:sz w:val="22"/>
          <w:szCs w:val="22"/>
        </w:rPr>
        <w:t>l</w:t>
      </w:r>
      <w:hyperlink r:id="rId9">
        <w:r w:rsidRPr="005E7F65">
          <w:rPr>
            <w:rFonts w:asciiTheme="majorHAnsi" w:hAnsiTheme="majorHAnsi"/>
            <w:sz w:val="22"/>
            <w:szCs w:val="22"/>
          </w:rPr>
          <w:t>: david@gith</w:t>
        </w:r>
        <w:r w:rsidRPr="005E7F65">
          <w:rPr>
            <w:rFonts w:asciiTheme="majorHAnsi" w:hAnsiTheme="majorHAnsi"/>
            <w:spacing w:val="-1"/>
            <w:sz w:val="22"/>
            <w:szCs w:val="22"/>
          </w:rPr>
          <w:t>a</w:t>
        </w:r>
        <w:r w:rsidRPr="005E7F65">
          <w:rPr>
            <w:rFonts w:asciiTheme="majorHAnsi" w:hAnsiTheme="majorHAnsi"/>
            <w:sz w:val="22"/>
            <w:szCs w:val="22"/>
          </w:rPr>
          <w:t>ng</w:t>
        </w:r>
        <w:r w:rsidRPr="005E7F65">
          <w:rPr>
            <w:rFonts w:asciiTheme="majorHAnsi" w:hAnsiTheme="majorHAnsi"/>
            <w:spacing w:val="-1"/>
            <w:sz w:val="22"/>
            <w:szCs w:val="22"/>
          </w:rPr>
          <w:t>a</w:t>
        </w:r>
        <w:r w:rsidRPr="005E7F65">
          <w:rPr>
            <w:rFonts w:asciiTheme="majorHAnsi" w:hAnsiTheme="majorHAnsi"/>
            <w:sz w:val="22"/>
            <w:szCs w:val="22"/>
          </w:rPr>
          <w:t>.org</w:t>
        </w:r>
      </w:hyperlink>
    </w:p>
    <w:p w14:paraId="705860C2" w14:textId="77777777" w:rsidR="00912760" w:rsidRPr="005E7F65" w:rsidRDefault="006E72DA">
      <w:pPr>
        <w:ind w:left="820"/>
        <w:rPr>
          <w:rFonts w:asciiTheme="majorHAnsi" w:hAnsiTheme="majorHAnsi"/>
          <w:sz w:val="22"/>
          <w:szCs w:val="22"/>
        </w:rPr>
      </w:pPr>
      <w:r w:rsidRPr="005E7F65">
        <w:rPr>
          <w:rFonts w:asciiTheme="majorHAnsi" w:hAnsiTheme="majorHAnsi"/>
          <w:sz w:val="22"/>
          <w:szCs w:val="22"/>
        </w:rPr>
        <w:t>T</w:t>
      </w:r>
      <w:r w:rsidRPr="005E7F65">
        <w:rPr>
          <w:rFonts w:asciiTheme="majorHAnsi" w:hAnsiTheme="majorHAnsi"/>
          <w:spacing w:val="-1"/>
          <w:sz w:val="22"/>
          <w:szCs w:val="22"/>
        </w:rPr>
        <w:t>e</w:t>
      </w:r>
      <w:r w:rsidRPr="005E7F65">
        <w:rPr>
          <w:rFonts w:asciiTheme="majorHAnsi" w:hAnsiTheme="majorHAnsi"/>
          <w:sz w:val="22"/>
          <w:szCs w:val="22"/>
        </w:rPr>
        <w:t>l:</w:t>
      </w:r>
      <w:r w:rsidRPr="005E7F65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5E7F65">
        <w:rPr>
          <w:rFonts w:asciiTheme="majorHAnsi" w:hAnsiTheme="majorHAnsi"/>
          <w:spacing w:val="-1"/>
          <w:sz w:val="22"/>
          <w:szCs w:val="22"/>
        </w:rPr>
        <w:t>+</w:t>
      </w:r>
      <w:r w:rsidRPr="005E7F65">
        <w:rPr>
          <w:rFonts w:asciiTheme="majorHAnsi" w:hAnsiTheme="majorHAnsi"/>
          <w:sz w:val="22"/>
          <w:szCs w:val="22"/>
        </w:rPr>
        <w:t>254</w:t>
      </w:r>
      <w:r w:rsidRPr="005E7F65">
        <w:rPr>
          <w:rFonts w:asciiTheme="majorHAnsi" w:hAnsiTheme="majorHAnsi"/>
          <w:spacing w:val="-1"/>
          <w:sz w:val="22"/>
          <w:szCs w:val="22"/>
        </w:rPr>
        <w:t>-</w:t>
      </w:r>
      <w:r w:rsidRPr="005E7F65">
        <w:rPr>
          <w:rFonts w:asciiTheme="majorHAnsi" w:hAnsiTheme="majorHAnsi"/>
          <w:sz w:val="22"/>
          <w:szCs w:val="22"/>
        </w:rPr>
        <w:t>2</w:t>
      </w:r>
      <w:r w:rsidRPr="005E7F65">
        <w:rPr>
          <w:rFonts w:asciiTheme="majorHAnsi" w:hAnsiTheme="majorHAnsi"/>
          <w:spacing w:val="-1"/>
          <w:sz w:val="22"/>
          <w:szCs w:val="22"/>
        </w:rPr>
        <w:t>-</w:t>
      </w:r>
      <w:r w:rsidRPr="005E7F65">
        <w:rPr>
          <w:rFonts w:asciiTheme="majorHAnsi" w:hAnsiTheme="majorHAnsi"/>
          <w:sz w:val="22"/>
          <w:szCs w:val="22"/>
        </w:rPr>
        <w:t>271 1469</w:t>
      </w:r>
    </w:p>
    <w:p w14:paraId="0984D9CE" w14:textId="77777777" w:rsidR="00912760" w:rsidRPr="005E7F65" w:rsidRDefault="006E72DA">
      <w:pPr>
        <w:ind w:left="820"/>
        <w:rPr>
          <w:rFonts w:asciiTheme="majorHAnsi" w:hAnsiTheme="majorHAnsi"/>
          <w:sz w:val="22"/>
          <w:szCs w:val="22"/>
        </w:rPr>
      </w:pPr>
      <w:r w:rsidRPr="005E7F65">
        <w:rPr>
          <w:rFonts w:asciiTheme="majorHAnsi" w:hAnsiTheme="majorHAnsi"/>
          <w:spacing w:val="1"/>
          <w:sz w:val="22"/>
          <w:szCs w:val="22"/>
        </w:rPr>
        <w:t>F</w:t>
      </w:r>
      <w:r w:rsidRPr="005E7F65">
        <w:rPr>
          <w:rFonts w:asciiTheme="majorHAnsi" w:hAnsiTheme="majorHAnsi"/>
          <w:spacing w:val="-1"/>
          <w:sz w:val="22"/>
          <w:szCs w:val="22"/>
        </w:rPr>
        <w:t>a</w:t>
      </w:r>
      <w:r w:rsidRPr="005E7F65">
        <w:rPr>
          <w:rFonts w:asciiTheme="majorHAnsi" w:hAnsiTheme="majorHAnsi"/>
          <w:sz w:val="22"/>
          <w:szCs w:val="22"/>
        </w:rPr>
        <w:t>x:+254</w:t>
      </w:r>
      <w:r w:rsidRPr="005E7F65">
        <w:rPr>
          <w:rFonts w:asciiTheme="majorHAnsi" w:hAnsiTheme="majorHAnsi"/>
          <w:spacing w:val="-1"/>
          <w:sz w:val="22"/>
          <w:szCs w:val="22"/>
        </w:rPr>
        <w:t>-</w:t>
      </w:r>
      <w:r w:rsidRPr="005E7F65">
        <w:rPr>
          <w:rFonts w:asciiTheme="majorHAnsi" w:hAnsiTheme="majorHAnsi"/>
          <w:sz w:val="22"/>
          <w:szCs w:val="22"/>
        </w:rPr>
        <w:t>2</w:t>
      </w:r>
      <w:r w:rsidRPr="005E7F65">
        <w:rPr>
          <w:rFonts w:asciiTheme="majorHAnsi" w:hAnsiTheme="majorHAnsi"/>
          <w:spacing w:val="-1"/>
          <w:sz w:val="22"/>
          <w:szCs w:val="22"/>
        </w:rPr>
        <w:t>-</w:t>
      </w:r>
      <w:r w:rsidRPr="005E7F65">
        <w:rPr>
          <w:rFonts w:asciiTheme="majorHAnsi" w:hAnsiTheme="majorHAnsi"/>
          <w:sz w:val="22"/>
          <w:szCs w:val="22"/>
        </w:rPr>
        <w:t>271 3650.</w:t>
      </w:r>
    </w:p>
    <w:p w14:paraId="48A479E5" w14:textId="77777777" w:rsidR="00912760" w:rsidRPr="005E7F65" w:rsidRDefault="00912760">
      <w:pPr>
        <w:spacing w:before="2" w:line="140" w:lineRule="exact"/>
        <w:rPr>
          <w:rFonts w:asciiTheme="majorHAnsi" w:hAnsiTheme="majorHAnsi"/>
          <w:sz w:val="22"/>
          <w:szCs w:val="22"/>
        </w:rPr>
      </w:pPr>
    </w:p>
    <w:p w14:paraId="68E519A9" w14:textId="77777777" w:rsidR="00912760" w:rsidRPr="005E7F65" w:rsidRDefault="00912760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8164F92" w14:textId="77777777" w:rsidR="00912760" w:rsidRPr="005E7F65" w:rsidRDefault="00912760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AF77273" w14:textId="77777777" w:rsidR="00912760" w:rsidRPr="005E7F65" w:rsidRDefault="006E72DA">
      <w:pPr>
        <w:ind w:left="420" w:right="5242"/>
        <w:jc w:val="center"/>
        <w:rPr>
          <w:rFonts w:asciiTheme="majorHAnsi" w:hAnsiTheme="majorHAnsi"/>
          <w:sz w:val="22"/>
          <w:szCs w:val="22"/>
        </w:rPr>
      </w:pPr>
      <w:r w:rsidRPr="005E7F65">
        <w:rPr>
          <w:rFonts w:asciiTheme="majorHAnsi" w:hAnsiTheme="majorHAnsi"/>
          <w:sz w:val="22"/>
          <w:szCs w:val="22"/>
        </w:rPr>
        <w:t>2.   D</w:t>
      </w:r>
      <w:r w:rsidRPr="005E7F65">
        <w:rPr>
          <w:rFonts w:asciiTheme="majorHAnsi" w:hAnsiTheme="majorHAnsi"/>
          <w:spacing w:val="-1"/>
          <w:sz w:val="22"/>
          <w:szCs w:val="22"/>
        </w:rPr>
        <w:t>r</w:t>
      </w:r>
      <w:r w:rsidRPr="005E7F65">
        <w:rPr>
          <w:rFonts w:asciiTheme="majorHAnsi" w:hAnsiTheme="majorHAnsi"/>
          <w:sz w:val="22"/>
          <w:szCs w:val="22"/>
        </w:rPr>
        <w:t>. Bonif</w:t>
      </w:r>
      <w:r w:rsidRPr="005E7F65">
        <w:rPr>
          <w:rFonts w:asciiTheme="majorHAnsi" w:hAnsiTheme="majorHAnsi"/>
          <w:spacing w:val="-1"/>
          <w:sz w:val="22"/>
          <w:szCs w:val="22"/>
        </w:rPr>
        <w:t>ac</w:t>
      </w:r>
      <w:r w:rsidRPr="005E7F65">
        <w:rPr>
          <w:rFonts w:asciiTheme="majorHAnsi" w:hAnsiTheme="majorHAnsi"/>
          <w:sz w:val="22"/>
          <w:szCs w:val="22"/>
        </w:rPr>
        <w:t>e</w:t>
      </w:r>
      <w:r w:rsidRPr="005E7F65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5E7F65">
        <w:rPr>
          <w:rFonts w:asciiTheme="majorHAnsi" w:hAnsiTheme="majorHAnsi"/>
          <w:sz w:val="22"/>
          <w:szCs w:val="22"/>
        </w:rPr>
        <w:t>Omb</w:t>
      </w:r>
      <w:r w:rsidRPr="005E7F65">
        <w:rPr>
          <w:rFonts w:asciiTheme="majorHAnsi" w:hAnsiTheme="majorHAnsi"/>
          <w:spacing w:val="-1"/>
          <w:sz w:val="22"/>
          <w:szCs w:val="22"/>
        </w:rPr>
        <w:t>a</w:t>
      </w:r>
      <w:r w:rsidRPr="005E7F65">
        <w:rPr>
          <w:rFonts w:asciiTheme="majorHAnsi" w:hAnsiTheme="majorHAnsi"/>
          <w:sz w:val="22"/>
          <w:szCs w:val="22"/>
        </w:rPr>
        <w:t>ba</w:t>
      </w:r>
      <w:r w:rsidRPr="005E7F65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5E7F65">
        <w:rPr>
          <w:rFonts w:asciiTheme="majorHAnsi" w:hAnsiTheme="majorHAnsi"/>
          <w:sz w:val="22"/>
          <w:szCs w:val="22"/>
        </w:rPr>
        <w:t>Os</w:t>
      </w:r>
      <w:r w:rsidRPr="005E7F65">
        <w:rPr>
          <w:rFonts w:asciiTheme="majorHAnsi" w:hAnsiTheme="majorHAnsi"/>
          <w:spacing w:val="-1"/>
          <w:sz w:val="22"/>
          <w:szCs w:val="22"/>
        </w:rPr>
        <w:t>a</w:t>
      </w:r>
      <w:r w:rsidRPr="005E7F65">
        <w:rPr>
          <w:rFonts w:asciiTheme="majorHAnsi" w:hAnsiTheme="majorHAnsi"/>
          <w:sz w:val="22"/>
          <w:szCs w:val="22"/>
        </w:rPr>
        <w:t>no</w:t>
      </w:r>
    </w:p>
    <w:p w14:paraId="11EE7A86" w14:textId="77777777" w:rsidR="00912760" w:rsidRPr="005E7F65" w:rsidRDefault="006E72DA">
      <w:pPr>
        <w:ind w:left="820"/>
        <w:rPr>
          <w:rFonts w:asciiTheme="majorHAnsi" w:hAnsiTheme="majorHAnsi"/>
          <w:sz w:val="22"/>
          <w:szCs w:val="22"/>
        </w:rPr>
      </w:pPr>
      <w:r w:rsidRPr="005E7F65">
        <w:rPr>
          <w:rFonts w:asciiTheme="majorHAnsi" w:hAnsiTheme="majorHAnsi"/>
          <w:sz w:val="22"/>
          <w:szCs w:val="22"/>
        </w:rPr>
        <w:t xml:space="preserve">Consultant </w:t>
      </w:r>
      <w:r w:rsidRPr="005E7F65">
        <w:rPr>
          <w:rFonts w:asciiTheme="majorHAnsi" w:hAnsiTheme="majorHAnsi"/>
          <w:spacing w:val="1"/>
          <w:sz w:val="22"/>
          <w:szCs w:val="22"/>
        </w:rPr>
        <w:t>P</w:t>
      </w:r>
      <w:r w:rsidRPr="005E7F65">
        <w:rPr>
          <w:rFonts w:asciiTheme="majorHAnsi" w:hAnsiTheme="majorHAnsi"/>
          <w:spacing w:val="-1"/>
          <w:sz w:val="22"/>
          <w:szCs w:val="22"/>
        </w:rPr>
        <w:t>ae</w:t>
      </w:r>
      <w:r w:rsidRPr="005E7F65">
        <w:rPr>
          <w:rFonts w:asciiTheme="majorHAnsi" w:hAnsiTheme="majorHAnsi"/>
          <w:sz w:val="22"/>
          <w:szCs w:val="22"/>
        </w:rPr>
        <w:t>diat</w:t>
      </w:r>
      <w:r w:rsidRPr="005E7F65">
        <w:rPr>
          <w:rFonts w:asciiTheme="majorHAnsi" w:hAnsiTheme="majorHAnsi"/>
          <w:spacing w:val="-1"/>
          <w:sz w:val="22"/>
          <w:szCs w:val="22"/>
        </w:rPr>
        <w:t>r</w:t>
      </w:r>
      <w:r w:rsidRPr="005E7F65">
        <w:rPr>
          <w:rFonts w:asciiTheme="majorHAnsi" w:hAnsiTheme="majorHAnsi"/>
          <w:sz w:val="22"/>
          <w:szCs w:val="22"/>
        </w:rPr>
        <w:t>ici</w:t>
      </w:r>
      <w:r w:rsidRPr="005E7F65">
        <w:rPr>
          <w:rFonts w:asciiTheme="majorHAnsi" w:hAnsiTheme="majorHAnsi"/>
          <w:spacing w:val="-1"/>
          <w:sz w:val="22"/>
          <w:szCs w:val="22"/>
        </w:rPr>
        <w:t>a</w:t>
      </w:r>
      <w:r w:rsidRPr="005E7F65">
        <w:rPr>
          <w:rFonts w:asciiTheme="majorHAnsi" w:hAnsiTheme="majorHAnsi"/>
          <w:spacing w:val="1"/>
          <w:sz w:val="22"/>
          <w:szCs w:val="22"/>
        </w:rPr>
        <w:t>n</w:t>
      </w:r>
      <w:r w:rsidRPr="005E7F65">
        <w:rPr>
          <w:rFonts w:asciiTheme="majorHAnsi" w:hAnsiTheme="majorHAnsi"/>
          <w:sz w:val="22"/>
          <w:szCs w:val="22"/>
        </w:rPr>
        <w:t>,</w:t>
      </w:r>
    </w:p>
    <w:p w14:paraId="04DF2ADE" w14:textId="77777777" w:rsidR="00912760" w:rsidRPr="005E7F65" w:rsidRDefault="006E72DA">
      <w:pPr>
        <w:ind w:left="820"/>
        <w:rPr>
          <w:rFonts w:asciiTheme="majorHAnsi" w:hAnsiTheme="majorHAnsi"/>
          <w:sz w:val="22"/>
          <w:szCs w:val="22"/>
        </w:rPr>
      </w:pPr>
      <w:r w:rsidRPr="005E7F65">
        <w:rPr>
          <w:rFonts w:asciiTheme="majorHAnsi" w:hAnsiTheme="majorHAnsi"/>
          <w:spacing w:val="-3"/>
          <w:sz w:val="22"/>
          <w:szCs w:val="22"/>
        </w:rPr>
        <w:t>L</w:t>
      </w:r>
      <w:r w:rsidRPr="005E7F65">
        <w:rPr>
          <w:rFonts w:asciiTheme="majorHAnsi" w:hAnsiTheme="majorHAnsi"/>
          <w:spacing w:val="1"/>
          <w:sz w:val="22"/>
          <w:szCs w:val="22"/>
        </w:rPr>
        <w:t>e</w:t>
      </w:r>
      <w:r w:rsidRPr="005E7F65">
        <w:rPr>
          <w:rFonts w:asciiTheme="majorHAnsi" w:hAnsiTheme="majorHAnsi"/>
          <w:spacing w:val="-1"/>
          <w:sz w:val="22"/>
          <w:szCs w:val="22"/>
        </w:rPr>
        <w:t>c</w:t>
      </w:r>
      <w:r w:rsidRPr="005E7F65">
        <w:rPr>
          <w:rFonts w:asciiTheme="majorHAnsi" w:hAnsiTheme="majorHAnsi"/>
          <w:sz w:val="22"/>
          <w:szCs w:val="22"/>
        </w:rPr>
        <w:t>tur</w:t>
      </w:r>
      <w:r w:rsidRPr="005E7F65">
        <w:rPr>
          <w:rFonts w:asciiTheme="majorHAnsi" w:hAnsiTheme="majorHAnsi"/>
          <w:spacing w:val="1"/>
          <w:sz w:val="22"/>
          <w:szCs w:val="22"/>
        </w:rPr>
        <w:t>e</w:t>
      </w:r>
      <w:r w:rsidRPr="005E7F65">
        <w:rPr>
          <w:rFonts w:asciiTheme="majorHAnsi" w:hAnsiTheme="majorHAnsi"/>
          <w:sz w:val="22"/>
          <w:szCs w:val="22"/>
        </w:rPr>
        <w:t xml:space="preserve">r, </w:t>
      </w:r>
      <w:r w:rsidRPr="005E7F65">
        <w:rPr>
          <w:rFonts w:asciiTheme="majorHAnsi" w:hAnsiTheme="majorHAnsi"/>
          <w:spacing w:val="-1"/>
          <w:sz w:val="22"/>
          <w:szCs w:val="22"/>
        </w:rPr>
        <w:t>De</w:t>
      </w:r>
      <w:r w:rsidRPr="005E7F65">
        <w:rPr>
          <w:rFonts w:asciiTheme="majorHAnsi" w:hAnsiTheme="majorHAnsi"/>
          <w:spacing w:val="2"/>
          <w:sz w:val="22"/>
          <w:szCs w:val="22"/>
        </w:rPr>
        <w:t>p</w:t>
      </w:r>
      <w:r w:rsidRPr="005E7F65">
        <w:rPr>
          <w:rFonts w:asciiTheme="majorHAnsi" w:hAnsiTheme="majorHAnsi"/>
          <w:spacing w:val="-1"/>
          <w:sz w:val="22"/>
          <w:szCs w:val="22"/>
        </w:rPr>
        <w:t>a</w:t>
      </w:r>
      <w:r w:rsidRPr="005E7F65">
        <w:rPr>
          <w:rFonts w:asciiTheme="majorHAnsi" w:hAnsiTheme="majorHAnsi"/>
          <w:sz w:val="22"/>
          <w:szCs w:val="22"/>
        </w:rPr>
        <w:t>rtm</w:t>
      </w:r>
      <w:r w:rsidRPr="005E7F65">
        <w:rPr>
          <w:rFonts w:asciiTheme="majorHAnsi" w:hAnsiTheme="majorHAnsi"/>
          <w:spacing w:val="-1"/>
          <w:sz w:val="22"/>
          <w:szCs w:val="22"/>
        </w:rPr>
        <w:t>e</w:t>
      </w:r>
      <w:r w:rsidRPr="005E7F65">
        <w:rPr>
          <w:rFonts w:asciiTheme="majorHAnsi" w:hAnsiTheme="majorHAnsi"/>
          <w:sz w:val="22"/>
          <w:szCs w:val="22"/>
        </w:rPr>
        <w:t>nt of</w:t>
      </w:r>
      <w:r w:rsidRPr="005E7F65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5E7F65">
        <w:rPr>
          <w:rFonts w:asciiTheme="majorHAnsi" w:hAnsiTheme="majorHAnsi"/>
          <w:spacing w:val="1"/>
          <w:sz w:val="22"/>
          <w:szCs w:val="22"/>
        </w:rPr>
        <w:t>P</w:t>
      </w:r>
      <w:r w:rsidRPr="005E7F65">
        <w:rPr>
          <w:rFonts w:asciiTheme="majorHAnsi" w:hAnsiTheme="majorHAnsi"/>
          <w:spacing w:val="-1"/>
          <w:sz w:val="22"/>
          <w:szCs w:val="22"/>
        </w:rPr>
        <w:t>ae</w:t>
      </w:r>
      <w:r w:rsidRPr="005E7F65">
        <w:rPr>
          <w:rFonts w:asciiTheme="majorHAnsi" w:hAnsiTheme="majorHAnsi"/>
          <w:sz w:val="22"/>
          <w:szCs w:val="22"/>
        </w:rPr>
        <w:t>diat</w:t>
      </w:r>
      <w:r w:rsidRPr="005E7F65">
        <w:rPr>
          <w:rFonts w:asciiTheme="majorHAnsi" w:hAnsiTheme="majorHAnsi"/>
          <w:spacing w:val="-1"/>
          <w:sz w:val="22"/>
          <w:szCs w:val="22"/>
        </w:rPr>
        <w:t>r</w:t>
      </w:r>
      <w:r w:rsidRPr="005E7F65">
        <w:rPr>
          <w:rFonts w:asciiTheme="majorHAnsi" w:hAnsiTheme="majorHAnsi"/>
          <w:sz w:val="22"/>
          <w:szCs w:val="22"/>
        </w:rPr>
        <w:t xml:space="preserve">ics </w:t>
      </w:r>
      <w:r w:rsidRPr="005E7F65">
        <w:rPr>
          <w:rFonts w:asciiTheme="majorHAnsi" w:hAnsiTheme="majorHAnsi"/>
          <w:spacing w:val="-1"/>
          <w:sz w:val="22"/>
          <w:szCs w:val="22"/>
        </w:rPr>
        <w:t>a</w:t>
      </w:r>
      <w:r w:rsidRPr="005E7F65">
        <w:rPr>
          <w:rFonts w:asciiTheme="majorHAnsi" w:hAnsiTheme="majorHAnsi"/>
          <w:sz w:val="22"/>
          <w:szCs w:val="22"/>
        </w:rPr>
        <w:t>nd Chi</w:t>
      </w:r>
      <w:r w:rsidRPr="005E7F65">
        <w:rPr>
          <w:rFonts w:asciiTheme="majorHAnsi" w:hAnsiTheme="majorHAnsi"/>
          <w:spacing w:val="1"/>
          <w:sz w:val="22"/>
          <w:szCs w:val="22"/>
        </w:rPr>
        <w:t>l</w:t>
      </w:r>
      <w:r w:rsidRPr="005E7F65">
        <w:rPr>
          <w:rFonts w:asciiTheme="majorHAnsi" w:hAnsiTheme="majorHAnsi"/>
          <w:sz w:val="22"/>
          <w:szCs w:val="22"/>
        </w:rPr>
        <w:t>d H</w:t>
      </w:r>
      <w:r w:rsidRPr="005E7F65">
        <w:rPr>
          <w:rFonts w:asciiTheme="majorHAnsi" w:hAnsiTheme="majorHAnsi"/>
          <w:spacing w:val="1"/>
          <w:sz w:val="22"/>
          <w:szCs w:val="22"/>
        </w:rPr>
        <w:t>e</w:t>
      </w:r>
      <w:r w:rsidRPr="005E7F65">
        <w:rPr>
          <w:rFonts w:asciiTheme="majorHAnsi" w:hAnsiTheme="majorHAnsi"/>
          <w:spacing w:val="-1"/>
          <w:sz w:val="22"/>
          <w:szCs w:val="22"/>
        </w:rPr>
        <w:t>a</w:t>
      </w:r>
      <w:r w:rsidRPr="005E7F65">
        <w:rPr>
          <w:rFonts w:asciiTheme="majorHAnsi" w:hAnsiTheme="majorHAnsi"/>
          <w:sz w:val="22"/>
          <w:szCs w:val="22"/>
        </w:rPr>
        <w:t>l</w:t>
      </w:r>
      <w:r w:rsidRPr="005E7F65">
        <w:rPr>
          <w:rFonts w:asciiTheme="majorHAnsi" w:hAnsiTheme="majorHAnsi"/>
          <w:spacing w:val="1"/>
          <w:sz w:val="22"/>
          <w:szCs w:val="22"/>
        </w:rPr>
        <w:t>t</w:t>
      </w:r>
      <w:r w:rsidRPr="005E7F65">
        <w:rPr>
          <w:rFonts w:asciiTheme="majorHAnsi" w:hAnsiTheme="majorHAnsi"/>
          <w:sz w:val="22"/>
          <w:szCs w:val="22"/>
        </w:rPr>
        <w:t>h</w:t>
      </w:r>
    </w:p>
    <w:p w14:paraId="007C455E" w14:textId="77777777" w:rsidR="00912760" w:rsidRPr="005E7F65" w:rsidRDefault="006E72DA">
      <w:pPr>
        <w:ind w:left="820"/>
        <w:rPr>
          <w:rFonts w:asciiTheme="majorHAnsi" w:hAnsiTheme="majorHAnsi"/>
          <w:sz w:val="22"/>
          <w:szCs w:val="22"/>
        </w:rPr>
      </w:pPr>
      <w:r w:rsidRPr="005E7F65">
        <w:rPr>
          <w:rFonts w:asciiTheme="majorHAnsi" w:hAnsiTheme="majorHAnsi"/>
          <w:sz w:val="22"/>
          <w:szCs w:val="22"/>
        </w:rPr>
        <w:t>Univ</w:t>
      </w:r>
      <w:r w:rsidRPr="005E7F65">
        <w:rPr>
          <w:rFonts w:asciiTheme="majorHAnsi" w:hAnsiTheme="majorHAnsi"/>
          <w:spacing w:val="-1"/>
          <w:sz w:val="22"/>
          <w:szCs w:val="22"/>
        </w:rPr>
        <w:t>e</w:t>
      </w:r>
      <w:r w:rsidRPr="005E7F65">
        <w:rPr>
          <w:rFonts w:asciiTheme="majorHAnsi" w:hAnsiTheme="majorHAnsi"/>
          <w:sz w:val="22"/>
          <w:szCs w:val="22"/>
        </w:rPr>
        <w:t>rsi</w:t>
      </w:r>
      <w:r w:rsidRPr="005E7F65">
        <w:rPr>
          <w:rFonts w:asciiTheme="majorHAnsi" w:hAnsiTheme="majorHAnsi"/>
          <w:spacing w:val="3"/>
          <w:sz w:val="22"/>
          <w:szCs w:val="22"/>
        </w:rPr>
        <w:t>t</w:t>
      </w:r>
      <w:r w:rsidRPr="005E7F65">
        <w:rPr>
          <w:rFonts w:asciiTheme="majorHAnsi" w:hAnsiTheme="majorHAnsi"/>
          <w:sz w:val="22"/>
          <w:szCs w:val="22"/>
        </w:rPr>
        <w:t>y</w:t>
      </w:r>
      <w:r w:rsidRPr="005E7F65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5E7F65">
        <w:rPr>
          <w:rFonts w:asciiTheme="majorHAnsi" w:hAnsiTheme="majorHAnsi"/>
          <w:spacing w:val="2"/>
          <w:sz w:val="22"/>
          <w:szCs w:val="22"/>
        </w:rPr>
        <w:t>o</w:t>
      </w:r>
      <w:r w:rsidRPr="005E7F65">
        <w:rPr>
          <w:rFonts w:asciiTheme="majorHAnsi" w:hAnsiTheme="majorHAnsi"/>
          <w:sz w:val="22"/>
          <w:szCs w:val="22"/>
        </w:rPr>
        <w:t xml:space="preserve">f </w:t>
      </w:r>
      <w:r w:rsidRPr="005E7F65">
        <w:rPr>
          <w:rFonts w:asciiTheme="majorHAnsi" w:hAnsiTheme="majorHAnsi"/>
          <w:spacing w:val="-1"/>
          <w:sz w:val="22"/>
          <w:szCs w:val="22"/>
        </w:rPr>
        <w:t>Na</w:t>
      </w:r>
      <w:r w:rsidRPr="005E7F65">
        <w:rPr>
          <w:rFonts w:asciiTheme="majorHAnsi" w:hAnsiTheme="majorHAnsi"/>
          <w:sz w:val="22"/>
          <w:szCs w:val="22"/>
        </w:rPr>
        <w:t>irobi</w:t>
      </w:r>
    </w:p>
    <w:p w14:paraId="3A7DDBE6" w14:textId="77777777" w:rsidR="00912760" w:rsidRPr="005E7F65" w:rsidRDefault="006E72DA">
      <w:pPr>
        <w:ind w:left="820"/>
        <w:rPr>
          <w:rFonts w:asciiTheme="majorHAnsi" w:hAnsiTheme="majorHAnsi"/>
          <w:sz w:val="22"/>
          <w:szCs w:val="22"/>
        </w:rPr>
      </w:pPr>
      <w:r w:rsidRPr="005E7F65">
        <w:rPr>
          <w:rFonts w:asciiTheme="majorHAnsi" w:hAnsiTheme="majorHAnsi"/>
          <w:sz w:val="22"/>
          <w:szCs w:val="22"/>
        </w:rPr>
        <w:t>P</w:t>
      </w:r>
      <w:r w:rsidRPr="005E7F65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5E7F65">
        <w:rPr>
          <w:rFonts w:asciiTheme="majorHAnsi" w:hAnsiTheme="majorHAnsi"/>
          <w:sz w:val="22"/>
          <w:szCs w:val="22"/>
        </w:rPr>
        <w:t>.O. Box</w:t>
      </w:r>
    </w:p>
    <w:p w14:paraId="0969DB9A" w14:textId="77777777" w:rsidR="00912760" w:rsidRPr="005E7F65" w:rsidRDefault="006E72DA">
      <w:pPr>
        <w:ind w:left="820"/>
        <w:rPr>
          <w:rFonts w:asciiTheme="majorHAnsi" w:hAnsiTheme="majorHAnsi"/>
          <w:sz w:val="22"/>
          <w:szCs w:val="22"/>
        </w:rPr>
      </w:pPr>
      <w:r w:rsidRPr="005E7F65">
        <w:rPr>
          <w:rFonts w:asciiTheme="majorHAnsi" w:hAnsiTheme="majorHAnsi"/>
          <w:sz w:val="22"/>
          <w:szCs w:val="22"/>
        </w:rPr>
        <w:t>N</w:t>
      </w:r>
      <w:r w:rsidRPr="005E7F65">
        <w:rPr>
          <w:rFonts w:asciiTheme="majorHAnsi" w:hAnsiTheme="majorHAnsi"/>
          <w:spacing w:val="-1"/>
          <w:sz w:val="22"/>
          <w:szCs w:val="22"/>
        </w:rPr>
        <w:t>a</w:t>
      </w:r>
      <w:r w:rsidRPr="005E7F65">
        <w:rPr>
          <w:rFonts w:asciiTheme="majorHAnsi" w:hAnsiTheme="majorHAnsi"/>
          <w:sz w:val="22"/>
          <w:szCs w:val="22"/>
        </w:rPr>
        <w:t>irobi. K</w:t>
      </w:r>
      <w:r w:rsidRPr="005E7F65">
        <w:rPr>
          <w:rFonts w:asciiTheme="majorHAnsi" w:hAnsiTheme="majorHAnsi"/>
          <w:spacing w:val="-1"/>
          <w:sz w:val="22"/>
          <w:szCs w:val="22"/>
        </w:rPr>
        <w:t>e</w:t>
      </w:r>
      <w:r w:rsidRPr="005E7F65">
        <w:rPr>
          <w:rFonts w:asciiTheme="majorHAnsi" w:hAnsiTheme="majorHAnsi"/>
          <w:spacing w:val="5"/>
          <w:sz w:val="22"/>
          <w:szCs w:val="22"/>
        </w:rPr>
        <w:t>n</w:t>
      </w:r>
      <w:r w:rsidRPr="005E7F65">
        <w:rPr>
          <w:rFonts w:asciiTheme="majorHAnsi" w:hAnsiTheme="majorHAnsi"/>
          <w:spacing w:val="-5"/>
          <w:sz w:val="22"/>
          <w:szCs w:val="22"/>
        </w:rPr>
        <w:t>y</w:t>
      </w:r>
      <w:r w:rsidRPr="005E7F65">
        <w:rPr>
          <w:rFonts w:asciiTheme="majorHAnsi" w:hAnsiTheme="majorHAnsi"/>
          <w:spacing w:val="1"/>
          <w:sz w:val="22"/>
          <w:szCs w:val="22"/>
        </w:rPr>
        <w:t>a</w:t>
      </w:r>
      <w:r w:rsidRPr="005E7F65">
        <w:rPr>
          <w:rFonts w:asciiTheme="majorHAnsi" w:hAnsiTheme="majorHAnsi"/>
          <w:sz w:val="22"/>
          <w:szCs w:val="22"/>
        </w:rPr>
        <w:t>.</w:t>
      </w:r>
    </w:p>
    <w:p w14:paraId="3D1A681B" w14:textId="77777777" w:rsidR="00912760" w:rsidRPr="005E7F65" w:rsidRDefault="006E72DA">
      <w:pPr>
        <w:ind w:left="820"/>
        <w:rPr>
          <w:rFonts w:asciiTheme="majorHAnsi" w:hAnsiTheme="majorHAnsi"/>
          <w:sz w:val="22"/>
          <w:szCs w:val="22"/>
        </w:rPr>
      </w:pPr>
      <w:r w:rsidRPr="005E7F65">
        <w:rPr>
          <w:rFonts w:asciiTheme="majorHAnsi" w:hAnsiTheme="majorHAnsi"/>
          <w:sz w:val="22"/>
          <w:szCs w:val="22"/>
        </w:rPr>
        <w:t>Em</w:t>
      </w:r>
      <w:r w:rsidRPr="005E7F65">
        <w:rPr>
          <w:rFonts w:asciiTheme="majorHAnsi" w:hAnsiTheme="majorHAnsi"/>
          <w:spacing w:val="-1"/>
          <w:sz w:val="22"/>
          <w:szCs w:val="22"/>
        </w:rPr>
        <w:t>a</w:t>
      </w:r>
      <w:r w:rsidRPr="005E7F65">
        <w:rPr>
          <w:rFonts w:asciiTheme="majorHAnsi" w:hAnsiTheme="majorHAnsi"/>
          <w:sz w:val="22"/>
          <w:szCs w:val="22"/>
        </w:rPr>
        <w:t>i</w:t>
      </w:r>
      <w:r w:rsidRPr="005E7F65">
        <w:rPr>
          <w:rFonts w:asciiTheme="majorHAnsi" w:hAnsiTheme="majorHAnsi"/>
          <w:spacing w:val="1"/>
          <w:sz w:val="22"/>
          <w:szCs w:val="22"/>
        </w:rPr>
        <w:t>l</w:t>
      </w:r>
      <w:r w:rsidRPr="005E7F65">
        <w:rPr>
          <w:rFonts w:asciiTheme="majorHAnsi" w:hAnsiTheme="majorHAnsi"/>
          <w:sz w:val="22"/>
          <w:szCs w:val="22"/>
        </w:rPr>
        <w:t>:</w:t>
      </w:r>
      <w:r w:rsidRPr="005E7F65">
        <w:rPr>
          <w:rFonts w:asciiTheme="majorHAnsi" w:hAnsiTheme="majorHAnsi"/>
          <w:spacing w:val="1"/>
          <w:sz w:val="22"/>
          <w:szCs w:val="22"/>
        </w:rPr>
        <w:t xml:space="preserve"> </w:t>
      </w:r>
      <w:hyperlink r:id="rId10">
        <w:r w:rsidRPr="005E7F65">
          <w:rPr>
            <w:rFonts w:asciiTheme="majorHAnsi" w:hAnsiTheme="majorHAnsi"/>
            <w:sz w:val="22"/>
            <w:szCs w:val="22"/>
          </w:rPr>
          <w:t>ombab</w:t>
        </w:r>
        <w:r w:rsidRPr="005E7F65">
          <w:rPr>
            <w:rFonts w:asciiTheme="majorHAnsi" w:hAnsiTheme="majorHAnsi"/>
            <w:spacing w:val="-1"/>
            <w:sz w:val="22"/>
            <w:szCs w:val="22"/>
          </w:rPr>
          <w:t>a</w:t>
        </w:r>
        <w:r w:rsidRPr="005E7F65">
          <w:rPr>
            <w:rFonts w:asciiTheme="majorHAnsi" w:hAnsiTheme="majorHAnsi"/>
            <w:sz w:val="22"/>
            <w:szCs w:val="22"/>
          </w:rPr>
          <w:t>os</w:t>
        </w:r>
        <w:r w:rsidRPr="005E7F65">
          <w:rPr>
            <w:rFonts w:asciiTheme="majorHAnsi" w:hAnsiTheme="majorHAnsi"/>
            <w:spacing w:val="-1"/>
            <w:sz w:val="22"/>
            <w:szCs w:val="22"/>
          </w:rPr>
          <w:t>a</w:t>
        </w:r>
        <w:r w:rsidRPr="005E7F65">
          <w:rPr>
            <w:rFonts w:asciiTheme="majorHAnsi" w:hAnsiTheme="majorHAnsi"/>
            <w:sz w:val="22"/>
            <w:szCs w:val="22"/>
          </w:rPr>
          <w:t>no8</w:t>
        </w:r>
        <w:r w:rsidRPr="005E7F65">
          <w:rPr>
            <w:rFonts w:asciiTheme="majorHAnsi" w:hAnsiTheme="majorHAnsi"/>
            <w:spacing w:val="2"/>
            <w:sz w:val="22"/>
            <w:szCs w:val="22"/>
          </w:rPr>
          <w:t>0@</w:t>
        </w:r>
        <w:r w:rsidRPr="005E7F65">
          <w:rPr>
            <w:rFonts w:asciiTheme="majorHAnsi" w:hAnsiTheme="majorHAnsi"/>
            <w:spacing w:val="-5"/>
            <w:sz w:val="22"/>
            <w:szCs w:val="22"/>
          </w:rPr>
          <w:t>y</w:t>
        </w:r>
        <w:r w:rsidRPr="005E7F65">
          <w:rPr>
            <w:rFonts w:asciiTheme="majorHAnsi" w:hAnsiTheme="majorHAnsi"/>
            <w:spacing w:val="-1"/>
            <w:sz w:val="22"/>
            <w:szCs w:val="22"/>
          </w:rPr>
          <w:t>a</w:t>
        </w:r>
        <w:r w:rsidRPr="005E7F65">
          <w:rPr>
            <w:rFonts w:asciiTheme="majorHAnsi" w:hAnsiTheme="majorHAnsi"/>
            <w:sz w:val="22"/>
            <w:szCs w:val="22"/>
          </w:rPr>
          <w:t>h</w:t>
        </w:r>
        <w:r w:rsidRPr="005E7F65">
          <w:rPr>
            <w:rFonts w:asciiTheme="majorHAnsi" w:hAnsiTheme="majorHAnsi"/>
            <w:spacing w:val="2"/>
            <w:sz w:val="22"/>
            <w:szCs w:val="22"/>
          </w:rPr>
          <w:t>o</w:t>
        </w:r>
        <w:r w:rsidRPr="005E7F65">
          <w:rPr>
            <w:rFonts w:asciiTheme="majorHAnsi" w:hAnsiTheme="majorHAnsi"/>
            <w:sz w:val="22"/>
            <w:szCs w:val="22"/>
          </w:rPr>
          <w:t>o.</w:t>
        </w:r>
        <w:r w:rsidRPr="005E7F65">
          <w:rPr>
            <w:rFonts w:asciiTheme="majorHAnsi" w:hAnsiTheme="majorHAnsi"/>
            <w:spacing w:val="-1"/>
            <w:sz w:val="22"/>
            <w:szCs w:val="22"/>
          </w:rPr>
          <w:t>c</w:t>
        </w:r>
        <w:r w:rsidRPr="005E7F65">
          <w:rPr>
            <w:rFonts w:asciiTheme="majorHAnsi" w:hAnsiTheme="majorHAnsi"/>
            <w:sz w:val="22"/>
            <w:szCs w:val="22"/>
          </w:rPr>
          <w:t>om</w:t>
        </w:r>
      </w:hyperlink>
    </w:p>
    <w:p w14:paraId="3918A063" w14:textId="77777777" w:rsidR="00912760" w:rsidRPr="005E7F65" w:rsidRDefault="006E72DA">
      <w:pPr>
        <w:ind w:left="820"/>
        <w:rPr>
          <w:rFonts w:asciiTheme="majorHAnsi" w:hAnsiTheme="majorHAnsi"/>
          <w:sz w:val="22"/>
          <w:szCs w:val="22"/>
        </w:rPr>
      </w:pPr>
      <w:r w:rsidRPr="005E7F65">
        <w:rPr>
          <w:rFonts w:asciiTheme="majorHAnsi" w:hAnsiTheme="majorHAnsi"/>
          <w:sz w:val="22"/>
          <w:szCs w:val="22"/>
        </w:rPr>
        <w:t>C</w:t>
      </w:r>
      <w:r w:rsidRPr="005E7F65">
        <w:rPr>
          <w:rFonts w:asciiTheme="majorHAnsi" w:hAnsiTheme="majorHAnsi"/>
          <w:spacing w:val="-1"/>
          <w:sz w:val="22"/>
          <w:szCs w:val="22"/>
        </w:rPr>
        <w:t>e</w:t>
      </w:r>
      <w:r w:rsidRPr="005E7F65">
        <w:rPr>
          <w:rFonts w:asciiTheme="majorHAnsi" w:hAnsiTheme="majorHAnsi"/>
          <w:sz w:val="22"/>
          <w:szCs w:val="22"/>
        </w:rPr>
        <w:t>ll</w:t>
      </w:r>
      <w:r w:rsidRPr="005E7F65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5E7F65">
        <w:rPr>
          <w:rFonts w:asciiTheme="majorHAnsi" w:hAnsiTheme="majorHAnsi"/>
          <w:sz w:val="22"/>
          <w:szCs w:val="22"/>
        </w:rPr>
        <w:t>phon</w:t>
      </w:r>
      <w:r w:rsidRPr="005E7F65">
        <w:rPr>
          <w:rFonts w:asciiTheme="majorHAnsi" w:hAnsiTheme="majorHAnsi"/>
          <w:spacing w:val="-1"/>
          <w:sz w:val="22"/>
          <w:szCs w:val="22"/>
        </w:rPr>
        <w:t>e</w:t>
      </w:r>
      <w:r w:rsidRPr="005E7F65">
        <w:rPr>
          <w:rFonts w:asciiTheme="majorHAnsi" w:hAnsiTheme="majorHAnsi"/>
          <w:sz w:val="22"/>
          <w:szCs w:val="22"/>
        </w:rPr>
        <w:t>:</w:t>
      </w:r>
      <w:r w:rsidRPr="005E7F65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5E7F65">
        <w:rPr>
          <w:rFonts w:asciiTheme="majorHAnsi" w:hAnsiTheme="majorHAnsi"/>
          <w:spacing w:val="-1"/>
          <w:sz w:val="22"/>
          <w:szCs w:val="22"/>
        </w:rPr>
        <w:t>+</w:t>
      </w:r>
      <w:r w:rsidRPr="005E7F65">
        <w:rPr>
          <w:rFonts w:asciiTheme="majorHAnsi" w:hAnsiTheme="majorHAnsi"/>
          <w:sz w:val="22"/>
          <w:szCs w:val="22"/>
        </w:rPr>
        <w:t>254722646720.</w:t>
      </w:r>
    </w:p>
    <w:p w14:paraId="00CDC1DF" w14:textId="77777777" w:rsidR="00912760" w:rsidRPr="005E7F65" w:rsidRDefault="00912760">
      <w:pPr>
        <w:spacing w:before="2" w:line="140" w:lineRule="exact"/>
        <w:rPr>
          <w:rFonts w:asciiTheme="majorHAnsi" w:hAnsiTheme="majorHAnsi"/>
          <w:sz w:val="22"/>
          <w:szCs w:val="22"/>
        </w:rPr>
      </w:pPr>
    </w:p>
    <w:p w14:paraId="70933B8F" w14:textId="77777777" w:rsidR="00912760" w:rsidRPr="005E7F65" w:rsidRDefault="00912760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B60DBF4" w14:textId="77777777" w:rsidR="00912760" w:rsidRPr="005E7F65" w:rsidRDefault="00912760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DE30086" w14:textId="77777777" w:rsidR="00912760" w:rsidRPr="005E7F65" w:rsidRDefault="006E72DA">
      <w:pPr>
        <w:ind w:left="460"/>
        <w:rPr>
          <w:rFonts w:asciiTheme="majorHAnsi" w:hAnsiTheme="majorHAnsi"/>
          <w:sz w:val="22"/>
          <w:szCs w:val="22"/>
        </w:rPr>
      </w:pPr>
      <w:r w:rsidRPr="005E7F65">
        <w:rPr>
          <w:rFonts w:asciiTheme="majorHAnsi" w:hAnsiTheme="majorHAnsi"/>
          <w:sz w:val="22"/>
          <w:szCs w:val="22"/>
        </w:rPr>
        <w:t>3.   D</w:t>
      </w:r>
      <w:r w:rsidRPr="005E7F65">
        <w:rPr>
          <w:rFonts w:asciiTheme="majorHAnsi" w:hAnsiTheme="majorHAnsi"/>
          <w:spacing w:val="-1"/>
          <w:sz w:val="22"/>
          <w:szCs w:val="22"/>
        </w:rPr>
        <w:t>r</w:t>
      </w:r>
      <w:r w:rsidRPr="005E7F65">
        <w:rPr>
          <w:rFonts w:asciiTheme="majorHAnsi" w:hAnsiTheme="majorHAnsi"/>
          <w:sz w:val="22"/>
          <w:szCs w:val="22"/>
        </w:rPr>
        <w:t xml:space="preserve">. </w:t>
      </w:r>
      <w:r w:rsidRPr="005E7F65">
        <w:rPr>
          <w:rFonts w:asciiTheme="majorHAnsi" w:hAnsiTheme="majorHAnsi"/>
          <w:spacing w:val="2"/>
          <w:sz w:val="22"/>
          <w:szCs w:val="22"/>
        </w:rPr>
        <w:t>J</w:t>
      </w:r>
      <w:r w:rsidRPr="005E7F65">
        <w:rPr>
          <w:rFonts w:asciiTheme="majorHAnsi" w:hAnsiTheme="majorHAnsi"/>
          <w:sz w:val="22"/>
          <w:szCs w:val="22"/>
        </w:rPr>
        <w:t>ohn M</w:t>
      </w:r>
      <w:r w:rsidRPr="005E7F65">
        <w:rPr>
          <w:rFonts w:asciiTheme="majorHAnsi" w:hAnsiTheme="majorHAnsi"/>
          <w:spacing w:val="-1"/>
          <w:sz w:val="22"/>
          <w:szCs w:val="22"/>
        </w:rPr>
        <w:t>a</w:t>
      </w:r>
      <w:r w:rsidRPr="005E7F65">
        <w:rPr>
          <w:rFonts w:asciiTheme="majorHAnsi" w:hAnsiTheme="majorHAnsi"/>
          <w:sz w:val="22"/>
          <w:szCs w:val="22"/>
        </w:rPr>
        <w:t xml:space="preserve">ina </w:t>
      </w:r>
      <w:r w:rsidRPr="005E7F65">
        <w:rPr>
          <w:rFonts w:asciiTheme="majorHAnsi" w:hAnsiTheme="majorHAnsi"/>
          <w:spacing w:val="-1"/>
          <w:sz w:val="22"/>
          <w:szCs w:val="22"/>
        </w:rPr>
        <w:t>N</w:t>
      </w:r>
      <w:r w:rsidRPr="005E7F65">
        <w:rPr>
          <w:rFonts w:asciiTheme="majorHAnsi" w:hAnsiTheme="majorHAnsi"/>
          <w:sz w:val="22"/>
          <w:szCs w:val="22"/>
        </w:rPr>
        <w:t>gugi</w:t>
      </w:r>
    </w:p>
    <w:p w14:paraId="7897E932" w14:textId="77777777" w:rsidR="00912760" w:rsidRPr="005E7F65" w:rsidRDefault="006E72DA">
      <w:pPr>
        <w:ind w:left="820"/>
        <w:rPr>
          <w:rFonts w:asciiTheme="majorHAnsi" w:hAnsiTheme="majorHAnsi"/>
          <w:sz w:val="22"/>
          <w:szCs w:val="22"/>
        </w:rPr>
      </w:pPr>
      <w:r w:rsidRPr="005E7F65">
        <w:rPr>
          <w:rFonts w:asciiTheme="majorHAnsi" w:hAnsiTheme="majorHAnsi"/>
          <w:sz w:val="22"/>
          <w:szCs w:val="22"/>
        </w:rPr>
        <w:t xml:space="preserve">Consultant </w:t>
      </w:r>
      <w:r w:rsidRPr="005E7F65">
        <w:rPr>
          <w:rFonts w:asciiTheme="majorHAnsi" w:hAnsiTheme="majorHAnsi"/>
          <w:spacing w:val="1"/>
          <w:sz w:val="22"/>
          <w:szCs w:val="22"/>
        </w:rPr>
        <w:t>P</w:t>
      </w:r>
      <w:r w:rsidRPr="005E7F65">
        <w:rPr>
          <w:rFonts w:asciiTheme="majorHAnsi" w:hAnsiTheme="majorHAnsi"/>
          <w:spacing w:val="-1"/>
          <w:sz w:val="22"/>
          <w:szCs w:val="22"/>
        </w:rPr>
        <w:t>ae</w:t>
      </w:r>
      <w:r w:rsidRPr="005E7F65">
        <w:rPr>
          <w:rFonts w:asciiTheme="majorHAnsi" w:hAnsiTheme="majorHAnsi"/>
          <w:sz w:val="22"/>
          <w:szCs w:val="22"/>
        </w:rPr>
        <w:t>d</w:t>
      </w:r>
      <w:r w:rsidRPr="005E7F65">
        <w:rPr>
          <w:rFonts w:asciiTheme="majorHAnsi" w:hAnsiTheme="majorHAnsi"/>
          <w:spacing w:val="1"/>
          <w:sz w:val="22"/>
          <w:szCs w:val="22"/>
        </w:rPr>
        <w:t>i</w:t>
      </w:r>
      <w:r w:rsidRPr="005E7F65">
        <w:rPr>
          <w:rFonts w:asciiTheme="majorHAnsi" w:hAnsiTheme="majorHAnsi"/>
          <w:sz w:val="22"/>
          <w:szCs w:val="22"/>
        </w:rPr>
        <w:t>atri</w:t>
      </w:r>
      <w:r w:rsidRPr="005E7F65">
        <w:rPr>
          <w:rFonts w:asciiTheme="majorHAnsi" w:hAnsiTheme="majorHAnsi"/>
          <w:spacing w:val="-1"/>
          <w:sz w:val="22"/>
          <w:szCs w:val="22"/>
        </w:rPr>
        <w:t>c</w:t>
      </w:r>
      <w:r w:rsidRPr="005E7F65">
        <w:rPr>
          <w:rFonts w:asciiTheme="majorHAnsi" w:hAnsiTheme="majorHAnsi"/>
          <w:sz w:val="22"/>
          <w:szCs w:val="22"/>
        </w:rPr>
        <w:t>ian</w:t>
      </w:r>
    </w:p>
    <w:p w14:paraId="76DA1F2B" w14:textId="77777777" w:rsidR="00912760" w:rsidRPr="005E7F65" w:rsidRDefault="006E72DA">
      <w:pPr>
        <w:ind w:left="820"/>
        <w:rPr>
          <w:rFonts w:asciiTheme="majorHAnsi" w:hAnsiTheme="majorHAnsi"/>
          <w:sz w:val="22"/>
          <w:szCs w:val="22"/>
        </w:rPr>
      </w:pPr>
      <w:r w:rsidRPr="005E7F65">
        <w:rPr>
          <w:rFonts w:asciiTheme="majorHAnsi" w:hAnsiTheme="majorHAnsi"/>
          <w:spacing w:val="-3"/>
          <w:sz w:val="22"/>
          <w:szCs w:val="22"/>
        </w:rPr>
        <w:t>L</w:t>
      </w:r>
      <w:r w:rsidRPr="005E7F65">
        <w:rPr>
          <w:rFonts w:asciiTheme="majorHAnsi" w:hAnsiTheme="majorHAnsi"/>
          <w:spacing w:val="1"/>
          <w:sz w:val="22"/>
          <w:szCs w:val="22"/>
        </w:rPr>
        <w:t>e</w:t>
      </w:r>
      <w:r w:rsidRPr="005E7F65">
        <w:rPr>
          <w:rFonts w:asciiTheme="majorHAnsi" w:hAnsiTheme="majorHAnsi"/>
          <w:spacing w:val="-1"/>
          <w:sz w:val="22"/>
          <w:szCs w:val="22"/>
        </w:rPr>
        <w:t>c</w:t>
      </w:r>
      <w:r w:rsidRPr="005E7F65">
        <w:rPr>
          <w:rFonts w:asciiTheme="majorHAnsi" w:hAnsiTheme="majorHAnsi"/>
          <w:sz w:val="22"/>
          <w:szCs w:val="22"/>
        </w:rPr>
        <w:t>tur</w:t>
      </w:r>
      <w:r w:rsidRPr="005E7F65">
        <w:rPr>
          <w:rFonts w:asciiTheme="majorHAnsi" w:hAnsiTheme="majorHAnsi"/>
          <w:spacing w:val="1"/>
          <w:sz w:val="22"/>
          <w:szCs w:val="22"/>
        </w:rPr>
        <w:t>e</w:t>
      </w:r>
      <w:r w:rsidRPr="005E7F65">
        <w:rPr>
          <w:rFonts w:asciiTheme="majorHAnsi" w:hAnsiTheme="majorHAnsi"/>
          <w:sz w:val="22"/>
          <w:szCs w:val="22"/>
        </w:rPr>
        <w:t xml:space="preserve">r, </w:t>
      </w:r>
      <w:r w:rsidRPr="005E7F65">
        <w:rPr>
          <w:rFonts w:asciiTheme="majorHAnsi" w:hAnsiTheme="majorHAnsi"/>
          <w:spacing w:val="-1"/>
          <w:sz w:val="22"/>
          <w:szCs w:val="22"/>
        </w:rPr>
        <w:t>De</w:t>
      </w:r>
      <w:r w:rsidRPr="005E7F65">
        <w:rPr>
          <w:rFonts w:asciiTheme="majorHAnsi" w:hAnsiTheme="majorHAnsi"/>
          <w:spacing w:val="2"/>
          <w:sz w:val="22"/>
          <w:szCs w:val="22"/>
        </w:rPr>
        <w:t>p</w:t>
      </w:r>
      <w:r w:rsidRPr="005E7F65">
        <w:rPr>
          <w:rFonts w:asciiTheme="majorHAnsi" w:hAnsiTheme="majorHAnsi"/>
          <w:spacing w:val="-1"/>
          <w:sz w:val="22"/>
          <w:szCs w:val="22"/>
        </w:rPr>
        <w:t>a</w:t>
      </w:r>
      <w:r w:rsidRPr="005E7F65">
        <w:rPr>
          <w:rFonts w:asciiTheme="majorHAnsi" w:hAnsiTheme="majorHAnsi"/>
          <w:sz w:val="22"/>
          <w:szCs w:val="22"/>
        </w:rPr>
        <w:t>rtm</w:t>
      </w:r>
      <w:r w:rsidRPr="005E7F65">
        <w:rPr>
          <w:rFonts w:asciiTheme="majorHAnsi" w:hAnsiTheme="majorHAnsi"/>
          <w:spacing w:val="-1"/>
          <w:sz w:val="22"/>
          <w:szCs w:val="22"/>
        </w:rPr>
        <w:t>e</w:t>
      </w:r>
      <w:r w:rsidRPr="005E7F65">
        <w:rPr>
          <w:rFonts w:asciiTheme="majorHAnsi" w:hAnsiTheme="majorHAnsi"/>
          <w:sz w:val="22"/>
          <w:szCs w:val="22"/>
        </w:rPr>
        <w:t>nt of</w:t>
      </w:r>
      <w:r w:rsidRPr="005E7F65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5E7F65">
        <w:rPr>
          <w:rFonts w:asciiTheme="majorHAnsi" w:hAnsiTheme="majorHAnsi"/>
          <w:spacing w:val="1"/>
          <w:sz w:val="22"/>
          <w:szCs w:val="22"/>
        </w:rPr>
        <w:t>P</w:t>
      </w:r>
      <w:r w:rsidRPr="005E7F65">
        <w:rPr>
          <w:rFonts w:asciiTheme="majorHAnsi" w:hAnsiTheme="majorHAnsi"/>
          <w:spacing w:val="-1"/>
          <w:sz w:val="22"/>
          <w:szCs w:val="22"/>
        </w:rPr>
        <w:t>ae</w:t>
      </w:r>
      <w:r w:rsidRPr="005E7F65">
        <w:rPr>
          <w:rFonts w:asciiTheme="majorHAnsi" w:hAnsiTheme="majorHAnsi"/>
          <w:sz w:val="22"/>
          <w:szCs w:val="22"/>
        </w:rPr>
        <w:t>diat</w:t>
      </w:r>
      <w:r w:rsidRPr="005E7F65">
        <w:rPr>
          <w:rFonts w:asciiTheme="majorHAnsi" w:hAnsiTheme="majorHAnsi"/>
          <w:spacing w:val="-1"/>
          <w:sz w:val="22"/>
          <w:szCs w:val="22"/>
        </w:rPr>
        <w:t>r</w:t>
      </w:r>
      <w:r w:rsidRPr="005E7F65">
        <w:rPr>
          <w:rFonts w:asciiTheme="majorHAnsi" w:hAnsiTheme="majorHAnsi"/>
          <w:sz w:val="22"/>
          <w:szCs w:val="22"/>
        </w:rPr>
        <w:t xml:space="preserve">ics </w:t>
      </w:r>
      <w:r w:rsidRPr="005E7F65">
        <w:rPr>
          <w:rFonts w:asciiTheme="majorHAnsi" w:hAnsiTheme="majorHAnsi"/>
          <w:spacing w:val="-1"/>
          <w:sz w:val="22"/>
          <w:szCs w:val="22"/>
        </w:rPr>
        <w:t>a</w:t>
      </w:r>
      <w:r w:rsidRPr="005E7F65">
        <w:rPr>
          <w:rFonts w:asciiTheme="majorHAnsi" w:hAnsiTheme="majorHAnsi"/>
          <w:sz w:val="22"/>
          <w:szCs w:val="22"/>
        </w:rPr>
        <w:t>nd Chi</w:t>
      </w:r>
      <w:r w:rsidRPr="005E7F65">
        <w:rPr>
          <w:rFonts w:asciiTheme="majorHAnsi" w:hAnsiTheme="majorHAnsi"/>
          <w:spacing w:val="1"/>
          <w:sz w:val="22"/>
          <w:szCs w:val="22"/>
        </w:rPr>
        <w:t>l</w:t>
      </w:r>
      <w:r w:rsidRPr="005E7F65">
        <w:rPr>
          <w:rFonts w:asciiTheme="majorHAnsi" w:hAnsiTheme="majorHAnsi"/>
          <w:sz w:val="22"/>
          <w:szCs w:val="22"/>
        </w:rPr>
        <w:t>d H</w:t>
      </w:r>
      <w:r w:rsidRPr="005E7F65">
        <w:rPr>
          <w:rFonts w:asciiTheme="majorHAnsi" w:hAnsiTheme="majorHAnsi"/>
          <w:spacing w:val="1"/>
          <w:sz w:val="22"/>
          <w:szCs w:val="22"/>
        </w:rPr>
        <w:t>e</w:t>
      </w:r>
      <w:r w:rsidRPr="005E7F65">
        <w:rPr>
          <w:rFonts w:asciiTheme="majorHAnsi" w:hAnsiTheme="majorHAnsi"/>
          <w:spacing w:val="-1"/>
          <w:sz w:val="22"/>
          <w:szCs w:val="22"/>
        </w:rPr>
        <w:t>a</w:t>
      </w:r>
      <w:r w:rsidRPr="005E7F65">
        <w:rPr>
          <w:rFonts w:asciiTheme="majorHAnsi" w:hAnsiTheme="majorHAnsi"/>
          <w:sz w:val="22"/>
          <w:szCs w:val="22"/>
        </w:rPr>
        <w:t>l</w:t>
      </w:r>
      <w:r w:rsidRPr="005E7F65">
        <w:rPr>
          <w:rFonts w:asciiTheme="majorHAnsi" w:hAnsiTheme="majorHAnsi"/>
          <w:spacing w:val="1"/>
          <w:sz w:val="22"/>
          <w:szCs w:val="22"/>
        </w:rPr>
        <w:t>t</w:t>
      </w:r>
      <w:r w:rsidRPr="005E7F65">
        <w:rPr>
          <w:rFonts w:asciiTheme="majorHAnsi" w:hAnsiTheme="majorHAnsi"/>
          <w:sz w:val="22"/>
          <w:szCs w:val="22"/>
        </w:rPr>
        <w:t>h</w:t>
      </w:r>
    </w:p>
    <w:p w14:paraId="28EAA624" w14:textId="77777777" w:rsidR="00912760" w:rsidRPr="005E7F65" w:rsidRDefault="006E72DA">
      <w:pPr>
        <w:ind w:left="820"/>
        <w:rPr>
          <w:rFonts w:asciiTheme="majorHAnsi" w:hAnsiTheme="majorHAnsi"/>
          <w:sz w:val="22"/>
          <w:szCs w:val="22"/>
        </w:rPr>
      </w:pPr>
      <w:r w:rsidRPr="005E7F65">
        <w:rPr>
          <w:rFonts w:asciiTheme="majorHAnsi" w:hAnsiTheme="majorHAnsi"/>
          <w:sz w:val="22"/>
          <w:szCs w:val="22"/>
        </w:rPr>
        <w:t>K</w:t>
      </w:r>
      <w:r w:rsidRPr="005E7F65">
        <w:rPr>
          <w:rFonts w:asciiTheme="majorHAnsi" w:hAnsiTheme="majorHAnsi"/>
          <w:spacing w:val="-1"/>
          <w:sz w:val="22"/>
          <w:szCs w:val="22"/>
        </w:rPr>
        <w:t>e</w:t>
      </w:r>
      <w:r w:rsidRPr="005E7F65">
        <w:rPr>
          <w:rFonts w:asciiTheme="majorHAnsi" w:hAnsiTheme="majorHAnsi"/>
          <w:spacing w:val="5"/>
          <w:sz w:val="22"/>
          <w:szCs w:val="22"/>
        </w:rPr>
        <w:t>n</w:t>
      </w:r>
      <w:r w:rsidRPr="005E7F65">
        <w:rPr>
          <w:rFonts w:asciiTheme="majorHAnsi" w:hAnsiTheme="majorHAnsi"/>
          <w:spacing w:val="-5"/>
          <w:sz w:val="22"/>
          <w:szCs w:val="22"/>
        </w:rPr>
        <w:t>y</w:t>
      </w:r>
      <w:r w:rsidRPr="005E7F65">
        <w:rPr>
          <w:rFonts w:asciiTheme="majorHAnsi" w:hAnsiTheme="majorHAnsi"/>
          <w:spacing w:val="-1"/>
          <w:sz w:val="22"/>
          <w:szCs w:val="22"/>
        </w:rPr>
        <w:t>a</w:t>
      </w:r>
      <w:r w:rsidRPr="005E7F65">
        <w:rPr>
          <w:rFonts w:asciiTheme="majorHAnsi" w:hAnsiTheme="majorHAnsi"/>
          <w:sz w:val="22"/>
          <w:szCs w:val="22"/>
        </w:rPr>
        <w:t>t</w:t>
      </w:r>
      <w:r w:rsidRPr="005E7F65">
        <w:rPr>
          <w:rFonts w:asciiTheme="majorHAnsi" w:hAnsiTheme="majorHAnsi"/>
          <w:spacing w:val="1"/>
          <w:sz w:val="22"/>
          <w:szCs w:val="22"/>
        </w:rPr>
        <w:t>t</w:t>
      </w:r>
      <w:r w:rsidRPr="005E7F65">
        <w:rPr>
          <w:rFonts w:asciiTheme="majorHAnsi" w:hAnsiTheme="majorHAnsi"/>
          <w:sz w:val="22"/>
          <w:szCs w:val="22"/>
        </w:rPr>
        <w:t>a</w:t>
      </w:r>
      <w:r w:rsidRPr="005E7F65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5E7F65">
        <w:rPr>
          <w:rFonts w:asciiTheme="majorHAnsi" w:hAnsiTheme="majorHAnsi"/>
          <w:sz w:val="22"/>
          <w:szCs w:val="22"/>
        </w:rPr>
        <w:t>Univ</w:t>
      </w:r>
      <w:r w:rsidRPr="005E7F65">
        <w:rPr>
          <w:rFonts w:asciiTheme="majorHAnsi" w:hAnsiTheme="majorHAnsi"/>
          <w:spacing w:val="1"/>
          <w:sz w:val="22"/>
          <w:szCs w:val="22"/>
        </w:rPr>
        <w:t>e</w:t>
      </w:r>
      <w:r w:rsidRPr="005E7F65">
        <w:rPr>
          <w:rFonts w:asciiTheme="majorHAnsi" w:hAnsiTheme="majorHAnsi"/>
          <w:sz w:val="22"/>
          <w:szCs w:val="22"/>
        </w:rPr>
        <w:t>rsi</w:t>
      </w:r>
      <w:r w:rsidRPr="005E7F65">
        <w:rPr>
          <w:rFonts w:asciiTheme="majorHAnsi" w:hAnsiTheme="majorHAnsi"/>
          <w:spacing w:val="3"/>
          <w:sz w:val="22"/>
          <w:szCs w:val="22"/>
        </w:rPr>
        <w:t>t</w:t>
      </w:r>
      <w:r w:rsidRPr="005E7F65">
        <w:rPr>
          <w:rFonts w:asciiTheme="majorHAnsi" w:hAnsiTheme="majorHAnsi"/>
          <w:sz w:val="22"/>
          <w:szCs w:val="22"/>
        </w:rPr>
        <w:t>y</w:t>
      </w:r>
    </w:p>
    <w:p w14:paraId="4CF46DBF" w14:textId="77777777" w:rsidR="00912760" w:rsidRPr="005E7F65" w:rsidRDefault="006E72DA">
      <w:pPr>
        <w:ind w:left="820"/>
        <w:rPr>
          <w:rFonts w:asciiTheme="majorHAnsi" w:hAnsiTheme="majorHAnsi"/>
          <w:sz w:val="22"/>
          <w:szCs w:val="22"/>
        </w:rPr>
      </w:pPr>
      <w:r w:rsidRPr="005E7F65">
        <w:rPr>
          <w:rFonts w:asciiTheme="majorHAnsi" w:hAnsiTheme="majorHAnsi"/>
          <w:spacing w:val="1"/>
          <w:sz w:val="22"/>
          <w:szCs w:val="22"/>
        </w:rPr>
        <w:t>P</w:t>
      </w:r>
      <w:r w:rsidRPr="005E7F65">
        <w:rPr>
          <w:rFonts w:asciiTheme="majorHAnsi" w:hAnsiTheme="majorHAnsi"/>
          <w:sz w:val="22"/>
          <w:szCs w:val="22"/>
        </w:rPr>
        <w:t>.O. Box 43844</w:t>
      </w:r>
      <w:r w:rsidRPr="005E7F65">
        <w:rPr>
          <w:rFonts w:asciiTheme="majorHAnsi" w:hAnsiTheme="majorHAnsi"/>
          <w:spacing w:val="-1"/>
          <w:sz w:val="22"/>
          <w:szCs w:val="22"/>
        </w:rPr>
        <w:t>-</w:t>
      </w:r>
      <w:r w:rsidRPr="005E7F65">
        <w:rPr>
          <w:rFonts w:asciiTheme="majorHAnsi" w:hAnsiTheme="majorHAnsi"/>
          <w:sz w:val="22"/>
          <w:szCs w:val="22"/>
        </w:rPr>
        <w:t>00100</w:t>
      </w:r>
    </w:p>
    <w:p w14:paraId="58231AD7" w14:textId="77777777" w:rsidR="00912760" w:rsidRPr="005E7F65" w:rsidRDefault="006E72DA">
      <w:pPr>
        <w:ind w:left="820"/>
        <w:rPr>
          <w:rFonts w:asciiTheme="majorHAnsi" w:hAnsiTheme="majorHAnsi"/>
          <w:sz w:val="22"/>
          <w:szCs w:val="22"/>
        </w:rPr>
      </w:pPr>
      <w:r w:rsidRPr="005E7F65">
        <w:rPr>
          <w:rFonts w:asciiTheme="majorHAnsi" w:hAnsiTheme="majorHAnsi"/>
          <w:sz w:val="22"/>
          <w:szCs w:val="22"/>
        </w:rPr>
        <w:t>N</w:t>
      </w:r>
      <w:r w:rsidRPr="005E7F65">
        <w:rPr>
          <w:rFonts w:asciiTheme="majorHAnsi" w:hAnsiTheme="majorHAnsi"/>
          <w:spacing w:val="-1"/>
          <w:sz w:val="22"/>
          <w:szCs w:val="22"/>
        </w:rPr>
        <w:t>a</w:t>
      </w:r>
      <w:r w:rsidRPr="005E7F65">
        <w:rPr>
          <w:rFonts w:asciiTheme="majorHAnsi" w:hAnsiTheme="majorHAnsi"/>
          <w:sz w:val="22"/>
          <w:szCs w:val="22"/>
        </w:rPr>
        <w:t>irobi, K</w:t>
      </w:r>
      <w:r w:rsidRPr="005E7F65">
        <w:rPr>
          <w:rFonts w:asciiTheme="majorHAnsi" w:hAnsiTheme="majorHAnsi"/>
          <w:spacing w:val="-1"/>
          <w:sz w:val="22"/>
          <w:szCs w:val="22"/>
        </w:rPr>
        <w:t>e</w:t>
      </w:r>
      <w:r w:rsidRPr="005E7F65">
        <w:rPr>
          <w:rFonts w:asciiTheme="majorHAnsi" w:hAnsiTheme="majorHAnsi"/>
          <w:spacing w:val="5"/>
          <w:sz w:val="22"/>
          <w:szCs w:val="22"/>
        </w:rPr>
        <w:t>n</w:t>
      </w:r>
      <w:r w:rsidRPr="005E7F65">
        <w:rPr>
          <w:rFonts w:asciiTheme="majorHAnsi" w:hAnsiTheme="majorHAnsi"/>
          <w:spacing w:val="-5"/>
          <w:sz w:val="22"/>
          <w:szCs w:val="22"/>
        </w:rPr>
        <w:t>y</w:t>
      </w:r>
      <w:r w:rsidRPr="005E7F65">
        <w:rPr>
          <w:rFonts w:asciiTheme="majorHAnsi" w:hAnsiTheme="majorHAnsi"/>
          <w:spacing w:val="1"/>
          <w:sz w:val="22"/>
          <w:szCs w:val="22"/>
        </w:rPr>
        <w:t>a</w:t>
      </w:r>
      <w:r w:rsidRPr="005E7F65">
        <w:rPr>
          <w:rFonts w:asciiTheme="majorHAnsi" w:hAnsiTheme="majorHAnsi"/>
          <w:sz w:val="22"/>
          <w:szCs w:val="22"/>
        </w:rPr>
        <w:t>.</w:t>
      </w:r>
    </w:p>
    <w:p w14:paraId="55C99DDE" w14:textId="77777777" w:rsidR="00912760" w:rsidRPr="005E7F65" w:rsidRDefault="006E72DA">
      <w:pPr>
        <w:ind w:left="820"/>
        <w:rPr>
          <w:rFonts w:asciiTheme="majorHAnsi" w:hAnsiTheme="majorHAnsi"/>
          <w:sz w:val="22"/>
          <w:szCs w:val="22"/>
        </w:rPr>
      </w:pPr>
      <w:r w:rsidRPr="005E7F65">
        <w:rPr>
          <w:rFonts w:asciiTheme="majorHAnsi" w:hAnsiTheme="majorHAnsi"/>
          <w:sz w:val="22"/>
          <w:szCs w:val="22"/>
        </w:rPr>
        <w:t>Em</w:t>
      </w:r>
      <w:r w:rsidRPr="005E7F65">
        <w:rPr>
          <w:rFonts w:asciiTheme="majorHAnsi" w:hAnsiTheme="majorHAnsi"/>
          <w:spacing w:val="-1"/>
          <w:sz w:val="22"/>
          <w:szCs w:val="22"/>
        </w:rPr>
        <w:t>a</w:t>
      </w:r>
      <w:r w:rsidRPr="005E7F65">
        <w:rPr>
          <w:rFonts w:asciiTheme="majorHAnsi" w:hAnsiTheme="majorHAnsi"/>
          <w:sz w:val="22"/>
          <w:szCs w:val="22"/>
        </w:rPr>
        <w:t>i</w:t>
      </w:r>
      <w:r w:rsidRPr="005E7F65">
        <w:rPr>
          <w:rFonts w:asciiTheme="majorHAnsi" w:hAnsiTheme="majorHAnsi"/>
          <w:spacing w:val="1"/>
          <w:sz w:val="22"/>
          <w:szCs w:val="22"/>
        </w:rPr>
        <w:t>l</w:t>
      </w:r>
      <w:r w:rsidRPr="005E7F65">
        <w:rPr>
          <w:rFonts w:asciiTheme="majorHAnsi" w:hAnsiTheme="majorHAnsi"/>
          <w:sz w:val="22"/>
          <w:szCs w:val="22"/>
        </w:rPr>
        <w:t>:</w:t>
      </w:r>
      <w:r w:rsidRPr="005E7F65">
        <w:rPr>
          <w:rFonts w:asciiTheme="majorHAnsi" w:hAnsiTheme="majorHAnsi"/>
          <w:spacing w:val="1"/>
          <w:sz w:val="22"/>
          <w:szCs w:val="22"/>
        </w:rPr>
        <w:t xml:space="preserve"> </w:t>
      </w:r>
      <w:hyperlink r:id="rId11">
        <w:r w:rsidRPr="005E7F65">
          <w:rPr>
            <w:rFonts w:asciiTheme="majorHAnsi" w:hAnsiTheme="majorHAnsi"/>
            <w:sz w:val="22"/>
            <w:szCs w:val="22"/>
          </w:rPr>
          <w:t>joh93ngug</w:t>
        </w:r>
        <w:r w:rsidRPr="005E7F65">
          <w:rPr>
            <w:rFonts w:asciiTheme="majorHAnsi" w:hAnsiTheme="majorHAnsi"/>
            <w:spacing w:val="1"/>
            <w:sz w:val="22"/>
            <w:szCs w:val="22"/>
          </w:rPr>
          <w:t>i</w:t>
        </w:r>
      </w:hyperlink>
      <w:hyperlink r:id="rId12">
        <w:r w:rsidRPr="005E7F65">
          <w:rPr>
            <w:rFonts w:asciiTheme="majorHAnsi" w:hAnsiTheme="majorHAnsi"/>
            <w:sz w:val="22"/>
            <w:szCs w:val="22"/>
          </w:rPr>
          <w:t>@gmail.com</w:t>
        </w:r>
      </w:hyperlink>
    </w:p>
    <w:p w14:paraId="32BA3FD7" w14:textId="77777777" w:rsidR="00912760" w:rsidRPr="005E7F65" w:rsidRDefault="006E72DA">
      <w:pPr>
        <w:ind w:left="820"/>
        <w:rPr>
          <w:rFonts w:asciiTheme="majorHAnsi" w:hAnsiTheme="majorHAnsi"/>
          <w:sz w:val="22"/>
          <w:szCs w:val="22"/>
        </w:rPr>
      </w:pPr>
      <w:r w:rsidRPr="005E7F65">
        <w:rPr>
          <w:rFonts w:asciiTheme="majorHAnsi" w:hAnsiTheme="majorHAnsi"/>
          <w:sz w:val="22"/>
          <w:szCs w:val="22"/>
        </w:rPr>
        <w:t>T</w:t>
      </w:r>
      <w:r w:rsidRPr="005E7F65">
        <w:rPr>
          <w:rFonts w:asciiTheme="majorHAnsi" w:hAnsiTheme="majorHAnsi"/>
          <w:spacing w:val="-1"/>
          <w:sz w:val="22"/>
          <w:szCs w:val="22"/>
        </w:rPr>
        <w:t>e</w:t>
      </w:r>
      <w:r w:rsidRPr="005E7F65">
        <w:rPr>
          <w:rFonts w:asciiTheme="majorHAnsi" w:hAnsiTheme="majorHAnsi"/>
          <w:sz w:val="22"/>
          <w:szCs w:val="22"/>
        </w:rPr>
        <w:t>l:</w:t>
      </w:r>
      <w:r w:rsidRPr="005E7F65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5E7F65">
        <w:rPr>
          <w:rFonts w:asciiTheme="majorHAnsi" w:hAnsiTheme="majorHAnsi"/>
          <w:spacing w:val="-1"/>
          <w:sz w:val="22"/>
          <w:szCs w:val="22"/>
        </w:rPr>
        <w:t>+</w:t>
      </w:r>
      <w:r w:rsidRPr="005E7F65">
        <w:rPr>
          <w:rFonts w:asciiTheme="majorHAnsi" w:hAnsiTheme="majorHAnsi"/>
          <w:sz w:val="22"/>
          <w:szCs w:val="22"/>
        </w:rPr>
        <w:t>254723633680.</w:t>
      </w:r>
    </w:p>
    <w:sectPr w:rsidR="00912760" w:rsidRPr="005E7F65">
      <w:pgSz w:w="11920" w:h="16840"/>
      <w:pgMar w:top="1560" w:right="1680" w:bottom="280" w:left="1340" w:header="0" w:footer="103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A8E9E3" w14:textId="77777777" w:rsidR="006E72DA" w:rsidRDefault="006E72DA">
      <w:r>
        <w:separator/>
      </w:r>
    </w:p>
  </w:endnote>
  <w:endnote w:type="continuationSeparator" w:id="0">
    <w:p w14:paraId="717784E8" w14:textId="77777777" w:rsidR="006E72DA" w:rsidRDefault="006E72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48CDE8" w14:textId="69DE8B56" w:rsidR="00912760" w:rsidRDefault="00912760">
    <w:pPr>
      <w:spacing w:line="200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7B1B5D" w14:textId="77777777" w:rsidR="006E72DA" w:rsidRDefault="006E72DA">
      <w:r>
        <w:separator/>
      </w:r>
    </w:p>
  </w:footnote>
  <w:footnote w:type="continuationSeparator" w:id="0">
    <w:p w14:paraId="5C5D950E" w14:textId="77777777" w:rsidR="006E72DA" w:rsidRDefault="006E72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BD41707"/>
    <w:multiLevelType w:val="multilevel"/>
    <w:tmpl w:val="153870C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2760"/>
    <w:rsid w:val="005E7F65"/>
    <w:rsid w:val="006E72DA"/>
    <w:rsid w:val="00912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370179"/>
  <w15:docId w15:val="{D33E7326-C937-4007-AC09-3492E12CD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oh93ngugi@gmail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ombabaosano80@yahoo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david@githanga.or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832</Words>
  <Characters>4743</Characters>
  <Application>Microsoft Office Word</Application>
  <DocSecurity>0</DocSecurity>
  <Lines>39</Lines>
  <Paragraphs>11</Paragraphs>
  <ScaleCrop>false</ScaleCrop>
  <Company/>
  <LinksUpToDate>false</LinksUpToDate>
  <CharactersWithSpaces>5564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2021-03-23T14:50:00Z</dcterms:created>
  <dcterms:modified xsi:type="dcterms:W3CDTF">2021-03-23T14:51:00Z</dcterms:modified>
</cp:coreProperties>
</file>